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121A" w:rsidRDefault="00110349" w:rsidP="00110349">
      <w:pPr>
        <w:jc w:val="center"/>
        <w:rPr>
          <w:b/>
          <w:sz w:val="56"/>
        </w:rPr>
      </w:pPr>
      <w:r w:rsidRPr="00683B5D">
        <w:rPr>
          <w:b/>
          <w:sz w:val="72"/>
        </w:rPr>
        <w:t>Game</w:t>
      </w:r>
      <w:r w:rsidRPr="00110349">
        <w:rPr>
          <w:b/>
          <w:sz w:val="56"/>
        </w:rPr>
        <w:t xml:space="preserve"> </w:t>
      </w:r>
      <w:r w:rsidRPr="00683B5D">
        <w:rPr>
          <w:b/>
          <w:sz w:val="72"/>
        </w:rPr>
        <w:t>Script</w:t>
      </w:r>
    </w:p>
    <w:p w:rsidR="00110349" w:rsidRDefault="00110349" w:rsidP="00110349">
      <w:pPr>
        <w:jc w:val="center"/>
        <w:rPr>
          <w:b/>
          <w:sz w:val="24"/>
        </w:rPr>
      </w:pPr>
      <w:r>
        <w:rPr>
          <w:b/>
          <w:sz w:val="24"/>
        </w:rPr>
        <w:t xml:space="preserve">Susi Cisneros, Mary Roth, Rachel </w:t>
      </w:r>
      <w:proofErr w:type="spellStart"/>
      <w:r>
        <w:rPr>
          <w:b/>
          <w:sz w:val="24"/>
        </w:rPr>
        <w:t>Manigualt</w:t>
      </w:r>
      <w:proofErr w:type="spellEnd"/>
      <w:r>
        <w:rPr>
          <w:b/>
          <w:sz w:val="24"/>
        </w:rPr>
        <w:t xml:space="preserve">, Jeremy </w:t>
      </w:r>
      <w:r w:rsidRPr="00110349">
        <w:rPr>
          <w:b/>
          <w:sz w:val="24"/>
        </w:rPr>
        <w:t>Bailey</w:t>
      </w:r>
    </w:p>
    <w:p w:rsidR="00683B5D" w:rsidRPr="00683B5D" w:rsidRDefault="00683B5D" w:rsidP="00683B5D">
      <w:pPr>
        <w:pStyle w:val="Heading2"/>
        <w:rPr>
          <w:rFonts w:ascii="Times New Roman" w:hAnsi="Times New Roman" w:cs="Times New Roman"/>
          <w:sz w:val="36"/>
          <w:u w:val="single"/>
        </w:rPr>
      </w:pPr>
      <w:r w:rsidRPr="00683B5D">
        <w:rPr>
          <w:rFonts w:ascii="Times New Roman" w:hAnsi="Times New Roman" w:cs="Times New Roman"/>
          <w:sz w:val="40"/>
          <w:u w:val="single"/>
        </w:rPr>
        <w:t>High</w:t>
      </w:r>
      <w:r w:rsidRPr="00683B5D">
        <w:rPr>
          <w:rFonts w:ascii="Times New Roman" w:hAnsi="Times New Roman" w:cs="Times New Roman"/>
          <w:sz w:val="36"/>
          <w:u w:val="single"/>
        </w:rPr>
        <w:t xml:space="preserve"> </w:t>
      </w:r>
      <w:r w:rsidRPr="00683B5D">
        <w:rPr>
          <w:rFonts w:ascii="Times New Roman" w:hAnsi="Times New Roman" w:cs="Times New Roman"/>
          <w:sz w:val="40"/>
          <w:u w:val="single"/>
        </w:rPr>
        <w:t>Concept</w:t>
      </w:r>
    </w:p>
    <w:p w:rsidR="00683B5D" w:rsidRPr="00690892" w:rsidRDefault="00683B5D" w:rsidP="00683B5D">
      <w:pPr>
        <w:ind w:firstLine="360"/>
        <w:rPr>
          <w:sz w:val="23"/>
          <w:szCs w:val="23"/>
        </w:rPr>
      </w:pPr>
      <w:r w:rsidRPr="00690892">
        <w:rPr>
          <w:sz w:val="23"/>
          <w:szCs w:val="23"/>
        </w:rPr>
        <w:t xml:space="preserve">You run through the woods away from an enemy, race up a tree, jump off, draw your weapon, and attack!  You are a squirrel, put up against the environment to collect food and supplies for your domain. But don’t be lax, wintertime is approaching and you need to be prepared. </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t>Features</w:t>
      </w:r>
    </w:p>
    <w:p w:rsidR="00683B5D" w:rsidRPr="00690892" w:rsidRDefault="00683B5D" w:rsidP="00683B5D">
      <w:pPr>
        <w:numPr>
          <w:ilvl w:val="0"/>
          <w:numId w:val="1"/>
        </w:numPr>
        <w:tabs>
          <w:tab w:val="clear" w:pos="2880"/>
          <w:tab w:val="num" w:pos="1080"/>
        </w:tabs>
        <w:spacing w:after="240" w:line="240" w:lineRule="auto"/>
        <w:ind w:left="1080"/>
      </w:pPr>
      <w:r w:rsidRPr="00690892">
        <w:t>A massive forest with life-like size and detail</w:t>
      </w:r>
    </w:p>
    <w:p w:rsidR="00683B5D" w:rsidRPr="00690892" w:rsidRDefault="00683B5D" w:rsidP="00683B5D">
      <w:pPr>
        <w:numPr>
          <w:ilvl w:val="0"/>
          <w:numId w:val="1"/>
        </w:numPr>
        <w:tabs>
          <w:tab w:val="clear" w:pos="2880"/>
          <w:tab w:val="num" w:pos="1080"/>
        </w:tabs>
        <w:spacing w:after="240" w:line="240" w:lineRule="auto"/>
        <w:ind w:left="1080"/>
      </w:pPr>
      <w:r w:rsidRPr="00690892">
        <w:t xml:space="preserve">The main character is seen from behind with an angled camera view that allows the player to see the surrounding area. </w:t>
      </w:r>
    </w:p>
    <w:p w:rsidR="00683B5D" w:rsidRPr="00690892" w:rsidRDefault="00683B5D" w:rsidP="00683B5D">
      <w:pPr>
        <w:numPr>
          <w:ilvl w:val="0"/>
          <w:numId w:val="1"/>
        </w:numPr>
        <w:tabs>
          <w:tab w:val="clear" w:pos="2880"/>
          <w:tab w:val="num" w:pos="1080"/>
        </w:tabs>
        <w:spacing w:after="240" w:line="240" w:lineRule="auto"/>
        <w:ind w:left="1080"/>
      </w:pPr>
      <w:r w:rsidRPr="00690892">
        <w:t>Creative weapons that you construct from surrounding materials</w:t>
      </w:r>
    </w:p>
    <w:p w:rsidR="00683B5D" w:rsidRPr="00690892" w:rsidRDefault="00683B5D" w:rsidP="00683B5D">
      <w:pPr>
        <w:numPr>
          <w:ilvl w:val="0"/>
          <w:numId w:val="1"/>
        </w:numPr>
        <w:tabs>
          <w:tab w:val="clear" w:pos="2880"/>
          <w:tab w:val="num" w:pos="1080"/>
        </w:tabs>
        <w:spacing w:after="240" w:line="240" w:lineRule="auto"/>
        <w:ind w:left="1080"/>
      </w:pPr>
      <w:r w:rsidRPr="00690892">
        <w:t xml:space="preserve">The option to choose from and play as many different squirrels characters </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t>Player Motivation</w:t>
      </w:r>
    </w:p>
    <w:p w:rsidR="00683B5D" w:rsidRPr="00690892" w:rsidRDefault="00683B5D" w:rsidP="00683B5D">
      <w:pPr>
        <w:tabs>
          <w:tab w:val="num" w:pos="1080"/>
        </w:tabs>
        <w:ind w:left="720"/>
      </w:pPr>
      <w:r w:rsidRPr="00690892">
        <w:t xml:space="preserve">Player chooses a squirrel and strives to defend its homeland while also </w:t>
      </w:r>
      <w:proofErr w:type="gramStart"/>
      <w:r w:rsidRPr="00690892">
        <w:t>concurring</w:t>
      </w:r>
      <w:proofErr w:type="gramEnd"/>
      <w:r w:rsidRPr="00690892">
        <w:t xml:space="preserve"> the forest to become the squirrel king.</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t>Genre</w:t>
      </w:r>
    </w:p>
    <w:p w:rsidR="00683B5D" w:rsidRPr="00690892" w:rsidRDefault="00683B5D" w:rsidP="00683B5D">
      <w:pPr>
        <w:ind w:left="720"/>
        <w:rPr>
          <w:sz w:val="23"/>
          <w:szCs w:val="23"/>
        </w:rPr>
      </w:pPr>
      <w:r w:rsidRPr="00690892">
        <w:rPr>
          <w:sz w:val="23"/>
          <w:szCs w:val="23"/>
        </w:rPr>
        <w:t xml:space="preserve">This game is an adventure, role playing game </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t>Target Customer</w:t>
      </w:r>
    </w:p>
    <w:p w:rsidR="00683B5D" w:rsidRPr="00690892" w:rsidRDefault="00683B5D" w:rsidP="00683B5D">
      <w:pPr>
        <w:tabs>
          <w:tab w:val="num" w:pos="1080"/>
        </w:tabs>
        <w:ind w:left="720"/>
      </w:pPr>
      <w:r w:rsidRPr="00690892">
        <w:t>The target audience will be pre-teen and older due to the violence during combat and because of the level of strategy needed to play the game.</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t>Competition</w:t>
      </w:r>
    </w:p>
    <w:p w:rsidR="00683B5D" w:rsidRPr="00690892" w:rsidRDefault="00683B5D" w:rsidP="00683B5D">
      <w:pPr>
        <w:tabs>
          <w:tab w:val="num" w:pos="1080"/>
        </w:tabs>
        <w:ind w:left="720"/>
      </w:pPr>
      <w:r w:rsidRPr="00690892">
        <w:t>None</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t>Unique Selling Points</w:t>
      </w:r>
    </w:p>
    <w:p w:rsidR="00683B5D" w:rsidRPr="00690892" w:rsidRDefault="00683B5D" w:rsidP="00683B5D">
      <w:pPr>
        <w:ind w:left="540"/>
      </w:pPr>
      <w:r w:rsidRPr="00690892">
        <w:t>See the world from the unique viewpoint of a squirrel as you forage, combat other animals, and explore.</w:t>
      </w:r>
    </w:p>
    <w:p w:rsidR="00683B5D" w:rsidRPr="00690892" w:rsidRDefault="00683B5D" w:rsidP="00683B5D">
      <w:pPr>
        <w:tabs>
          <w:tab w:val="left" w:pos="-2700"/>
        </w:tabs>
        <w:ind w:left="540"/>
      </w:pPr>
      <w:r w:rsidRPr="00690892">
        <w:t xml:space="preserve"> Climb trees and explore the forest from up high or find a hole and explore the dangers of caves and underground animals</w:t>
      </w:r>
    </w:p>
    <w:p w:rsidR="00683B5D" w:rsidRPr="00690892" w:rsidRDefault="00683B5D" w:rsidP="00683B5D">
      <w:pPr>
        <w:ind w:firstLine="540"/>
      </w:pPr>
      <w:r w:rsidRPr="00690892">
        <w:t xml:space="preserve">Create unique weapons for this forest creature to use in battle </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lastRenderedPageBreak/>
        <w:t>Target Hardware</w:t>
      </w:r>
    </w:p>
    <w:p w:rsidR="00683B5D" w:rsidRPr="00690892" w:rsidRDefault="00683B5D" w:rsidP="00683B5D">
      <w:pPr>
        <w:ind w:left="720"/>
      </w:pPr>
      <w:r w:rsidRPr="00690892">
        <w:t xml:space="preserve">The personal computer would be best due to the unique mobility of the mouse. </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t>Design Goals</w:t>
      </w:r>
    </w:p>
    <w:p w:rsidR="00683B5D" w:rsidRPr="00690892" w:rsidRDefault="00683B5D" w:rsidP="00683B5D">
      <w:pPr>
        <w:ind w:left="720"/>
      </w:pPr>
      <w:r w:rsidRPr="00690892">
        <w:rPr>
          <w:b/>
          <w:u w:val="single"/>
        </w:rPr>
        <w:t>Exciting:</w:t>
      </w:r>
      <w:r w:rsidRPr="00690892">
        <w:t xml:space="preserve"> Fight other creatures in the forest. Image taking on a giant bear all by yourself!</w:t>
      </w:r>
    </w:p>
    <w:p w:rsidR="00683B5D" w:rsidRPr="00690892" w:rsidRDefault="00683B5D" w:rsidP="00683B5D">
      <w:pPr>
        <w:ind w:left="720"/>
      </w:pPr>
      <w:r w:rsidRPr="00690892">
        <w:rPr>
          <w:b/>
          <w:u w:val="single"/>
        </w:rPr>
        <w:t>Explorative:</w:t>
      </w:r>
      <w:r w:rsidRPr="00690892">
        <w:t xml:space="preserve"> The player can climb trees, search caves, crawl through underground mazes, and explore the massive forest, finding new areas, creatures to fight, and items to use. </w:t>
      </w:r>
    </w:p>
    <w:p w:rsidR="00683B5D" w:rsidRPr="00690892" w:rsidRDefault="00683B5D" w:rsidP="00683B5D">
      <w:pPr>
        <w:ind w:left="720"/>
      </w:pPr>
      <w:r w:rsidRPr="00690892">
        <w:rPr>
          <w:b/>
          <w:u w:val="single"/>
        </w:rPr>
        <w:t>Fast Paced:</w:t>
      </w:r>
      <w:r w:rsidRPr="00690892">
        <w:rPr>
          <w:b/>
        </w:rPr>
        <w:t xml:space="preserve"> </w:t>
      </w:r>
      <w:r w:rsidRPr="00690892">
        <w:t xml:space="preserve">The player must be ever ready for an assault from other animals that desire to </w:t>
      </w:r>
      <w:proofErr w:type="gramStart"/>
      <w:r w:rsidRPr="00690892">
        <w:t>concur</w:t>
      </w:r>
      <w:proofErr w:type="gramEnd"/>
      <w:r w:rsidRPr="00690892">
        <w:t xml:space="preserve"> the squirrel’s land.</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t>Lay of the Land</w:t>
      </w:r>
    </w:p>
    <w:p w:rsidR="00683B5D" w:rsidRPr="00690892" w:rsidRDefault="00683B5D" w:rsidP="00683B5D">
      <w:pPr>
        <w:pStyle w:val="ListParagraph"/>
        <w:spacing w:line="240" w:lineRule="auto"/>
        <w:rPr>
          <w:rFonts w:ascii="Times New Roman" w:hAnsi="Times New Roman" w:cs="Times New Roman"/>
          <w:sz w:val="23"/>
          <w:szCs w:val="23"/>
        </w:rPr>
      </w:pPr>
      <w:r w:rsidRPr="00690892">
        <w:rPr>
          <w:rFonts w:ascii="Times New Roman" w:hAnsi="Times New Roman" w:cs="Times New Roman"/>
          <w:sz w:val="23"/>
          <w:szCs w:val="23"/>
        </w:rPr>
        <w:t xml:space="preserve">The map is composed of a vast forest with mountain ranges on one side with small rivers and streams flowing from the peaks. One large river will branch out and split up certain parts of the map. The areas of the map spit by the large river will need to be unlocked by building a bridge or boat along with completing certain tasks. On the opposite side of the forest is a massive lake or ocean. In the unlocked areas, the player will discover special scenes. One area will have an old abandoned log cabin that has been overrun by nature, while another area will </w:t>
      </w:r>
      <w:proofErr w:type="gramStart"/>
      <w:r w:rsidRPr="00690892">
        <w:rPr>
          <w:rFonts w:ascii="Times New Roman" w:hAnsi="Times New Roman" w:cs="Times New Roman"/>
          <w:sz w:val="23"/>
          <w:szCs w:val="23"/>
        </w:rPr>
        <w:t>exhibit  a</w:t>
      </w:r>
      <w:proofErr w:type="gramEnd"/>
      <w:r w:rsidRPr="00690892">
        <w:rPr>
          <w:rFonts w:ascii="Times New Roman" w:hAnsi="Times New Roman" w:cs="Times New Roman"/>
          <w:sz w:val="23"/>
          <w:szCs w:val="23"/>
        </w:rPr>
        <w:t xml:space="preserve"> plane wreck. </w:t>
      </w:r>
    </w:p>
    <w:p w:rsidR="00683B5D" w:rsidRPr="00690892" w:rsidRDefault="00683B5D" w:rsidP="00683B5D">
      <w:pPr>
        <w:pStyle w:val="Heading2"/>
        <w:rPr>
          <w:rFonts w:ascii="Times New Roman" w:hAnsi="Times New Roman" w:cs="Times New Roman"/>
        </w:rPr>
      </w:pPr>
      <w:r w:rsidRPr="00690892">
        <w:rPr>
          <w:rFonts w:ascii="Times New Roman" w:hAnsi="Times New Roman" w:cs="Times New Roman"/>
        </w:rPr>
        <w:t>Characters</w:t>
      </w:r>
    </w:p>
    <w:p w:rsidR="00683B5D" w:rsidRPr="00690892" w:rsidRDefault="00683B5D" w:rsidP="00683B5D">
      <w:pPr>
        <w:ind w:left="720"/>
      </w:pPr>
      <w:r w:rsidRPr="00690892">
        <w:t xml:space="preserve">The characters of this game are different types of squirrels that are unlocked throughout the game play. Their fur color is changeable depending on the squirrel and the player’s preference. All of the squirrels contain the basic stats: strength, speed, intelligence, and endurance. Each of the special squirrels </w:t>
      </w:r>
      <w:proofErr w:type="gramStart"/>
      <w:r w:rsidRPr="00690892">
        <w:t>contain</w:t>
      </w:r>
      <w:proofErr w:type="gramEnd"/>
      <w:r w:rsidRPr="00690892">
        <w:t xml:space="preserve"> extra abilities in addition to the Basic Squirrel.  </w:t>
      </w:r>
    </w:p>
    <w:p w:rsidR="00683B5D" w:rsidRPr="00690892" w:rsidRDefault="00683B5D" w:rsidP="00683B5D">
      <w:pPr>
        <w:ind w:left="1440" w:hanging="720"/>
      </w:pPr>
      <w:r w:rsidRPr="00690892">
        <w:t>Basic Squirrel – The starter squirrel that has all of the basic stats</w:t>
      </w:r>
    </w:p>
    <w:p w:rsidR="00683B5D" w:rsidRPr="00690892" w:rsidRDefault="00683B5D" w:rsidP="00683B5D">
      <w:pPr>
        <w:ind w:left="1440" w:hanging="720"/>
      </w:pPr>
      <w:r w:rsidRPr="00690892">
        <w:t xml:space="preserve">Flying Squirrel – this squirrel mimics real life with the ability </w:t>
      </w:r>
      <w:proofErr w:type="gramStart"/>
      <w:r w:rsidRPr="00690892">
        <w:t>to  jump</w:t>
      </w:r>
      <w:proofErr w:type="gramEnd"/>
      <w:r w:rsidRPr="00690892">
        <w:t xml:space="preserve"> long distances from tree to tree as well as glide for long distances.  This aids in speed and gives the flying squirrel a travel advantage. </w:t>
      </w:r>
    </w:p>
    <w:p w:rsidR="00683B5D" w:rsidRPr="00690892" w:rsidRDefault="00683B5D" w:rsidP="00683B5D">
      <w:pPr>
        <w:ind w:left="1440" w:hanging="720"/>
      </w:pPr>
      <w:r w:rsidRPr="00690892">
        <w:t>The Country Squirrel – This one is the master at gathering resources because of its ability to double the amount that it can pick up and carry.</w:t>
      </w:r>
    </w:p>
    <w:p w:rsidR="00683B5D" w:rsidRPr="00690892" w:rsidRDefault="00683B5D" w:rsidP="00683B5D">
      <w:pPr>
        <w:ind w:left="1440" w:hanging="720"/>
      </w:pPr>
      <w:r w:rsidRPr="00690892">
        <w:t xml:space="preserve">The Rose Squirrel – This one is able to advance your domain the quickest by creating specialized weapons. </w:t>
      </w:r>
    </w:p>
    <w:p w:rsidR="00683B5D" w:rsidRDefault="00683B5D" w:rsidP="00683B5D">
      <w:pPr>
        <w:ind w:left="1440" w:hanging="720"/>
      </w:pPr>
      <w:r w:rsidRPr="00690892">
        <w:t xml:space="preserve">Alpine Marmot – the digging giant of the group, this beast is about 3 times larger than the average squirrel, giving this animal a tactical advantage of surprise and great strength when fighting enemies. </w:t>
      </w:r>
    </w:p>
    <w:p w:rsidR="00683B5D" w:rsidRPr="00690892" w:rsidRDefault="00683B5D" w:rsidP="00683B5D">
      <w:pPr>
        <w:ind w:left="1440" w:hanging="720"/>
      </w:pPr>
    </w:p>
    <w:p w:rsidR="00683B5D" w:rsidRPr="00683B5D" w:rsidRDefault="00683B5D" w:rsidP="00683B5D">
      <w:pPr>
        <w:rPr>
          <w:rFonts w:ascii="Times New Roman" w:hAnsi="Times New Roman" w:cs="Times New Roman"/>
          <w:b/>
          <w:sz w:val="40"/>
          <w:u w:val="single"/>
        </w:rPr>
      </w:pPr>
      <w:r w:rsidRPr="00683B5D">
        <w:rPr>
          <w:rFonts w:ascii="Times New Roman" w:hAnsi="Times New Roman" w:cs="Times New Roman"/>
          <w:b/>
          <w:sz w:val="40"/>
          <w:u w:val="single"/>
        </w:rPr>
        <w:lastRenderedPageBreak/>
        <w:t xml:space="preserve">Game World </w:t>
      </w:r>
    </w:p>
    <w:p w:rsidR="00683B5D" w:rsidRPr="00BC5E71" w:rsidRDefault="00683B5D" w:rsidP="00683B5D">
      <w:pPr>
        <w:rPr>
          <w:rFonts w:ascii="Times New Roman" w:hAnsi="Times New Roman" w:cs="Times New Roman"/>
        </w:rPr>
      </w:pPr>
      <w:r w:rsidRPr="00AE7874">
        <w:rPr>
          <w:rFonts w:ascii="Times New Roman" w:hAnsi="Times New Roman" w:cs="Times New Roman"/>
          <w:b/>
          <w:sz w:val="28"/>
        </w:rPr>
        <w:t>Executive Summary</w:t>
      </w: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 xml:space="preserve">The Game world is a 3D cartoon version of a forest, containing realistic animals and sounds.  The world is constrained to the size of a forest with mountain ranges on one side and a large lake on the other.  Two other layers also exist within the game: an underground cave layer and a treetop layer.  These areas will contain appropriate animals and corresponding sounds as well.  The player will also have a home base to store items.  Because there is no human society to interact with, the only thing the player has to worry about is survival.  The player will encounter various animals while exploring, which can be left alone or attacked.  Some creatures will attack on sight, but the player can run from the battle or fight.  The temporal dimension throughout the game is bound by seasons, which in turn will change both the environment and the animals for the appropriate season.  Each season is special: spring causes storms and young creatures to arrive, during summer the creature become older, in the fall the creatures are less violent and food is increased, and for the winter the creatures attack frequently because food is scarce. </w:t>
      </w:r>
    </w:p>
    <w:p w:rsidR="00683B5D" w:rsidRPr="00BC5E71" w:rsidRDefault="00683B5D" w:rsidP="00683B5D">
      <w:pPr>
        <w:rPr>
          <w:rFonts w:ascii="Times New Roman" w:hAnsi="Times New Roman" w:cs="Times New Roman"/>
        </w:rPr>
      </w:pPr>
    </w:p>
    <w:p w:rsidR="00683B5D" w:rsidRPr="00BC5E71" w:rsidRDefault="00683B5D" w:rsidP="00683B5D">
      <w:pPr>
        <w:jc w:val="center"/>
        <w:rPr>
          <w:rFonts w:ascii="Times New Roman" w:hAnsi="Times New Roman" w:cs="Times New Roman"/>
        </w:rPr>
      </w:pPr>
      <w:r>
        <w:rPr>
          <w:rFonts w:ascii="Times New Roman" w:hAnsi="Times New Roman" w:cs="Times New Roman"/>
          <w:noProof/>
        </w:rPr>
        <w:drawing>
          <wp:inline distT="0" distB="0" distL="0" distR="0">
            <wp:extent cx="1809750" cy="14192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809750" cy="1419225"/>
                    </a:xfrm>
                    <a:prstGeom prst="rect">
                      <a:avLst/>
                    </a:prstGeom>
                    <a:solidFill>
                      <a:srgbClr val="FFFFFF"/>
                    </a:solidFill>
                    <a:ln>
                      <a:noFill/>
                    </a:ln>
                  </pic:spPr>
                </pic:pic>
              </a:graphicData>
            </a:graphic>
          </wp:inline>
        </w:drawing>
      </w:r>
      <w:r w:rsidRPr="00BC5E71">
        <w:rPr>
          <w:rFonts w:ascii="Times New Roman" w:hAnsi="Times New Roman" w:cs="Times New Roman"/>
        </w:rPr>
        <w:t xml:space="preserve">      </w:t>
      </w:r>
      <w:r>
        <w:rPr>
          <w:rFonts w:ascii="Times New Roman" w:hAnsi="Times New Roman" w:cs="Times New Roman"/>
          <w:noProof/>
        </w:rPr>
        <w:drawing>
          <wp:inline distT="0" distB="0" distL="0" distR="0">
            <wp:extent cx="1571625" cy="15716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71625" cy="1571625"/>
                    </a:xfrm>
                    <a:prstGeom prst="rect">
                      <a:avLst/>
                    </a:prstGeom>
                    <a:solidFill>
                      <a:srgbClr val="FFFFFF"/>
                    </a:solidFill>
                    <a:ln>
                      <a:noFill/>
                    </a:ln>
                  </pic:spPr>
                </pic:pic>
              </a:graphicData>
            </a:graphic>
          </wp:inline>
        </w:drawing>
      </w:r>
    </w:p>
    <w:p w:rsidR="00683B5D" w:rsidRPr="00BC5E71" w:rsidRDefault="00683B5D" w:rsidP="00683B5D">
      <w:pPr>
        <w:jc w:val="center"/>
        <w:rPr>
          <w:rFonts w:ascii="Times New Roman" w:hAnsi="Times New Roman" w:cs="Times New Roman"/>
        </w:rPr>
      </w:pPr>
      <w:r w:rsidRPr="00BC5E71">
        <w:rPr>
          <w:rFonts w:ascii="Times New Roman" w:hAnsi="Times New Roman" w:cs="Times New Roman"/>
        </w:rPr>
        <w:t>Figure 1: Example of underground cave art</w:t>
      </w:r>
    </w:p>
    <w:p w:rsidR="00683B5D" w:rsidRPr="00BC5E71" w:rsidRDefault="00683B5D" w:rsidP="00683B5D">
      <w:pPr>
        <w:jc w:val="center"/>
        <w:rPr>
          <w:rFonts w:ascii="Times New Roman" w:hAnsi="Times New Roman" w:cs="Times New Roman"/>
        </w:rPr>
      </w:pPr>
    </w:p>
    <w:p w:rsidR="00683B5D" w:rsidRPr="00BC5E71" w:rsidRDefault="00683B5D" w:rsidP="00683B5D">
      <w:pPr>
        <w:rPr>
          <w:rFonts w:ascii="Times New Roman" w:hAnsi="Times New Roman" w:cs="Times New Roman"/>
          <w:b/>
          <w:sz w:val="28"/>
          <w:u w:val="single"/>
        </w:rPr>
      </w:pPr>
      <w:r w:rsidRPr="00AE7874">
        <w:rPr>
          <w:rFonts w:ascii="Times New Roman" w:hAnsi="Times New Roman" w:cs="Times New Roman"/>
          <w:b/>
          <w:sz w:val="28"/>
        </w:rPr>
        <w:t>Physical</w:t>
      </w:r>
      <w:r w:rsidRPr="00BC5E71">
        <w:rPr>
          <w:rFonts w:ascii="Times New Roman" w:hAnsi="Times New Roman" w:cs="Times New Roman"/>
          <w:b/>
          <w:sz w:val="28"/>
          <w:u w:val="single"/>
        </w:rPr>
        <w:t xml:space="preserve"> </w:t>
      </w:r>
      <w:r w:rsidRPr="00AE7874">
        <w:rPr>
          <w:rFonts w:ascii="Times New Roman" w:hAnsi="Times New Roman" w:cs="Times New Roman"/>
          <w:b/>
          <w:sz w:val="28"/>
        </w:rPr>
        <w:t>Dimension</w:t>
      </w: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 xml:space="preserve">The physical world is a 3D forest and allows the player to freely move across the three dimensions during general game play.  The game world is composed of three layers: the forest floor, the underground caves, and the treetops.  Each layer has its own default size with the forest floor being the largest.  This layer is roughly one acre in size, bounded by a large lake on one side and the mountains on another.  The mountains are impassable and function as a wall for the squirrel.  The squirrel can swim in the lake, however, if the squirrel stays in the water too long it will drown.  The other sides of the map will be bounded by rivers flowing from the lake.  The forest floor contains some bounded areas that can be unlocked.  These areas present a challenge to the player by adding specific requirements to the normal game play in order to access the area.  This feature also adds a sense of accomplishment and advancement in the game.  Each bounded area will exhibit special scenes such as a plane wreck or an old abandoned log cabin that has been overrun by nature.  Optional modifications allow the player to expand the general map size by adding more bounded areas that can be unlocked.  The underground entrances will look </w:t>
      </w:r>
      <w:r w:rsidRPr="00BC5E71">
        <w:rPr>
          <w:rFonts w:ascii="Times New Roman" w:hAnsi="Times New Roman" w:cs="Times New Roman"/>
        </w:rPr>
        <w:lastRenderedPageBreak/>
        <w:t>something like Fig. 1.  Caves will be bounded by their walls and will only contain a limited number of cave rooms, with some of the tunnels having multiple entrances.  The different chambers of the cave will contain details such as: slime dripping from the walls, bones on the ground, mushrooms, and small streams.  Moles (see Fig. 2) and rabbits will inhabit the caves.  The tree top layer will be a maze through the trees, with leaves and branches acting as boundaries.  In a larger sense, this layer will be bounded by the size of the forest since trees are needed to move across the layer.  The player travel anywhere in the trees, climbing down once there is a tree below.  Travel is limited by the edge of the forest.</w:t>
      </w:r>
    </w:p>
    <w:p w:rsidR="00683B5D" w:rsidRPr="00BC5E71" w:rsidRDefault="00683B5D" w:rsidP="00683B5D">
      <w:pPr>
        <w:jc w:val="center"/>
        <w:rPr>
          <w:rFonts w:ascii="Times New Roman" w:hAnsi="Times New Roman" w:cs="Times New Roman"/>
        </w:rPr>
      </w:pPr>
      <w:r>
        <w:rPr>
          <w:rFonts w:ascii="Times New Roman" w:hAnsi="Times New Roman" w:cs="Times New Roman"/>
          <w:noProof/>
        </w:rPr>
        <mc:AlternateContent>
          <mc:Choice Requires="wpg">
            <w:drawing>
              <wp:inline distT="0" distB="0" distL="0" distR="0">
                <wp:extent cx="3379470" cy="1216660"/>
                <wp:effectExtent l="5080" t="0" r="6350" b="254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79470" cy="1216660"/>
                          <a:chOff x="4783" y="2434"/>
                          <a:chExt cx="5322" cy="1916"/>
                        </a:xfrm>
                      </wpg:grpSpPr>
                      <pic:pic xmlns:pic="http://schemas.openxmlformats.org/drawingml/2006/picture">
                        <pic:nvPicPr>
                          <pic:cNvPr id="23"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4783" y="2484"/>
                            <a:ext cx="2680" cy="18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7801" y="2434"/>
                            <a:ext cx="2304" cy="19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22" o:spid="_x0000_s1026" style="width:266.1pt;height:95.8pt;mso-position-horizontal-relative:char;mso-position-vertical-relative:line" coordorigin="4783,2434" coordsize="5322,19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4783;top:2484;width:2680;height:1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ZQF/EAAAA2wAAAA8AAABkcnMvZG93bnJldi54bWxEj91qwkAUhO8LvsNyBO/qxliqRFeRVqVS&#10;KPiHt4fsMQlmz8bsmqRv3y0UejnMzDfMfNmZUjRUu8KygtEwAkGcWl1wpuB03DxPQTiPrLG0TAq+&#10;ycFy0XuaY6Jty3tqDj4TAcIuQQW591UipUtzMuiGtiIO3tXWBn2QdSZ1jW2Am1LGUfQqDRYcFnKs&#10;6C2n9HZ4GAX3HX028TnetV/vbrIe+8u2emGlBv1uNQPhqfP/4b/2h1YQj+H3S/gBcv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iZQF/EAAAA2wAAAA8AAAAAAAAAAAAAAAAA&#10;nwIAAGRycy9kb3ducmV2LnhtbFBLBQYAAAAABAAEAPcAAACQAwAAAAA=&#10;" filled="t">
                  <v:imagedata r:id="rId10" o:title=""/>
                </v:shape>
                <v:shape id="Picture 7" o:spid="_x0000_s1028" type="#_x0000_t75" style="position:absolute;left:7801;top:2434;width:2304;height:1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2Ry2/AAAA2wAAAA8AAABkcnMvZG93bnJldi54bWxEj80KwjAQhO+C7xBW8KapIv5Uo4ggeNVK&#10;wdvSrG212ZQman17Iwgeh5n5hlltWlOJJzWutKxgNIxAEGdWl5wrOCf7wRyE88gaK8uk4E0ONutu&#10;Z4Wxti8+0vPkcxEg7GJUUHhfx1K6rCCDbmhr4uBdbWPQB9nkUjf4CnBTyXEUTaXBksNCgTXtCsru&#10;p4dRYOy+StL3brSYJXjcTmeHW3qZKNXvtdslCE+t/4d/7YNWMJ7A90v4AXL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7dkctvwAAANsAAAAPAAAAAAAAAAAAAAAAAJ8CAABk&#10;cnMvZG93bnJldi54bWxQSwUGAAAAAAQABAD3AAAAiwMAAAAA&#10;" filled="t">
                  <v:imagedata r:id="rId11" o:title=""/>
                </v:shape>
                <w10:anchorlock/>
              </v:group>
            </w:pict>
          </mc:Fallback>
        </mc:AlternateContent>
      </w:r>
    </w:p>
    <w:p w:rsidR="00683B5D" w:rsidRPr="00BC5E71" w:rsidRDefault="00683B5D" w:rsidP="00683B5D">
      <w:pPr>
        <w:jc w:val="center"/>
        <w:rPr>
          <w:rFonts w:ascii="Times New Roman" w:hAnsi="Times New Roman" w:cs="Times New Roman"/>
        </w:rPr>
      </w:pPr>
      <w:r w:rsidRPr="00BC5E71">
        <w:rPr>
          <w:rFonts w:ascii="Times New Roman" w:hAnsi="Times New Roman" w:cs="Times New Roman"/>
        </w:rPr>
        <w:t>Figure 2 – Example artwork of a bear and mole</w:t>
      </w:r>
    </w:p>
    <w:p w:rsidR="00683B5D" w:rsidRPr="00BC5E71" w:rsidRDefault="00683B5D" w:rsidP="00683B5D">
      <w:pPr>
        <w:rPr>
          <w:rFonts w:ascii="Times New Roman" w:hAnsi="Times New Roman" w:cs="Times New Roman"/>
        </w:rPr>
      </w:pP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The accuracy of scale is not critical due to the cartoon look of the game.  The environment will be a consistent scale, but the animals will be scaled to be a similar size as the squirrel.  Animals that are bigger than a squirrel, such as a bear (see Fig. 2), will be four times larger than squirrels.  This will ease visual difficulties during game play when dealing with large animals.  The speed of the animals will mimic the real world so that dogs and cats move at the same speed as the squirrel.  The scale in the cave and tree top layers will be similar when dealing with other animals.  However, objects will be scaled larger for ease of viewing and interaction.</w:t>
      </w:r>
    </w:p>
    <w:p w:rsidR="00683B5D" w:rsidRPr="00BC5E71" w:rsidRDefault="00683B5D" w:rsidP="00683B5D">
      <w:pPr>
        <w:rPr>
          <w:rFonts w:ascii="Times New Roman" w:hAnsi="Times New Roman" w:cs="Times New Roman"/>
        </w:rPr>
      </w:pP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The squirrel’s home base will be located above ground and accessed through specially marked trees.  The base will start out as a single floor type dwelling, allowing the player to safely store food and other items.  When the player gains more land, the dwelling accommodates by adding subsequent floors.</w:t>
      </w:r>
    </w:p>
    <w:p w:rsidR="00683B5D" w:rsidRPr="00BC5E71" w:rsidRDefault="00683B5D" w:rsidP="00683B5D">
      <w:pPr>
        <w:rPr>
          <w:rFonts w:ascii="Times New Roman" w:hAnsi="Times New Roman" w:cs="Times New Roman"/>
        </w:rPr>
      </w:pPr>
    </w:p>
    <w:p w:rsidR="00683B5D" w:rsidRPr="00AE7874" w:rsidRDefault="00683B5D" w:rsidP="00683B5D">
      <w:pPr>
        <w:rPr>
          <w:rFonts w:ascii="Times New Roman" w:hAnsi="Times New Roman" w:cs="Times New Roman"/>
          <w:b/>
          <w:sz w:val="28"/>
        </w:rPr>
      </w:pPr>
      <w:r w:rsidRPr="00AE7874">
        <w:rPr>
          <w:rFonts w:ascii="Times New Roman" w:hAnsi="Times New Roman" w:cs="Times New Roman"/>
          <w:b/>
          <w:sz w:val="28"/>
        </w:rPr>
        <w:t>Temporal Dimension</w:t>
      </w:r>
    </w:p>
    <w:p w:rsidR="00683B5D" w:rsidRDefault="00683B5D" w:rsidP="00683B5D">
      <w:pPr>
        <w:ind w:firstLine="709"/>
        <w:rPr>
          <w:rFonts w:ascii="Times New Roman" w:hAnsi="Times New Roman" w:cs="Times New Roman"/>
        </w:rPr>
      </w:pPr>
      <w:r w:rsidRPr="00BC5E71">
        <w:rPr>
          <w:rFonts w:ascii="Times New Roman" w:hAnsi="Times New Roman" w:cs="Times New Roman"/>
        </w:rPr>
        <w:t>Time plays a large part in the game due to seasonal changes.  These changes are shown by a seasonal clock that is always visible on the player’s screen during normal game play.  The time of day is not shown, but there is a sense of time as the surroundings seamlessly change as the seasons pass.  The passing of time is not based on real time, but is much faster so that each season only lasts for 20</w:t>
      </w:r>
      <w:r>
        <w:rPr>
          <w:rFonts w:ascii="Times New Roman" w:hAnsi="Times New Roman" w:cs="Times New Roman"/>
        </w:rPr>
        <w:t>-30</w:t>
      </w:r>
      <w:r w:rsidRPr="00BC5E71">
        <w:rPr>
          <w:rFonts w:ascii="Times New Roman" w:hAnsi="Times New Roman" w:cs="Times New Roman"/>
        </w:rPr>
        <w:t xml:space="preserve"> minutes of game play.  Time does not continue outside of game play.  This allows the player to return to the game at the same season in which they left.  Because of the change in seasons, the forest environment also changes.  Each season presents its own look and level of difficulty. </w:t>
      </w:r>
    </w:p>
    <w:p w:rsidR="00683B5D" w:rsidRPr="00BC5E71" w:rsidRDefault="00683B5D" w:rsidP="00683B5D">
      <w:pPr>
        <w:ind w:firstLine="709"/>
        <w:jc w:val="center"/>
        <w:rPr>
          <w:rFonts w:ascii="Times New Roman" w:hAnsi="Times New Roman" w:cs="Times New Roman"/>
        </w:rPr>
      </w:pPr>
      <w:r>
        <w:rPr>
          <w:rFonts w:ascii="Times New Roman" w:hAnsi="Times New Roman" w:cs="Times New Roman"/>
          <w:noProof/>
        </w:rPr>
        <w:lastRenderedPageBreak/>
        <mc:AlternateContent>
          <mc:Choice Requires="wpg">
            <w:drawing>
              <wp:inline distT="0" distB="0" distL="0" distR="0">
                <wp:extent cx="3244215" cy="1844675"/>
                <wp:effectExtent l="1270" t="0" r="2540" b="6350"/>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215" cy="1844675"/>
                          <a:chOff x="1503" y="11033"/>
                          <a:chExt cx="5109" cy="2905"/>
                        </a:xfrm>
                      </wpg:grpSpPr>
                      <pic:pic xmlns:pic="http://schemas.openxmlformats.org/drawingml/2006/picture">
                        <pic:nvPicPr>
                          <pic:cNvPr id="2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694" y="11033"/>
                            <a:ext cx="2918" cy="2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503" y="11515"/>
                            <a:ext cx="1941" cy="19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19" o:spid="_x0000_s1026" style="width:255.45pt;height:145.25pt;mso-position-horizontal-relative:char;mso-position-vertical-relative:line" coordorigin="1503,11033" coordsize="5109,2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">
                <v:shape id="Picture 3" o:spid="_x0000_s1027" type="#_x0000_t75" style="position:absolute;left:3694;top:11033;width:2918;height:2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pufAAAAA2wAAAA8AAABkcnMvZG93bnJldi54bWxET02LwjAQvQv7H8IIe9NUWWWpRnELgooX&#10;qwf3NjRjW2wmoYm2++83B8Hj430v171pxJNaX1tWMBknIIgLq2suFVzO29E3CB+QNTaWScEfeViv&#10;PgZLTLXt+ETPPJQihrBPUUEVgkul9EVFBv3YOuLI3WxrMETYllK32MVw08hpksylwZpjQ4WOsoqK&#10;e/4wCvz+K/zOs+P+MOvcNvu5XhxdE6U+h/1mASJQH97il3unFUzj+vgl/gC5+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9em58AAAADbAAAADwAAAAAAAAAAAAAAAACfAgAA&#10;ZHJzL2Rvd25yZXYueG1sUEsFBgAAAAAEAAQA9wAAAIwDAAAAAA==&#10;" filled="t">
                  <v:imagedata r:id="rId14" o:title=""/>
                </v:shape>
                <v:shape id="Picture 4" o:spid="_x0000_s1028" type="#_x0000_t75" style="position:absolute;left:1503;top:11515;width:1941;height:1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zJerEAAAA2wAAAA8AAABkcnMvZG93bnJldi54bWxEj0FrwkAUhO+C/2F5Qm+6MS3Fpq4igYLt&#10;LUbw+pp9JqHZt2F3NWl+fbdQ6HGYmW+Y7X40nbiT861lBetVAoK4srrlWsG5fFtuQPiArLGzTAq+&#10;ycN+N59tMdN24ILup1CLCGGfoYImhD6T0lcNGfQr2xNH72qdwRClq6V2OES46WSaJM/SYMtxocGe&#10;8oaqr9PNKMiLJ3f8HF6msjTV9fEyvdsP6pV6WIyHVxCBxvAf/msftYJ0Db9f4g+Qu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ozJerEAAAA2wAAAA8AAAAAAAAAAAAAAAAA&#10;nwIAAGRycy9kb3ducmV2LnhtbFBLBQYAAAAABAAEAPcAAACQAwAAAAA=&#10;" filled="t">
                  <v:imagedata r:id="rId15" o:title=""/>
                </v:shape>
                <w10:anchorlock/>
              </v:group>
            </w:pict>
          </mc:Fallback>
        </mc:AlternateContent>
      </w:r>
    </w:p>
    <w:p w:rsidR="00683B5D" w:rsidRPr="00BC5E71" w:rsidRDefault="00683B5D" w:rsidP="00683B5D">
      <w:pPr>
        <w:jc w:val="center"/>
        <w:rPr>
          <w:rFonts w:ascii="Times New Roman" w:hAnsi="Times New Roman" w:cs="Times New Roman"/>
        </w:rPr>
      </w:pPr>
      <w:r w:rsidRPr="00BC5E71">
        <w:rPr>
          <w:rFonts w:ascii="Times New Roman" w:hAnsi="Times New Roman" w:cs="Times New Roman"/>
        </w:rPr>
        <w:t>Figure 3 – Example artwork for a skunk and deer</w:t>
      </w:r>
    </w:p>
    <w:p w:rsidR="00683B5D" w:rsidRPr="00BC5E71" w:rsidRDefault="00683B5D" w:rsidP="00683B5D">
      <w:pPr>
        <w:jc w:val="center"/>
        <w:rPr>
          <w:rFonts w:ascii="Times New Roman" w:hAnsi="Times New Roman" w:cs="Times New Roman"/>
        </w:rPr>
      </w:pPr>
    </w:p>
    <w:p w:rsidR="00683B5D" w:rsidRPr="00BC5E71" w:rsidRDefault="00683B5D" w:rsidP="00683B5D">
      <w:pPr>
        <w:jc w:val="center"/>
        <w:rPr>
          <w:rFonts w:ascii="Times New Roman" w:hAnsi="Times New Roman" w:cs="Times New Roman"/>
        </w:rPr>
      </w:pPr>
    </w:p>
    <w:p w:rsidR="00683B5D" w:rsidRPr="00BC5E71" w:rsidRDefault="00683B5D" w:rsidP="00683B5D">
      <w:pPr>
        <w:rPr>
          <w:rFonts w:ascii="Times New Roman" w:hAnsi="Times New Roman" w:cs="Times New Roman"/>
        </w:rPr>
      </w:pPr>
      <w:r w:rsidRPr="00BC5E71">
        <w:rPr>
          <w:rFonts w:ascii="Times New Roman" w:hAnsi="Times New Roman" w:cs="Times New Roman"/>
          <w:b/>
        </w:rPr>
        <w:t>Spring:</w:t>
      </w:r>
      <w:r w:rsidRPr="00BC5E71">
        <w:rPr>
          <w:rFonts w:ascii="Times New Roman" w:hAnsi="Times New Roman" w:cs="Times New Roman"/>
        </w:rPr>
        <w:t xml:space="preserve"> During the spring season, storms will occur frequently, causing rain, high winds, and lightning.  If it rains enough, the rivers around the world will flood, preventing the player from gaining access to certain areas as well as destroying property on the flooded land.  After the flooding secedes, items will wash up on the land from the bottom of the river.  The high winds will affect the player’s ability to jump, aiding the jump distance if the wind blows from behind, hurting if the wind is head </w:t>
      </w:r>
      <w:proofErr w:type="gramStart"/>
      <w:r w:rsidRPr="00BC5E71">
        <w:rPr>
          <w:rFonts w:ascii="Times New Roman" w:hAnsi="Times New Roman" w:cs="Times New Roman"/>
        </w:rPr>
        <w:t>on,</w:t>
      </w:r>
      <w:proofErr w:type="gramEnd"/>
      <w:r w:rsidRPr="00BC5E71">
        <w:rPr>
          <w:rFonts w:ascii="Times New Roman" w:hAnsi="Times New Roman" w:cs="Times New Roman"/>
        </w:rPr>
        <w:t xml:space="preserve"> or causing drifts to the left or right if the wind is blowing from the side.  These winds will also blow items out of the trees that the player can use.  The lightning will cause small fires in the forest that block normal pathways, causing the player to choose more elaborate ways of navigating through the forest.  The animals, two </w:t>
      </w:r>
      <w:proofErr w:type="gramStart"/>
      <w:r w:rsidRPr="00BC5E71">
        <w:rPr>
          <w:rFonts w:ascii="Times New Roman" w:hAnsi="Times New Roman" w:cs="Times New Roman"/>
        </w:rPr>
        <w:t>example</w:t>
      </w:r>
      <w:proofErr w:type="gramEnd"/>
      <w:r w:rsidRPr="00BC5E71">
        <w:rPr>
          <w:rFonts w:ascii="Times New Roman" w:hAnsi="Times New Roman" w:cs="Times New Roman"/>
        </w:rPr>
        <w:t xml:space="preserve"> are shown in Fig. 3</w:t>
      </w:r>
      <w:r>
        <w:rPr>
          <w:rFonts w:ascii="Times New Roman" w:hAnsi="Times New Roman" w:cs="Times New Roman"/>
        </w:rPr>
        <w:t xml:space="preserve"> above</w:t>
      </w:r>
      <w:r w:rsidRPr="00BC5E71">
        <w:rPr>
          <w:rFonts w:ascii="Times New Roman" w:hAnsi="Times New Roman" w:cs="Times New Roman"/>
        </w:rPr>
        <w:t xml:space="preserve">, in the forest will act normal and baby animals will be present.  The forest will be bursting with new life both in the vegetation and in creatures. </w:t>
      </w:r>
    </w:p>
    <w:p w:rsidR="00683B5D" w:rsidRPr="00BC5E71" w:rsidRDefault="00683B5D" w:rsidP="00683B5D">
      <w:pPr>
        <w:rPr>
          <w:rFonts w:ascii="Times New Roman" w:hAnsi="Times New Roman" w:cs="Times New Roman"/>
        </w:rPr>
      </w:pPr>
    </w:p>
    <w:p w:rsidR="00683B5D" w:rsidRPr="00BC5E71" w:rsidRDefault="00683B5D" w:rsidP="00683B5D">
      <w:pPr>
        <w:rPr>
          <w:rFonts w:ascii="Times New Roman" w:hAnsi="Times New Roman" w:cs="Times New Roman"/>
        </w:rPr>
      </w:pPr>
      <w:r w:rsidRPr="00BC5E71">
        <w:rPr>
          <w:rFonts w:ascii="Times New Roman" w:hAnsi="Times New Roman" w:cs="Times New Roman"/>
          <w:b/>
        </w:rPr>
        <w:t>Summer:</w:t>
      </w:r>
      <w:r w:rsidRPr="00BC5E71">
        <w:rPr>
          <w:rFonts w:ascii="Times New Roman" w:hAnsi="Times New Roman" w:cs="Times New Roman"/>
        </w:rPr>
        <w:t xml:space="preserve"> During the summer season, the sun will always be shining and storms will not occur.  The edges of the rivers will dry up, letting some items appear for the player to use.  The creatures in the forest will have a normal sense of awareness and the younger creatures from spring will be fully-grown. </w:t>
      </w:r>
    </w:p>
    <w:p w:rsidR="00683B5D" w:rsidRPr="00BC5E71" w:rsidRDefault="00683B5D" w:rsidP="00683B5D">
      <w:pPr>
        <w:rPr>
          <w:rFonts w:ascii="Times New Roman" w:hAnsi="Times New Roman" w:cs="Times New Roman"/>
        </w:rPr>
      </w:pPr>
    </w:p>
    <w:p w:rsidR="00683B5D" w:rsidRPr="00BC5E71" w:rsidRDefault="00683B5D" w:rsidP="00683B5D">
      <w:pPr>
        <w:rPr>
          <w:rFonts w:ascii="Times New Roman" w:hAnsi="Times New Roman" w:cs="Times New Roman"/>
        </w:rPr>
      </w:pPr>
      <w:r w:rsidRPr="00BC5E71">
        <w:rPr>
          <w:rFonts w:ascii="Times New Roman" w:hAnsi="Times New Roman" w:cs="Times New Roman"/>
          <w:b/>
        </w:rPr>
        <w:t>Fall:</w:t>
      </w:r>
      <w:r w:rsidRPr="00BC5E71">
        <w:rPr>
          <w:rFonts w:ascii="Times New Roman" w:hAnsi="Times New Roman" w:cs="Times New Roman"/>
        </w:rPr>
        <w:t xml:space="preserve"> During the fall season, the leaves will be flamboyant in color.  The amount of food in the forest will be the greatest during this season.  The creatures around the forest will be less aware of the player’s presence due to the abundance of food. </w:t>
      </w:r>
    </w:p>
    <w:p w:rsidR="00683B5D" w:rsidRPr="00BC5E71" w:rsidRDefault="00683B5D" w:rsidP="00683B5D">
      <w:pPr>
        <w:rPr>
          <w:rFonts w:ascii="Times New Roman" w:hAnsi="Times New Roman" w:cs="Times New Roman"/>
        </w:rPr>
      </w:pPr>
    </w:p>
    <w:p w:rsidR="00683B5D" w:rsidRPr="00BC5E71" w:rsidRDefault="00683B5D" w:rsidP="00683B5D">
      <w:pPr>
        <w:rPr>
          <w:rFonts w:ascii="Times New Roman" w:hAnsi="Times New Roman" w:cs="Times New Roman"/>
        </w:rPr>
      </w:pPr>
      <w:r w:rsidRPr="00BC5E71">
        <w:rPr>
          <w:rFonts w:ascii="Times New Roman" w:hAnsi="Times New Roman" w:cs="Times New Roman"/>
          <w:b/>
        </w:rPr>
        <w:t>Winter:</w:t>
      </w:r>
      <w:r w:rsidRPr="00BC5E71">
        <w:rPr>
          <w:rFonts w:ascii="Times New Roman" w:hAnsi="Times New Roman" w:cs="Times New Roman"/>
        </w:rPr>
        <w:t xml:space="preserve"> During the wintertime, snow will lightly cover the environment, the smaller rivers will be frozen, and the trees will be barren.  The snow will make everything harder to grip, causing the player to slip on the ground and trees.  When there are snow storms, visibility around the player will decrease to nearly zero.  The creatures in the wintertime will be more vicious due to the lack of food, but the player will be able to hide in snowdrifts and thus avoid contact with other creatures.  </w:t>
      </w:r>
    </w:p>
    <w:p w:rsidR="00683B5D" w:rsidRPr="00BC5E71" w:rsidRDefault="00683B5D" w:rsidP="00683B5D">
      <w:pPr>
        <w:jc w:val="center"/>
        <w:rPr>
          <w:rFonts w:ascii="Times New Roman" w:hAnsi="Times New Roman" w:cs="Times New Roman"/>
        </w:rPr>
      </w:pPr>
    </w:p>
    <w:p w:rsidR="00683B5D" w:rsidRPr="00BC5E71" w:rsidRDefault="00683B5D" w:rsidP="00683B5D">
      <w:pPr>
        <w:jc w:val="center"/>
        <w:rPr>
          <w:rFonts w:ascii="Times New Roman" w:hAnsi="Times New Roman" w:cs="Times New Roman"/>
        </w:rPr>
      </w:pPr>
      <w:r>
        <w:rPr>
          <w:rFonts w:ascii="Times New Roman" w:hAnsi="Times New Roman" w:cs="Times New Roman"/>
          <w:noProof/>
        </w:rPr>
        <w:drawing>
          <wp:inline distT="0" distB="0" distL="0" distR="0">
            <wp:extent cx="2686050" cy="20097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86050" cy="2009775"/>
                    </a:xfrm>
                    <a:prstGeom prst="rect">
                      <a:avLst/>
                    </a:prstGeom>
                    <a:solidFill>
                      <a:srgbClr val="FFFFFF"/>
                    </a:solidFill>
                    <a:ln>
                      <a:noFill/>
                    </a:ln>
                  </pic:spPr>
                </pic:pic>
              </a:graphicData>
            </a:graphic>
          </wp:inline>
        </w:drawing>
      </w:r>
    </w:p>
    <w:p w:rsidR="00683B5D" w:rsidRPr="00BC5E71" w:rsidRDefault="00683B5D" w:rsidP="00683B5D">
      <w:pPr>
        <w:jc w:val="center"/>
        <w:rPr>
          <w:rFonts w:ascii="Times New Roman" w:hAnsi="Times New Roman" w:cs="Times New Roman"/>
        </w:rPr>
      </w:pPr>
      <w:r w:rsidRPr="00BC5E71">
        <w:rPr>
          <w:rFonts w:ascii="Times New Roman" w:hAnsi="Times New Roman" w:cs="Times New Roman"/>
        </w:rPr>
        <w:t>Figure 4 – Example artwork of forest floor</w:t>
      </w:r>
    </w:p>
    <w:p w:rsidR="00683B5D" w:rsidRPr="00BC5E71" w:rsidRDefault="00683B5D" w:rsidP="00683B5D">
      <w:pPr>
        <w:rPr>
          <w:rFonts w:ascii="Times New Roman" w:hAnsi="Times New Roman" w:cs="Times New Roman"/>
        </w:rPr>
      </w:pPr>
    </w:p>
    <w:p w:rsidR="00683B5D" w:rsidRPr="00AE7874" w:rsidRDefault="00683B5D" w:rsidP="00683B5D">
      <w:pPr>
        <w:rPr>
          <w:rFonts w:ascii="Times New Roman" w:hAnsi="Times New Roman" w:cs="Times New Roman"/>
          <w:b/>
          <w:sz w:val="28"/>
        </w:rPr>
      </w:pPr>
      <w:r w:rsidRPr="00AE7874">
        <w:rPr>
          <w:rFonts w:ascii="Times New Roman" w:hAnsi="Times New Roman" w:cs="Times New Roman"/>
          <w:b/>
          <w:sz w:val="28"/>
        </w:rPr>
        <w:t>Environmental Dimension</w:t>
      </w: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 xml:space="preserve">The game world is set in a realistic forest away from human society (see Fig. 4) and there is no need for an alternate reality.  Because there are no people or animal clans to socially interact with, there is no societal structure, no value system, and no religious groups.  Instead of people, the game contains forest animals (see Fig 5) that are either peaceful and not.  The peaceful animals may attack if provoked, but will tend to leave the player alone if treated well.  The vicious animals will attack on sight.  An animal’s temperament is discovered by the player through trial and error during game play. </w:t>
      </w:r>
    </w:p>
    <w:p w:rsidR="00683B5D" w:rsidRPr="00BC5E71" w:rsidRDefault="00683B5D" w:rsidP="00683B5D">
      <w:pPr>
        <w:jc w:val="center"/>
        <w:rPr>
          <w:rFonts w:ascii="Times New Roman" w:hAnsi="Times New Roman" w:cs="Times New Roman"/>
        </w:rPr>
      </w:pPr>
      <w:r>
        <w:rPr>
          <w:rFonts w:ascii="Times New Roman" w:hAnsi="Times New Roman" w:cs="Times New Roman"/>
          <w:noProof/>
        </w:rPr>
        <w:drawing>
          <wp:inline distT="0" distB="0" distL="0" distR="0">
            <wp:extent cx="1514475" cy="15144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14475" cy="1514475"/>
                    </a:xfrm>
                    <a:prstGeom prst="rect">
                      <a:avLst/>
                    </a:prstGeom>
                    <a:solidFill>
                      <a:srgbClr val="FFFFFF"/>
                    </a:solidFill>
                    <a:ln>
                      <a:noFill/>
                    </a:ln>
                  </pic:spPr>
                </pic:pic>
              </a:graphicData>
            </a:graphic>
          </wp:inline>
        </w:drawing>
      </w:r>
      <w:r w:rsidRPr="00BC5E71">
        <w:rPr>
          <w:rFonts w:ascii="Times New Roman" w:hAnsi="Times New Roman" w:cs="Times New Roman"/>
        </w:rPr>
        <w:t xml:space="preserve"> </w:t>
      </w:r>
      <w:r>
        <w:rPr>
          <w:rFonts w:ascii="Times New Roman" w:hAnsi="Times New Roman" w:cs="Times New Roman"/>
          <w:noProof/>
        </w:rPr>
        <w:drawing>
          <wp:inline distT="0" distB="0" distL="0" distR="0">
            <wp:extent cx="1228725" cy="1419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28725" cy="1419225"/>
                    </a:xfrm>
                    <a:prstGeom prst="rect">
                      <a:avLst/>
                    </a:prstGeom>
                    <a:solidFill>
                      <a:srgbClr val="FFFFFF"/>
                    </a:solidFill>
                    <a:ln>
                      <a:noFill/>
                    </a:ln>
                  </pic:spPr>
                </pic:pic>
              </a:graphicData>
            </a:graphic>
          </wp:inline>
        </w:drawing>
      </w:r>
    </w:p>
    <w:p w:rsidR="00683B5D" w:rsidRPr="00BC5E71" w:rsidRDefault="00683B5D" w:rsidP="00683B5D">
      <w:pPr>
        <w:jc w:val="center"/>
        <w:rPr>
          <w:rFonts w:ascii="Times New Roman" w:hAnsi="Times New Roman" w:cs="Times New Roman"/>
        </w:rPr>
      </w:pPr>
      <w:r>
        <w:rPr>
          <w:rFonts w:ascii="Times New Roman" w:hAnsi="Times New Roman" w:cs="Times New Roman"/>
          <w:noProof/>
        </w:rPr>
        <w:drawing>
          <wp:inline distT="0" distB="0" distL="0" distR="0">
            <wp:extent cx="1219200" cy="13906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19200" cy="1390650"/>
                    </a:xfrm>
                    <a:prstGeom prst="rect">
                      <a:avLst/>
                    </a:prstGeom>
                    <a:solidFill>
                      <a:srgbClr val="FFFFFF"/>
                    </a:solidFill>
                    <a:ln>
                      <a:noFill/>
                    </a:ln>
                  </pic:spPr>
                </pic:pic>
              </a:graphicData>
            </a:graphic>
          </wp:inline>
        </w:drawing>
      </w:r>
    </w:p>
    <w:p w:rsidR="00683B5D" w:rsidRPr="00BC5E71" w:rsidRDefault="00683B5D" w:rsidP="00683B5D">
      <w:pPr>
        <w:jc w:val="center"/>
        <w:rPr>
          <w:rFonts w:ascii="Times New Roman" w:hAnsi="Times New Roman" w:cs="Times New Roman"/>
        </w:rPr>
      </w:pPr>
      <w:r w:rsidRPr="00BC5E71">
        <w:rPr>
          <w:rFonts w:ascii="Times New Roman" w:hAnsi="Times New Roman" w:cs="Times New Roman"/>
        </w:rPr>
        <w:t>Figure 5 – Example artwork of animals:</w:t>
      </w:r>
    </w:p>
    <w:p w:rsidR="00683B5D" w:rsidRPr="00BC5E71" w:rsidRDefault="00683B5D" w:rsidP="00683B5D">
      <w:pPr>
        <w:jc w:val="center"/>
        <w:rPr>
          <w:rFonts w:ascii="Times New Roman" w:hAnsi="Times New Roman" w:cs="Times New Roman"/>
        </w:rPr>
      </w:pPr>
      <w:r>
        <w:rPr>
          <w:rFonts w:ascii="Times New Roman" w:hAnsi="Times New Roman" w:cs="Times New Roman"/>
        </w:rPr>
        <w:lastRenderedPageBreak/>
        <w:t>Wolf – not peaceful, Fox – not peaceful, M</w:t>
      </w:r>
      <w:r w:rsidRPr="00BC5E71">
        <w:rPr>
          <w:rFonts w:ascii="Times New Roman" w:hAnsi="Times New Roman" w:cs="Times New Roman"/>
        </w:rPr>
        <w:t>oose - peaceful</w:t>
      </w:r>
    </w:p>
    <w:p w:rsidR="00683B5D" w:rsidRPr="00BC5E71" w:rsidRDefault="00683B5D" w:rsidP="00683B5D">
      <w:pPr>
        <w:tabs>
          <w:tab w:val="left" w:pos="6645"/>
        </w:tabs>
        <w:rPr>
          <w:rFonts w:ascii="Times New Roman" w:hAnsi="Times New Roman" w:cs="Times New Roman"/>
        </w:rPr>
      </w:pPr>
      <w:r w:rsidRPr="00BC5E71">
        <w:rPr>
          <w:rFonts w:ascii="Times New Roman" w:hAnsi="Times New Roman" w:cs="Times New Roman"/>
        </w:rPr>
        <w:tab/>
      </w: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 xml:space="preserve">Being set in a forest, the game is outdoors.  The forest is set next to mountains, with an expandable home base in a tree with many different access points around the forest.  The natural architecture also includes caves, underground caverns, and the forest itself.  Within the forest are trees of many different types such as maple, ash, weeping willow, red wood, and sequoia.  In more open areas of the forest there will be different types of bushes, berries, and flowers along with small grass planes. </w:t>
      </w:r>
    </w:p>
    <w:p w:rsidR="00683B5D" w:rsidRPr="00BC5E71" w:rsidRDefault="00683B5D" w:rsidP="00683B5D">
      <w:pPr>
        <w:rPr>
          <w:rFonts w:ascii="Times New Roman" w:hAnsi="Times New Roman" w:cs="Times New Roman"/>
        </w:rPr>
      </w:pP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 xml:space="preserve">Stylistically, the game will be cartoonlike with a light mood, as shown in the figures throughout this document.  Artistically, this means cartoonlike drawings for characters and the background, as well as forest sounds and music that match the current state of game play: exploration, fighting, or just at home. </w:t>
      </w:r>
    </w:p>
    <w:p w:rsidR="00683B5D" w:rsidRPr="00BC5E71" w:rsidRDefault="00683B5D" w:rsidP="00683B5D">
      <w:pPr>
        <w:jc w:val="center"/>
        <w:rPr>
          <w:rFonts w:ascii="Times New Roman" w:hAnsi="Times New Roman" w:cs="Times New Roman"/>
        </w:rPr>
      </w:pP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To keep exploration interesting, there will have to be a relatively high amount of detail.  The forest and other areas to explore will be rich and varied.  This will help the player believe that they are in a real forest, surrounded by other creatures.</w:t>
      </w:r>
    </w:p>
    <w:p w:rsidR="00683B5D" w:rsidRPr="00BC5E71" w:rsidRDefault="00683B5D" w:rsidP="00683B5D">
      <w:pPr>
        <w:rPr>
          <w:rFonts w:ascii="Times New Roman" w:hAnsi="Times New Roman" w:cs="Times New Roman"/>
        </w:rPr>
      </w:pPr>
    </w:p>
    <w:p w:rsidR="00683B5D" w:rsidRPr="00AE7874" w:rsidRDefault="00683B5D" w:rsidP="00683B5D">
      <w:pPr>
        <w:rPr>
          <w:rFonts w:ascii="Times New Roman" w:hAnsi="Times New Roman" w:cs="Times New Roman"/>
          <w:b/>
          <w:sz w:val="28"/>
        </w:rPr>
      </w:pPr>
      <w:r w:rsidRPr="00AE7874">
        <w:rPr>
          <w:rFonts w:ascii="Times New Roman" w:hAnsi="Times New Roman" w:cs="Times New Roman"/>
          <w:b/>
          <w:sz w:val="28"/>
        </w:rPr>
        <w:t>Emotional Dimension</w:t>
      </w: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Because the creatures in the game world are forest creatures, without any social structure, there is no real emotional element to the game.  If any emotions were to be inspired in the player, it would be curiosity and the sense of accomplishment from exploring the unknown forest, unlocking bounded areas, and completing difficult tasks.  The things at stake for the player would be their life or health, and the ability to gain territory.</w:t>
      </w:r>
    </w:p>
    <w:p w:rsidR="00683B5D" w:rsidRPr="00BC5E71" w:rsidRDefault="00683B5D" w:rsidP="00683B5D">
      <w:pPr>
        <w:rPr>
          <w:rFonts w:ascii="Times New Roman" w:hAnsi="Times New Roman" w:cs="Times New Roman"/>
        </w:rPr>
      </w:pPr>
    </w:p>
    <w:p w:rsidR="00683B5D" w:rsidRPr="00BC5E71" w:rsidRDefault="00683B5D" w:rsidP="00683B5D">
      <w:pPr>
        <w:jc w:val="center"/>
        <w:rPr>
          <w:rFonts w:ascii="Times New Roman" w:hAnsi="Times New Roman" w:cs="Times New Roman"/>
        </w:rPr>
      </w:pPr>
      <w:r>
        <w:rPr>
          <w:rFonts w:ascii="Times New Roman" w:hAnsi="Times New Roman" w:cs="Times New Roman"/>
          <w:noProof/>
        </w:rPr>
        <w:drawing>
          <wp:inline distT="0" distB="0" distL="0" distR="0">
            <wp:extent cx="1495425" cy="18288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95425" cy="1828800"/>
                    </a:xfrm>
                    <a:prstGeom prst="rect">
                      <a:avLst/>
                    </a:prstGeom>
                    <a:solidFill>
                      <a:srgbClr val="FFFFFF"/>
                    </a:solidFill>
                    <a:ln>
                      <a:noFill/>
                    </a:ln>
                  </pic:spPr>
                </pic:pic>
              </a:graphicData>
            </a:graphic>
          </wp:inline>
        </w:drawing>
      </w:r>
      <w:r>
        <w:rPr>
          <w:rFonts w:ascii="Times New Roman" w:hAnsi="Times New Roman" w:cs="Times New Roman"/>
          <w:noProof/>
        </w:rPr>
        <w:drawing>
          <wp:inline distT="0" distB="0" distL="0" distR="0">
            <wp:extent cx="1371600" cy="20478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l="20285"/>
                    <a:stretch>
                      <a:fillRect/>
                    </a:stretch>
                  </pic:blipFill>
                  <pic:spPr bwMode="auto">
                    <a:xfrm>
                      <a:off x="0" y="0"/>
                      <a:ext cx="1371600" cy="2047875"/>
                    </a:xfrm>
                    <a:prstGeom prst="rect">
                      <a:avLst/>
                    </a:prstGeom>
                    <a:solidFill>
                      <a:srgbClr val="FFFFFF"/>
                    </a:solidFill>
                    <a:ln>
                      <a:noFill/>
                    </a:ln>
                  </pic:spPr>
                </pic:pic>
              </a:graphicData>
            </a:graphic>
          </wp:inline>
        </w:drawing>
      </w:r>
    </w:p>
    <w:p w:rsidR="00683B5D" w:rsidRPr="00BC5E71" w:rsidRDefault="00683B5D" w:rsidP="00683B5D">
      <w:pPr>
        <w:jc w:val="center"/>
        <w:rPr>
          <w:rFonts w:ascii="Times New Roman" w:hAnsi="Times New Roman" w:cs="Times New Roman"/>
        </w:rPr>
      </w:pPr>
      <w:r w:rsidRPr="00BC5E71">
        <w:rPr>
          <w:rFonts w:ascii="Times New Roman" w:hAnsi="Times New Roman" w:cs="Times New Roman"/>
        </w:rPr>
        <w:t>Figure 6 – Example of artwork of a peaceful bunny and vicious bunny</w:t>
      </w:r>
    </w:p>
    <w:p w:rsidR="00683B5D" w:rsidRPr="00BC5E71" w:rsidRDefault="00683B5D" w:rsidP="00683B5D">
      <w:pPr>
        <w:jc w:val="center"/>
        <w:rPr>
          <w:rFonts w:ascii="Times New Roman" w:hAnsi="Times New Roman" w:cs="Times New Roman"/>
          <w:lang w:val="en-US"/>
        </w:rPr>
      </w:pPr>
    </w:p>
    <w:p w:rsidR="00683B5D" w:rsidRPr="00AE7874" w:rsidRDefault="00683B5D" w:rsidP="00683B5D">
      <w:pPr>
        <w:rPr>
          <w:rFonts w:ascii="Times New Roman" w:hAnsi="Times New Roman" w:cs="Times New Roman"/>
          <w:b/>
          <w:sz w:val="28"/>
        </w:rPr>
      </w:pPr>
      <w:r w:rsidRPr="00AE7874">
        <w:rPr>
          <w:rFonts w:ascii="Times New Roman" w:hAnsi="Times New Roman" w:cs="Times New Roman"/>
          <w:b/>
          <w:sz w:val="28"/>
        </w:rPr>
        <w:t>Ethical Dimension</w:t>
      </w:r>
    </w:p>
    <w:p w:rsidR="00683B5D" w:rsidRPr="00BC5E71" w:rsidRDefault="00683B5D" w:rsidP="00683B5D">
      <w:pPr>
        <w:ind w:firstLine="709"/>
        <w:rPr>
          <w:rFonts w:ascii="Times New Roman" w:hAnsi="Times New Roman" w:cs="Times New Roman"/>
        </w:rPr>
      </w:pPr>
      <w:r w:rsidRPr="00BC5E71">
        <w:rPr>
          <w:rFonts w:ascii="Times New Roman" w:hAnsi="Times New Roman" w:cs="Times New Roman"/>
        </w:rPr>
        <w:t xml:space="preserve">While there is a lot of fighting in the game, unnecessary violence is not condoned.  Harming peaceful creatures, such as bunnies (see Fig. 6), will anger that creature’s animal family and cause them to attack the player in masses.  These consequences are not explicitly explained to the player and must be learned by trial and error.  The player will be able to see wandering animals, allowing a choice between instigating an attack by approaching the creature or simply running away to avoid a conflict.  The fights between the player’s squirrel and another creature are portrayed in the same screen mode that the player explores in.  The fights are shown as actual fights, although the violence is toned down with no visual blood.  When a creature dies, it falls to the ground and fades away, leaving an item in its place for the player to utilize. </w:t>
      </w:r>
    </w:p>
    <w:p w:rsidR="00683B5D" w:rsidRPr="00BC5E71" w:rsidRDefault="00683B5D" w:rsidP="00683B5D">
      <w:pPr>
        <w:rPr>
          <w:rFonts w:ascii="Times New Roman" w:hAnsi="Times New Roman" w:cs="Times New Roman"/>
        </w:rPr>
      </w:pPr>
    </w:p>
    <w:p w:rsidR="00683B5D" w:rsidRPr="00BC5E71" w:rsidRDefault="00683B5D" w:rsidP="00683B5D">
      <w:pPr>
        <w:pageBreakBefore/>
        <w:jc w:val="center"/>
        <w:rPr>
          <w:rFonts w:ascii="Times New Roman" w:hAnsi="Times New Roman" w:cs="Times New Roman"/>
          <w:b/>
          <w:sz w:val="36"/>
          <w:szCs w:val="36"/>
          <w:u w:val="single"/>
        </w:rPr>
      </w:pPr>
      <w:r>
        <w:rPr>
          <w:rFonts w:ascii="Times New Roman" w:hAnsi="Times New Roman" w:cs="Times New Roman"/>
          <w:b/>
          <w:sz w:val="36"/>
          <w:szCs w:val="36"/>
          <w:u w:val="single"/>
        </w:rPr>
        <w:lastRenderedPageBreak/>
        <w:t xml:space="preserve">Game Word </w:t>
      </w:r>
      <w:r w:rsidRPr="00BC5E71">
        <w:rPr>
          <w:rFonts w:ascii="Times New Roman" w:hAnsi="Times New Roman" w:cs="Times New Roman"/>
          <w:b/>
          <w:sz w:val="36"/>
          <w:szCs w:val="36"/>
          <w:u w:val="single"/>
        </w:rPr>
        <w:t>Appendix</w:t>
      </w:r>
    </w:p>
    <w:p w:rsidR="00683B5D" w:rsidRPr="00BC5E71" w:rsidRDefault="00683B5D" w:rsidP="00683B5D">
      <w:pPr>
        <w:pStyle w:val="ListParagraph"/>
        <w:spacing w:before="120"/>
        <w:rPr>
          <w:rFonts w:ascii="Times New Roman" w:hAnsi="Times New Roman" w:cs="Times New Roman"/>
          <w:b/>
          <w:sz w:val="24"/>
          <w:szCs w:val="24"/>
          <w:u w:val="single"/>
        </w:rPr>
      </w:pPr>
    </w:p>
    <w:p w:rsidR="00683B5D" w:rsidRPr="00BC5E71" w:rsidRDefault="00683B5D" w:rsidP="00683B5D">
      <w:pPr>
        <w:pStyle w:val="ListParagraph"/>
        <w:spacing w:before="120"/>
        <w:rPr>
          <w:rFonts w:ascii="Times New Roman" w:hAnsi="Times New Roman" w:cs="Times New Roman"/>
          <w:sz w:val="24"/>
          <w:szCs w:val="24"/>
        </w:rPr>
      </w:pPr>
      <w:r w:rsidRPr="00BC5E71">
        <w:rPr>
          <w:rFonts w:ascii="Times New Roman" w:hAnsi="Times New Roman" w:cs="Times New Roman"/>
          <w:b/>
          <w:sz w:val="24"/>
          <w:szCs w:val="24"/>
          <w:u w:val="single"/>
        </w:rPr>
        <w:t>Design questions for the Physical Dimension</w:t>
      </w:r>
      <w:r w:rsidRPr="00BC5E71">
        <w:rPr>
          <w:rFonts w:ascii="Times New Roman" w:hAnsi="Times New Roman" w:cs="Times New Roman"/>
          <w:sz w:val="24"/>
          <w:szCs w:val="24"/>
        </w:rPr>
        <w:t>:</w:t>
      </w:r>
    </w:p>
    <w:p w:rsidR="00683B5D" w:rsidRPr="00BC5E71" w:rsidRDefault="00683B5D" w:rsidP="00683B5D">
      <w:pPr>
        <w:pStyle w:val="ListParagraph"/>
        <w:numPr>
          <w:ilvl w:val="0"/>
          <w:numId w:val="3"/>
        </w:numPr>
        <w:suppressAutoHyphens/>
        <w:spacing w:before="120" w:after="0" w:line="240" w:lineRule="auto"/>
        <w:ind w:left="360" w:firstLine="0"/>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Does my game require a physical dimension?  What is it used for?  Is it an essential part of gameplay or merely cosmetic?  </w:t>
      </w:r>
      <w:r w:rsidRPr="00BC5E71">
        <w:rPr>
          <w:rFonts w:ascii="Times New Roman" w:hAnsi="Times New Roman" w:cs="Times New Roman"/>
          <w:sz w:val="24"/>
          <w:szCs w:val="24"/>
        </w:rPr>
        <w:tab/>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Yes, it requires a physical dimension</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It will be used for boundaries, and to present challenges as well as areas for advancement.</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It is an essential part of gameplay.</w:t>
      </w:r>
    </w:p>
    <w:p w:rsidR="00683B5D" w:rsidRPr="00BC5E71" w:rsidRDefault="00683B5D" w:rsidP="00683B5D">
      <w:pPr>
        <w:pStyle w:val="ListParagraph"/>
        <w:numPr>
          <w:ilvl w:val="0"/>
          <w:numId w:val="3"/>
        </w:numPr>
        <w:suppressAutoHyphens/>
        <w:spacing w:before="120" w:after="0" w:line="240" w:lineRule="auto"/>
        <w:ind w:left="360" w:firstLine="0"/>
        <w:contextualSpacing w:val="0"/>
        <w:rPr>
          <w:rFonts w:ascii="Times New Roman" w:hAnsi="Times New Roman" w:cs="Times New Roman"/>
          <w:sz w:val="24"/>
          <w:szCs w:val="24"/>
        </w:rPr>
      </w:pPr>
      <w:r w:rsidRPr="00BC5E71">
        <w:rPr>
          <w:rFonts w:ascii="Times New Roman" w:hAnsi="Times New Roman" w:cs="Times New Roman"/>
          <w:sz w:val="24"/>
          <w:szCs w:val="24"/>
        </w:rPr>
        <w:t>Leaving aside issues of implementation or display, how many imaginary spatial dimensions does my game require?  If there are three or more, can objects move continuously through the third and higher dimensions, or are these dimensions partitioned into discrete “layers” or zones?</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game is 3D.</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It will contain three basic layers: underground, on the ground, and in the trees.</w:t>
      </w:r>
    </w:p>
    <w:p w:rsidR="00683B5D" w:rsidRPr="00BC5E71" w:rsidRDefault="00683B5D" w:rsidP="00683B5D">
      <w:pPr>
        <w:pStyle w:val="ListParagraph"/>
        <w:numPr>
          <w:ilvl w:val="0"/>
          <w:numId w:val="3"/>
        </w:numPr>
        <w:suppressAutoHyphens/>
        <w:spacing w:before="120" w:after="0" w:line="240" w:lineRule="auto"/>
        <w:ind w:left="360" w:firstLine="0"/>
        <w:contextualSpacing w:val="0"/>
        <w:rPr>
          <w:rFonts w:ascii="Times New Roman" w:hAnsi="Times New Roman" w:cs="Times New Roman"/>
          <w:sz w:val="24"/>
          <w:szCs w:val="24"/>
        </w:rPr>
      </w:pPr>
      <w:r w:rsidRPr="00BC5E71">
        <w:rPr>
          <w:rFonts w:ascii="Times New Roman" w:hAnsi="Times New Roman" w:cs="Times New Roman"/>
          <w:sz w:val="24"/>
          <w:szCs w:val="24"/>
        </w:rPr>
        <w:t>How big is my game world, in light-years or inches (or whatever)?  Is accuracy of scale critical, as in a football game, or not, as in a cartoon-like action game?</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map is measured in acres.</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Scale is not critical to the game.</w:t>
      </w:r>
    </w:p>
    <w:p w:rsidR="00683B5D" w:rsidRPr="00BC5E71" w:rsidRDefault="00683B5D" w:rsidP="00683B5D">
      <w:pPr>
        <w:pStyle w:val="ListParagraph"/>
        <w:numPr>
          <w:ilvl w:val="0"/>
          <w:numId w:val="3"/>
        </w:numPr>
        <w:suppressAutoHyphens/>
        <w:spacing w:before="120" w:after="0" w:line="240" w:lineRule="auto"/>
        <w:ind w:left="360" w:firstLine="0"/>
        <w:contextualSpacing w:val="0"/>
        <w:rPr>
          <w:rFonts w:ascii="Times New Roman" w:hAnsi="Times New Roman" w:cs="Times New Roman"/>
          <w:sz w:val="24"/>
          <w:szCs w:val="24"/>
        </w:rPr>
      </w:pPr>
      <w:r w:rsidRPr="00BC5E71">
        <w:rPr>
          <w:rFonts w:ascii="Times New Roman" w:hAnsi="Times New Roman" w:cs="Times New Roman"/>
          <w:sz w:val="24"/>
          <w:szCs w:val="24"/>
        </w:rPr>
        <w:t>Will my game need more than one scale, for indoor versus outdoor areas, for example?  How many will it actually require?</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game will contain one constant scaling for environment.</w:t>
      </w:r>
    </w:p>
    <w:p w:rsidR="00683B5D" w:rsidRPr="00BC5E71" w:rsidRDefault="00683B5D" w:rsidP="00683B5D">
      <w:pPr>
        <w:pStyle w:val="ListParagraph"/>
        <w:numPr>
          <w:ilvl w:val="0"/>
          <w:numId w:val="3"/>
        </w:numPr>
        <w:suppressAutoHyphens/>
        <w:spacing w:before="120" w:after="0" w:line="240" w:lineRule="auto"/>
        <w:ind w:left="360" w:firstLine="0"/>
        <w:contextualSpacing w:val="0"/>
        <w:rPr>
          <w:rFonts w:ascii="Times New Roman" w:hAnsi="Times New Roman" w:cs="Times New Roman"/>
          <w:sz w:val="24"/>
          <w:szCs w:val="24"/>
        </w:rPr>
      </w:pPr>
      <w:r w:rsidRPr="00BC5E71">
        <w:rPr>
          <w:rFonts w:ascii="Times New Roman" w:hAnsi="Times New Roman" w:cs="Times New Roman"/>
          <w:sz w:val="24"/>
          <w:szCs w:val="24"/>
        </w:rPr>
        <w:t>How am I going to handle the relative sizes of objects and people?  What about their relative speeds of movement?</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Creatures in the game will be scaled down some but will still be reasonably sized relative to a squirrel.</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Movement speed will be the same as real life.</w:t>
      </w:r>
    </w:p>
    <w:p w:rsidR="00683B5D" w:rsidRPr="00BC5E71" w:rsidRDefault="00683B5D" w:rsidP="00683B5D">
      <w:pPr>
        <w:pStyle w:val="ListParagraph"/>
        <w:numPr>
          <w:ilvl w:val="0"/>
          <w:numId w:val="3"/>
        </w:numPr>
        <w:suppressAutoHyphens/>
        <w:spacing w:before="120" w:after="0" w:line="240" w:lineRule="auto"/>
        <w:ind w:left="360" w:firstLine="0"/>
        <w:contextualSpacing w:val="0"/>
        <w:rPr>
          <w:rFonts w:ascii="Times New Roman" w:hAnsi="Times New Roman" w:cs="Times New Roman"/>
          <w:sz w:val="24"/>
          <w:szCs w:val="24"/>
        </w:rPr>
      </w:pPr>
      <w:r w:rsidRPr="00BC5E71">
        <w:rPr>
          <w:rFonts w:ascii="Times New Roman" w:hAnsi="Times New Roman" w:cs="Times New Roman"/>
          <w:sz w:val="24"/>
          <w:szCs w:val="24"/>
        </w:rPr>
        <w:t>How is my world bounded?  Am I going to make an effort to disguise the “edge of the world,” and if so, with what?  What happens if the player tries to go beyond it?</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The world will be bounded by mountains and a large lake. </w:t>
      </w:r>
    </w:p>
    <w:p w:rsidR="00683B5D" w:rsidRPr="00BC5E71" w:rsidRDefault="00683B5D" w:rsidP="00683B5D">
      <w:pPr>
        <w:pStyle w:val="ListParagraph"/>
        <w:numPr>
          <w:ilvl w:val="1"/>
          <w:numId w:val="3"/>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Mountain is impassible and lake the squirrel will drown if the squirrel doesn’t get closer to shore on time.</w:t>
      </w:r>
    </w:p>
    <w:p w:rsidR="00683B5D" w:rsidRPr="00BC5E71" w:rsidRDefault="00683B5D" w:rsidP="00683B5D">
      <w:pPr>
        <w:pStyle w:val="ListParagraph"/>
        <w:spacing w:before="120"/>
        <w:ind w:left="360"/>
        <w:rPr>
          <w:rFonts w:ascii="Times New Roman" w:hAnsi="Times New Roman" w:cs="Times New Roman"/>
          <w:sz w:val="24"/>
          <w:szCs w:val="24"/>
        </w:rPr>
      </w:pPr>
    </w:p>
    <w:p w:rsidR="00683B5D" w:rsidRPr="00BC5E71" w:rsidRDefault="00683B5D" w:rsidP="00683B5D">
      <w:pPr>
        <w:pStyle w:val="ListParagraph"/>
        <w:spacing w:before="120"/>
        <w:rPr>
          <w:rFonts w:ascii="Times New Roman" w:hAnsi="Times New Roman" w:cs="Times New Roman"/>
          <w:sz w:val="24"/>
          <w:szCs w:val="24"/>
        </w:rPr>
      </w:pPr>
      <w:r w:rsidRPr="00BC5E71">
        <w:rPr>
          <w:rFonts w:ascii="Times New Roman" w:hAnsi="Times New Roman" w:cs="Times New Roman"/>
          <w:b/>
          <w:sz w:val="24"/>
          <w:szCs w:val="24"/>
          <w:u w:val="single"/>
        </w:rPr>
        <w:t>Design questions for the Temporal Dimension</w:t>
      </w:r>
      <w:r w:rsidRPr="00BC5E71">
        <w:rPr>
          <w:rFonts w:ascii="Times New Roman" w:hAnsi="Times New Roman" w:cs="Times New Roman"/>
          <w:sz w:val="24"/>
          <w:szCs w:val="24"/>
        </w:rPr>
        <w:t>:</w:t>
      </w:r>
    </w:p>
    <w:p w:rsidR="00683B5D" w:rsidRPr="00BC5E71" w:rsidRDefault="00683B5D" w:rsidP="00683B5D">
      <w:pPr>
        <w:pStyle w:val="ListParagraph"/>
        <w:numPr>
          <w:ilvl w:val="0"/>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Is time a meaningful element of my game?  Does the passage of time change anything in the game world even if the player does nothing, or does the world simply sit still and wait for the player to do something?</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lastRenderedPageBreak/>
        <w:t>Yes, time is meaningful.</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The time is continuous while the player is </w:t>
      </w:r>
      <w:proofErr w:type="gramStart"/>
      <w:r w:rsidRPr="00BC5E71">
        <w:rPr>
          <w:rFonts w:ascii="Times New Roman" w:hAnsi="Times New Roman" w:cs="Times New Roman"/>
          <w:sz w:val="24"/>
          <w:szCs w:val="24"/>
        </w:rPr>
        <w:t>playing,</w:t>
      </w:r>
      <w:proofErr w:type="gramEnd"/>
      <w:r w:rsidRPr="00BC5E71">
        <w:rPr>
          <w:rFonts w:ascii="Times New Roman" w:hAnsi="Times New Roman" w:cs="Times New Roman"/>
          <w:sz w:val="24"/>
          <w:szCs w:val="24"/>
        </w:rPr>
        <w:t xml:space="preserve"> only seasons change.</w:t>
      </w:r>
    </w:p>
    <w:p w:rsidR="00683B5D" w:rsidRPr="00BC5E71" w:rsidRDefault="00683B5D" w:rsidP="00683B5D">
      <w:pPr>
        <w:pStyle w:val="ListParagraph"/>
        <w:numPr>
          <w:ilvl w:val="0"/>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If time does change the world, what effects does it have?  Does food decay, and do light bulbs burn out?</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Seasons affect the environment, animals change (for example, they may become more aggressive), amount of food changes. </w:t>
      </w:r>
    </w:p>
    <w:p w:rsidR="00683B5D" w:rsidRPr="00BC5E71" w:rsidRDefault="00683B5D" w:rsidP="00683B5D">
      <w:pPr>
        <w:pStyle w:val="ListParagraph"/>
        <w:numPr>
          <w:ilvl w:val="0"/>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How does time affect the player’s avatar?  Does he get hungry or tired?</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Time doesn’t affect avatar</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He does not get hungry or tired.</w:t>
      </w:r>
    </w:p>
    <w:p w:rsidR="00683B5D" w:rsidRPr="00BC5E71" w:rsidRDefault="00683B5D" w:rsidP="00683B5D">
      <w:pPr>
        <w:pStyle w:val="ListParagraph"/>
        <w:numPr>
          <w:ilvl w:val="0"/>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What is the actual purpose of including time in my game?  Is it only a part of the atmosphere, or is it an essential part of the gameplay?</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inclusion of time will alter the gameplay.</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It is an essential part of the gameplay.</w:t>
      </w:r>
    </w:p>
    <w:p w:rsidR="00683B5D" w:rsidRPr="00BC5E71" w:rsidRDefault="00683B5D" w:rsidP="00683B5D">
      <w:pPr>
        <w:pStyle w:val="ListParagraph"/>
        <w:numPr>
          <w:ilvl w:val="0"/>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Is there a time scale for my game?  Do I need to have measurable quantities of time, such as hours, days, and years, or can I just let time go by without bothering to measure it?  Does the player need a clock to keep track of time?</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There is no time scale.</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Time can just pass by.</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player will have a “</w:t>
      </w:r>
      <w:proofErr w:type="gramStart"/>
      <w:r w:rsidRPr="00BC5E71">
        <w:rPr>
          <w:rFonts w:ascii="Times New Roman" w:hAnsi="Times New Roman" w:cs="Times New Roman"/>
          <w:sz w:val="24"/>
          <w:szCs w:val="24"/>
        </w:rPr>
        <w:t>seasons</w:t>
      </w:r>
      <w:proofErr w:type="gramEnd"/>
      <w:r w:rsidRPr="00BC5E71">
        <w:rPr>
          <w:rFonts w:ascii="Times New Roman" w:hAnsi="Times New Roman" w:cs="Times New Roman"/>
          <w:sz w:val="24"/>
          <w:szCs w:val="24"/>
        </w:rPr>
        <w:t xml:space="preserve"> clock” to see the time of year they are in.</w:t>
      </w:r>
    </w:p>
    <w:p w:rsidR="00683B5D" w:rsidRPr="00BC5E71" w:rsidRDefault="00683B5D" w:rsidP="00683B5D">
      <w:pPr>
        <w:pStyle w:val="ListParagraph"/>
        <w:numPr>
          <w:ilvl w:val="0"/>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Are there periods of time that I’m going to skip or do without?  Is this going to be visible to the player, or will it happen seamlessly?</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No night time.</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transition will be seamless.</w:t>
      </w:r>
    </w:p>
    <w:p w:rsidR="00683B5D" w:rsidRPr="00BC5E71" w:rsidRDefault="00683B5D" w:rsidP="00683B5D">
      <w:pPr>
        <w:pStyle w:val="ListParagraph"/>
        <w:numPr>
          <w:ilvl w:val="0"/>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Do I need to implement day and night?  If I do, what will make night different from day?  Will it merely look different, or will it have other effects as well?  What about seasons?</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There is no need to implement day and night.</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Seasons will affect the game, giving different creatures and environment.</w:t>
      </w:r>
    </w:p>
    <w:p w:rsidR="00683B5D" w:rsidRPr="00BC5E71" w:rsidRDefault="00683B5D" w:rsidP="00683B5D">
      <w:pPr>
        <w:pStyle w:val="ListParagraph"/>
        <w:numPr>
          <w:ilvl w:val="0"/>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Will any of the time in my game need to be anomalous?  If so, why?  Will that bother the player?  Do I need to explain it away, and if so, how?</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Time will be anomalous.</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anomaly will help scale the game.</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It does not need to be explained, and will not bother the player.</w:t>
      </w:r>
    </w:p>
    <w:p w:rsidR="00683B5D" w:rsidRPr="00BC5E71" w:rsidRDefault="00683B5D" w:rsidP="00683B5D">
      <w:pPr>
        <w:pStyle w:val="ListParagraph"/>
        <w:numPr>
          <w:ilvl w:val="0"/>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Should the player be allowed to adjust time in any way?  Why, how, and when?</w:t>
      </w:r>
    </w:p>
    <w:p w:rsidR="00683B5D" w:rsidRPr="00BC5E71" w:rsidRDefault="00683B5D" w:rsidP="00683B5D">
      <w:pPr>
        <w:pStyle w:val="ListParagraph"/>
        <w:numPr>
          <w:ilvl w:val="1"/>
          <w:numId w:val="6"/>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player cannot adjust time.</w:t>
      </w:r>
    </w:p>
    <w:p w:rsidR="00683B5D" w:rsidRPr="00BC5E71" w:rsidRDefault="00683B5D" w:rsidP="00683B5D">
      <w:pPr>
        <w:pStyle w:val="ListParagraph"/>
        <w:spacing w:before="120"/>
        <w:rPr>
          <w:rFonts w:ascii="Times New Roman" w:hAnsi="Times New Roman" w:cs="Times New Roman"/>
          <w:sz w:val="24"/>
          <w:szCs w:val="24"/>
        </w:rPr>
      </w:pPr>
    </w:p>
    <w:p w:rsidR="00683B5D" w:rsidRPr="00BC5E71" w:rsidRDefault="00683B5D" w:rsidP="00683B5D">
      <w:pPr>
        <w:pStyle w:val="ListParagraph"/>
        <w:spacing w:before="120"/>
        <w:rPr>
          <w:rFonts w:ascii="Times New Roman" w:hAnsi="Times New Roman" w:cs="Times New Roman"/>
          <w:sz w:val="24"/>
          <w:szCs w:val="24"/>
        </w:rPr>
      </w:pPr>
      <w:r w:rsidRPr="00BC5E71">
        <w:rPr>
          <w:rFonts w:ascii="Times New Roman" w:hAnsi="Times New Roman" w:cs="Times New Roman"/>
          <w:b/>
          <w:sz w:val="24"/>
          <w:szCs w:val="24"/>
          <w:u w:val="single"/>
        </w:rPr>
        <w:lastRenderedPageBreak/>
        <w:t>Design questions for the Environmental Dimension</w:t>
      </w:r>
      <w:r w:rsidRPr="00BC5E71">
        <w:rPr>
          <w:rFonts w:ascii="Times New Roman" w:hAnsi="Times New Roman" w:cs="Times New Roman"/>
          <w:sz w:val="24"/>
          <w:szCs w:val="24"/>
        </w:rPr>
        <w:t>:</w:t>
      </w:r>
    </w:p>
    <w:p w:rsidR="00683B5D" w:rsidRPr="00BC5E71" w:rsidRDefault="00683B5D" w:rsidP="00683B5D">
      <w:pPr>
        <w:pStyle w:val="ListParagraph"/>
        <w:numPr>
          <w:ilvl w:val="0"/>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Is my game world set in a particular historical period or geographic location?  When and where?  Is it an alternate reality, and if so, what makes it different from ours?</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In a forest, present day, in a world no different from ours.</w:t>
      </w:r>
    </w:p>
    <w:p w:rsidR="00683B5D" w:rsidRPr="00BC5E71" w:rsidRDefault="00683B5D" w:rsidP="00683B5D">
      <w:pPr>
        <w:pStyle w:val="ListParagraph"/>
        <w:numPr>
          <w:ilvl w:val="0"/>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Are there any people in my game world?  What are they like?  Do they have a complex, highly organized society or a simple, tribal one?  How do they govern themselves?  How is this social structure reflected in their physical surroundings?  Are there different classes of people, guilds, or specialized occupations?</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Not applicable </w:t>
      </w:r>
    </w:p>
    <w:p w:rsidR="00683B5D" w:rsidRPr="00BC5E71" w:rsidRDefault="00683B5D" w:rsidP="00683B5D">
      <w:pPr>
        <w:pStyle w:val="ListParagraph"/>
        <w:numPr>
          <w:ilvl w:val="0"/>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What do my people value?  Trade, martial prowess, imperialism, peace?  What kinds of lives do they lead in pursuit of these ends?  Are they hunters, nomadic, agrarian, industrialized, even postindustrial?  How does this affect their buildings and clothing?</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Not applicable</w:t>
      </w:r>
    </w:p>
    <w:p w:rsidR="00683B5D" w:rsidRPr="00BC5E71" w:rsidRDefault="00683B5D" w:rsidP="00683B5D">
      <w:pPr>
        <w:pStyle w:val="ListParagraph"/>
        <w:numPr>
          <w:ilvl w:val="0"/>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Are my people superstitious or religious?  Do they have institutions or religious practices that will be visible in the game?  Are there religious buildings?  Do the people carry charms or display spiritual emblems?</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Not applicable </w:t>
      </w:r>
    </w:p>
    <w:p w:rsidR="00683B5D" w:rsidRPr="00BC5E71" w:rsidRDefault="00683B5D" w:rsidP="00683B5D">
      <w:pPr>
        <w:pStyle w:val="ListParagraph"/>
        <w:numPr>
          <w:ilvl w:val="0"/>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What are my people’s aesthetics like?  Are they flamboyant or reserved, chaotic or orderly, bright or subtle?  What colors do they like?  Do they prefer straight lines or curves?</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Not applicable</w:t>
      </w:r>
    </w:p>
    <w:p w:rsidR="00683B5D" w:rsidRPr="00BC5E71" w:rsidRDefault="00683B5D" w:rsidP="00683B5D">
      <w:pPr>
        <w:pStyle w:val="ListParagraph"/>
        <w:numPr>
          <w:ilvl w:val="0"/>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If there aren’t any people in the game, what are there instead, and what do they look like and how do they behave?</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Forest animals, both peaceful and violent, violent creatures will attack other animals and peaceful ones attack you only if provoked.</w:t>
      </w:r>
    </w:p>
    <w:p w:rsidR="00683B5D" w:rsidRPr="00BC5E71" w:rsidRDefault="00683B5D" w:rsidP="00683B5D">
      <w:pPr>
        <w:pStyle w:val="ListParagraph"/>
        <w:numPr>
          <w:ilvl w:val="0"/>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Does my game take place indoors or outdoors, or both?  If indoors, what are the furnishings and interior décor like?  If outdoors, what is the geography and architecture like?</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game takes place outdoors.</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Forest next to mountains, a growing nest up in the “home tree”, architecture would be caves and underground caverns and the natural forest.</w:t>
      </w:r>
    </w:p>
    <w:p w:rsidR="00683B5D" w:rsidRPr="00BC5E71" w:rsidRDefault="00683B5D" w:rsidP="00683B5D">
      <w:pPr>
        <w:pStyle w:val="ListParagraph"/>
        <w:numPr>
          <w:ilvl w:val="0"/>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What are the style and mood of my game?  How am I going to create them with art, sound and music?</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Cartoonish style with a light mood.</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A cartoonish area and creatures, forest sounds, music will be fighting/exploring/home depending on what’s happening.</w:t>
      </w:r>
    </w:p>
    <w:p w:rsidR="00683B5D" w:rsidRPr="00BC5E71" w:rsidRDefault="00683B5D" w:rsidP="00683B5D">
      <w:pPr>
        <w:pStyle w:val="ListParagraph"/>
        <w:numPr>
          <w:ilvl w:val="0"/>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How much detail can I afford in my game?  Will it be rich and varied or sparse and uncluttered?  How does this affect the way the game is played?</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It will be higher detail, with rich and varied areas to explore.</w:t>
      </w:r>
    </w:p>
    <w:p w:rsidR="00683B5D" w:rsidRPr="00BC5E71" w:rsidRDefault="00683B5D" w:rsidP="00683B5D">
      <w:pPr>
        <w:pStyle w:val="ListParagraph"/>
        <w:numPr>
          <w:ilvl w:val="1"/>
          <w:numId w:val="5"/>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It will help the user to believe they are in a forest with other creatures all around.</w:t>
      </w:r>
    </w:p>
    <w:p w:rsidR="00683B5D" w:rsidRPr="00BC5E71" w:rsidRDefault="00683B5D" w:rsidP="00683B5D">
      <w:pPr>
        <w:spacing w:before="120"/>
        <w:rPr>
          <w:rFonts w:ascii="Times New Roman" w:hAnsi="Times New Roman" w:cs="Times New Roman"/>
          <w:sz w:val="24"/>
          <w:szCs w:val="24"/>
        </w:rPr>
      </w:pPr>
    </w:p>
    <w:p w:rsidR="00683B5D" w:rsidRPr="00BC5E71" w:rsidRDefault="00683B5D" w:rsidP="00683B5D">
      <w:pPr>
        <w:pStyle w:val="ListParagraph"/>
        <w:spacing w:before="120"/>
        <w:rPr>
          <w:rFonts w:ascii="Times New Roman" w:hAnsi="Times New Roman" w:cs="Times New Roman"/>
          <w:sz w:val="24"/>
          <w:szCs w:val="24"/>
        </w:rPr>
      </w:pPr>
      <w:r w:rsidRPr="00BC5E71">
        <w:rPr>
          <w:rFonts w:ascii="Times New Roman" w:hAnsi="Times New Roman" w:cs="Times New Roman"/>
          <w:b/>
          <w:sz w:val="24"/>
          <w:szCs w:val="24"/>
          <w:u w:val="single"/>
        </w:rPr>
        <w:t>Design questions for the Emotional Dimension</w:t>
      </w:r>
      <w:r w:rsidRPr="00BC5E71">
        <w:rPr>
          <w:rFonts w:ascii="Times New Roman" w:hAnsi="Times New Roman" w:cs="Times New Roman"/>
          <w:sz w:val="24"/>
          <w:szCs w:val="24"/>
        </w:rPr>
        <w:t>:</w:t>
      </w:r>
    </w:p>
    <w:p w:rsidR="00683B5D" w:rsidRPr="00BC5E71" w:rsidRDefault="00683B5D" w:rsidP="00683B5D">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Does my game have a significant emotional dimension?  What emotions will my game world include?</w:t>
      </w:r>
    </w:p>
    <w:p w:rsidR="00683B5D" w:rsidRPr="00BC5E71" w:rsidRDefault="00683B5D" w:rsidP="00683B5D">
      <w:pPr>
        <w:pStyle w:val="ListParagraph"/>
        <w:numPr>
          <w:ilvl w:val="1"/>
          <w:numId w:val="4"/>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No</w:t>
      </w:r>
    </w:p>
    <w:p w:rsidR="00683B5D" w:rsidRPr="00BC5E71" w:rsidRDefault="00683B5D" w:rsidP="00683B5D">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How does emotion serve the entertainment value of my game?  Is it a key element of the plot?  Does it motivate characters in the game or the player himself?</w:t>
      </w:r>
    </w:p>
    <w:p w:rsidR="00683B5D" w:rsidRPr="00BC5E71" w:rsidRDefault="00683B5D" w:rsidP="00683B5D">
      <w:pPr>
        <w:pStyle w:val="ListParagraph"/>
        <w:numPr>
          <w:ilvl w:val="1"/>
          <w:numId w:val="4"/>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Not applicable</w:t>
      </w:r>
    </w:p>
    <w:p w:rsidR="00683B5D" w:rsidRPr="00BC5E71" w:rsidRDefault="00683B5D" w:rsidP="00683B5D">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What emotions will I try to inspire in the player?  How will I do this?  What will be at stake?</w:t>
      </w:r>
    </w:p>
    <w:p w:rsidR="00683B5D" w:rsidRPr="00BC5E71" w:rsidRDefault="00683B5D" w:rsidP="00683B5D">
      <w:pPr>
        <w:pStyle w:val="ListParagraph"/>
        <w:numPr>
          <w:ilvl w:val="1"/>
          <w:numId w:val="4"/>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The game will try to inspire </w:t>
      </w:r>
      <w:proofErr w:type="spellStart"/>
      <w:r w:rsidRPr="00BC5E71">
        <w:rPr>
          <w:rFonts w:ascii="Times New Roman" w:hAnsi="Times New Roman" w:cs="Times New Roman"/>
          <w:sz w:val="24"/>
          <w:szCs w:val="24"/>
        </w:rPr>
        <w:t>curiousity</w:t>
      </w:r>
      <w:proofErr w:type="spellEnd"/>
      <w:r w:rsidRPr="00BC5E71">
        <w:rPr>
          <w:rFonts w:ascii="Times New Roman" w:hAnsi="Times New Roman" w:cs="Times New Roman"/>
          <w:sz w:val="24"/>
          <w:szCs w:val="24"/>
        </w:rPr>
        <w:t xml:space="preserve"> and accomplishment out of the player.</w:t>
      </w:r>
    </w:p>
    <w:p w:rsidR="00683B5D" w:rsidRPr="00BC5E71" w:rsidRDefault="00683B5D" w:rsidP="00683B5D">
      <w:pPr>
        <w:pStyle w:val="ListParagraph"/>
        <w:numPr>
          <w:ilvl w:val="1"/>
          <w:numId w:val="4"/>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The unknown forest, </w:t>
      </w:r>
      <w:proofErr w:type="spellStart"/>
      <w:r w:rsidRPr="00BC5E71">
        <w:rPr>
          <w:rFonts w:ascii="Times New Roman" w:hAnsi="Times New Roman" w:cs="Times New Roman"/>
          <w:sz w:val="24"/>
          <w:szCs w:val="24"/>
        </w:rPr>
        <w:t>unlockable</w:t>
      </w:r>
      <w:proofErr w:type="spellEnd"/>
      <w:r w:rsidRPr="00BC5E71">
        <w:rPr>
          <w:rFonts w:ascii="Times New Roman" w:hAnsi="Times New Roman" w:cs="Times New Roman"/>
          <w:sz w:val="24"/>
          <w:szCs w:val="24"/>
        </w:rPr>
        <w:t xml:space="preserve"> areas, completing hard tasks will be used to inspire these emotions.</w:t>
      </w:r>
    </w:p>
    <w:p w:rsidR="00683B5D" w:rsidRPr="00BC5E71" w:rsidRDefault="00683B5D" w:rsidP="00683B5D">
      <w:pPr>
        <w:pStyle w:val="ListParagraph"/>
        <w:numPr>
          <w:ilvl w:val="1"/>
          <w:numId w:val="4"/>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The player's life and ability to gain land are both at stake.</w:t>
      </w:r>
    </w:p>
    <w:p w:rsidR="00683B5D" w:rsidRPr="00BC5E71" w:rsidRDefault="00683B5D" w:rsidP="00683B5D">
      <w:pPr>
        <w:pStyle w:val="ListParagraph"/>
        <w:spacing w:before="120"/>
        <w:ind w:left="360"/>
        <w:rPr>
          <w:rFonts w:ascii="Times New Roman" w:hAnsi="Times New Roman" w:cs="Times New Roman"/>
          <w:sz w:val="24"/>
          <w:szCs w:val="24"/>
        </w:rPr>
      </w:pPr>
    </w:p>
    <w:p w:rsidR="00683B5D" w:rsidRPr="00BC5E71" w:rsidRDefault="00683B5D" w:rsidP="00683B5D">
      <w:pPr>
        <w:pStyle w:val="ListParagraph"/>
        <w:spacing w:before="120"/>
        <w:rPr>
          <w:rFonts w:ascii="Times New Roman" w:hAnsi="Times New Roman" w:cs="Times New Roman"/>
          <w:sz w:val="24"/>
          <w:szCs w:val="24"/>
        </w:rPr>
      </w:pPr>
      <w:r w:rsidRPr="00BC5E71">
        <w:rPr>
          <w:rFonts w:ascii="Times New Roman" w:hAnsi="Times New Roman" w:cs="Times New Roman"/>
          <w:b/>
          <w:sz w:val="24"/>
          <w:szCs w:val="24"/>
          <w:u w:val="single"/>
        </w:rPr>
        <w:t>Design questions for the Ethical Dimension</w:t>
      </w:r>
      <w:r w:rsidRPr="00BC5E71">
        <w:rPr>
          <w:rFonts w:ascii="Times New Roman" w:hAnsi="Times New Roman" w:cs="Times New Roman"/>
          <w:sz w:val="24"/>
          <w:szCs w:val="24"/>
        </w:rPr>
        <w:t>:</w:t>
      </w:r>
    </w:p>
    <w:p w:rsidR="00683B5D" w:rsidRPr="00BC5E71" w:rsidRDefault="00683B5D" w:rsidP="00683B5D">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What constitutes right and wrong in my game?  What player actions do I reward and what do I punish?</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Right is not killing peaceful creatures, wrong is killing them. </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Punished if attacking peaceful creatures since they will attack back</w:t>
      </w:r>
    </w:p>
    <w:p w:rsidR="00683B5D" w:rsidRPr="00BC5E71" w:rsidRDefault="00683B5D" w:rsidP="00683B5D">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How will I explain the ethical dimensions of the world to the player?  What tells him how to behave and what is expected of him?</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Trial and error</w:t>
      </w:r>
    </w:p>
    <w:p w:rsidR="00683B5D" w:rsidRPr="00BC5E71" w:rsidRDefault="00683B5D" w:rsidP="00683B5D">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If my game world includes conflict or competition, is it represented as violence or as something else (racing to a finish, winning an economic competition, outmaneuvering the other side)?</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Violence</w:t>
      </w:r>
    </w:p>
    <w:p w:rsidR="00683B5D" w:rsidRPr="00BC5E71" w:rsidRDefault="00683B5D" w:rsidP="00683B5D">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What range of choices am I offering my player?  Are there both violent and nonviolent ways to accomplish something?  Is the player rewarded in any way for minimizing casualties, or is he punished for ignoring them?</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Kill or be killed, run away</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If exploring the only nonviolent way is to run</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no</w:t>
      </w:r>
    </w:p>
    <w:p w:rsidR="00683B5D" w:rsidRPr="00BC5E71" w:rsidRDefault="00683B5D" w:rsidP="00683B5D">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In many games, the end—winning the game—justifies any means that the game allows.  Do I want to define the victory condition in such a way that not all means are acceptable?</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No, it’s a continuous game.</w:t>
      </w:r>
    </w:p>
    <w:p w:rsidR="00683B5D" w:rsidRPr="00BC5E71" w:rsidRDefault="00683B5D" w:rsidP="00683B5D">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lastRenderedPageBreak/>
        <w:t>Are any other ethical questions present in my game world?  Can my player lie, cheat, steal, break promises, or double-cross anyone?  Can she abuse, torture, or enslave anyone?  Are there positive or negative consequences for these actions?</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Not applicable</w:t>
      </w:r>
    </w:p>
    <w:p w:rsidR="00683B5D" w:rsidRPr="00BC5E71" w:rsidRDefault="00683B5D" w:rsidP="00683B5D">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Does my world contain any ethical ambiguities or moral dilemmas?  How does making one choice over another affect the player, the plot, and the gameplay?</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Not applicable </w:t>
      </w:r>
    </w:p>
    <w:p w:rsidR="00683B5D" w:rsidRPr="00BC5E71" w:rsidRDefault="00683B5D" w:rsidP="00683B5D">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How realistic is my portrayal of violence?  Does the realism appropriately serve the entertainment value of the game?</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When killing an animal it falls over onto the ground, no blood, then it will fade away and your reward will be on the ground.</w:t>
      </w:r>
    </w:p>
    <w:p w:rsidR="00683B5D" w:rsidRPr="00BC5E71" w:rsidRDefault="00683B5D" w:rsidP="00683B5D">
      <w:pPr>
        <w:pStyle w:val="ListParagraph"/>
        <w:numPr>
          <w:ilvl w:val="1"/>
          <w:numId w:val="2"/>
        </w:numPr>
        <w:suppressAutoHyphens/>
        <w:spacing w:before="120" w:after="0" w:line="240" w:lineRule="auto"/>
        <w:contextualSpacing w:val="0"/>
        <w:rPr>
          <w:rFonts w:ascii="Times New Roman" w:hAnsi="Times New Roman" w:cs="Times New Roman"/>
          <w:sz w:val="24"/>
          <w:szCs w:val="24"/>
        </w:rPr>
      </w:pPr>
      <w:r w:rsidRPr="00BC5E71">
        <w:rPr>
          <w:rFonts w:ascii="Times New Roman" w:hAnsi="Times New Roman" w:cs="Times New Roman"/>
          <w:sz w:val="24"/>
          <w:szCs w:val="24"/>
        </w:rPr>
        <w:t xml:space="preserve">Yes </w:t>
      </w:r>
    </w:p>
    <w:p w:rsidR="00683B5D" w:rsidRPr="00BC5E71" w:rsidRDefault="00683B5D" w:rsidP="00683B5D">
      <w:pPr>
        <w:jc w:val="center"/>
        <w:rPr>
          <w:rFonts w:ascii="Times New Roman" w:hAnsi="Times New Roman" w:cs="Times New Roman"/>
          <w:b/>
          <w:u w:val="single"/>
        </w:rPr>
      </w:pPr>
    </w:p>
    <w:p w:rsidR="00683B5D" w:rsidRDefault="00683B5D" w:rsidP="00683B5D">
      <w:pPr>
        <w:rPr>
          <w:rFonts w:ascii="Times New Roman" w:hAnsi="Times New Roman" w:cs="Times New Roman"/>
        </w:rPr>
      </w:pPr>
    </w:p>
    <w:p w:rsidR="00683B5D" w:rsidRDefault="00683B5D" w:rsidP="00683B5D">
      <w:r>
        <w:rPr>
          <w:noProof/>
        </w:rPr>
        <w:drawing>
          <wp:inline distT="0" distB="0" distL="0" distR="0">
            <wp:extent cx="1457325" cy="14573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r>
        <w:t xml:space="preserve">  </w:t>
      </w:r>
      <w:r>
        <w:rPr>
          <w:noProof/>
        </w:rPr>
        <w:drawing>
          <wp:inline distT="0" distB="0" distL="0" distR="0">
            <wp:extent cx="1895475" cy="15811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5475" cy="1581150"/>
                    </a:xfrm>
                    <a:prstGeom prst="rect">
                      <a:avLst/>
                    </a:prstGeom>
                    <a:noFill/>
                    <a:ln>
                      <a:noFill/>
                    </a:ln>
                  </pic:spPr>
                </pic:pic>
              </a:graphicData>
            </a:graphic>
          </wp:inline>
        </w:drawing>
      </w:r>
      <w:r>
        <w:t xml:space="preserve"> </w:t>
      </w:r>
      <w:hyperlink r:id="rId22" w:history="1">
        <w:r w:rsidRPr="008F60A4">
          <w:rPr>
            <w:rStyle w:val="Hyperlink"/>
          </w:rPr>
          <w:t>http://www.jellyneo.net/?go=funguscaves</w:t>
        </w:r>
      </w:hyperlink>
    </w:p>
    <w:p w:rsidR="00683B5D" w:rsidRDefault="00683B5D" w:rsidP="00683B5D"/>
    <w:p w:rsidR="00683B5D" w:rsidRDefault="00683B5D" w:rsidP="00683B5D">
      <w:r>
        <w:rPr>
          <w:noProof/>
        </w:rPr>
        <w:drawing>
          <wp:inline distT="0" distB="0" distL="0" distR="0">
            <wp:extent cx="1524000" cy="1181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24000" cy="1181100"/>
                    </a:xfrm>
                    <a:prstGeom prst="rect">
                      <a:avLst/>
                    </a:prstGeom>
                    <a:noFill/>
                    <a:ln>
                      <a:noFill/>
                    </a:ln>
                  </pic:spPr>
                </pic:pic>
              </a:graphicData>
            </a:graphic>
          </wp:inline>
        </w:drawing>
      </w:r>
      <w:r>
        <w:rPr>
          <w:noProof/>
        </w:rPr>
        <w:t xml:space="preserve"> </w:t>
      </w:r>
      <w:hyperlink r:id="rId23" w:history="1">
        <w:r w:rsidRPr="0086113E">
          <w:rPr>
            <w:rStyle w:val="Hyperlink"/>
          </w:rPr>
          <w:t>http://icycomet.wordpress.com/2010/10/</w:t>
        </w:r>
      </w:hyperlink>
    </w:p>
    <w:p w:rsidR="00683B5D" w:rsidRPr="00BC5E71" w:rsidRDefault="00683B5D" w:rsidP="00683B5D">
      <w:pPr>
        <w:rPr>
          <w:rFonts w:ascii="Times New Roman" w:hAnsi="Times New Roman" w:cs="Times New Roman"/>
        </w:rPr>
      </w:pPr>
    </w:p>
    <w:p w:rsidR="00683B5D" w:rsidRDefault="00683B5D" w:rsidP="00683B5D">
      <w:r>
        <w:rPr>
          <w:noProof/>
        </w:rPr>
        <w:lastRenderedPageBreak/>
        <w:drawing>
          <wp:inline distT="0" distB="0" distL="0" distR="0">
            <wp:extent cx="1771650" cy="1200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71650" cy="1200150"/>
                    </a:xfrm>
                    <a:prstGeom prst="rect">
                      <a:avLst/>
                    </a:prstGeom>
                    <a:noFill/>
                    <a:ln>
                      <a:noFill/>
                    </a:ln>
                  </pic:spPr>
                </pic:pic>
              </a:graphicData>
            </a:graphic>
          </wp:inline>
        </w:drawing>
      </w:r>
      <w:r>
        <w:rPr>
          <w:noProof/>
        </w:rPr>
        <w:t xml:space="preserve"> </w:t>
      </w:r>
      <w:hyperlink r:id="rId24" w:history="1">
        <w:r w:rsidRPr="00A6658A">
          <w:rPr>
            <w:rStyle w:val="Hyperlink"/>
          </w:rPr>
          <w:t>http://www.spanishdict.com/answers/137314/what-is-the-best-way-to-say-happy-birthday-fidalgo/mostvotes/15/15</w:t>
        </w:r>
      </w:hyperlink>
    </w:p>
    <w:p w:rsidR="00683B5D" w:rsidRDefault="00683B5D" w:rsidP="00683B5D"/>
    <w:p w:rsidR="00683B5D" w:rsidRDefault="00683B5D" w:rsidP="00683B5D">
      <w:r>
        <w:rPr>
          <w:noProof/>
        </w:rPr>
        <w:drawing>
          <wp:inline distT="0" distB="0" distL="0" distR="0">
            <wp:extent cx="2000250" cy="1504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00250" cy="1504950"/>
                    </a:xfrm>
                    <a:prstGeom prst="rect">
                      <a:avLst/>
                    </a:prstGeom>
                    <a:noFill/>
                    <a:ln>
                      <a:noFill/>
                    </a:ln>
                  </pic:spPr>
                </pic:pic>
              </a:graphicData>
            </a:graphic>
          </wp:inline>
        </w:drawing>
      </w:r>
      <w:r>
        <w:t xml:space="preserve"> </w:t>
      </w:r>
      <w:hyperlink r:id="rId25" w:history="1">
        <w:r w:rsidRPr="00192A66">
          <w:rPr>
            <w:rStyle w:val="Hyperlink"/>
          </w:rPr>
          <w:t>http://fantasyartdesign.com/free-wallpapers/digital-art.php?u_i=179&amp;i_i=487</w:t>
        </w:r>
      </w:hyperlink>
    </w:p>
    <w:p w:rsidR="00683B5D" w:rsidRDefault="00683B5D" w:rsidP="00683B5D">
      <w:pPr>
        <w:rPr>
          <w:rFonts w:ascii="Times New Roman" w:hAnsi="Times New Roman" w:cs="Times New Roman"/>
        </w:rPr>
      </w:pPr>
    </w:p>
    <w:p w:rsidR="00683B5D" w:rsidRDefault="00683B5D" w:rsidP="00683B5D">
      <w:pPr>
        <w:rPr>
          <w:rStyle w:val="Hyperlink"/>
        </w:rPr>
      </w:pPr>
      <w:r>
        <w:rPr>
          <w:noProof/>
        </w:rPr>
        <w:drawing>
          <wp:inline distT="0" distB="0" distL="0" distR="0">
            <wp:extent cx="1524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inline>
        </w:drawing>
      </w:r>
      <w:r>
        <w:t xml:space="preserve"> </w:t>
      </w:r>
      <w:hyperlink r:id="rId26" w:history="1">
        <w:r w:rsidRPr="00F96FED">
          <w:rPr>
            <w:rStyle w:val="Hyperlink"/>
          </w:rPr>
          <w:t>http://www.how-to-draw-funny-cartoons.com/cartoon-wolf.html</w:t>
        </w:r>
      </w:hyperlink>
    </w:p>
    <w:p w:rsidR="00683B5D" w:rsidRDefault="00683B5D" w:rsidP="00683B5D">
      <w:pPr>
        <w:rPr>
          <w:rStyle w:val="Hyperlink"/>
        </w:rPr>
      </w:pPr>
    </w:p>
    <w:p w:rsidR="00683B5D" w:rsidRDefault="00683B5D" w:rsidP="00683B5D">
      <w:r>
        <w:rPr>
          <w:noProof/>
        </w:rPr>
        <w:lastRenderedPageBreak/>
        <w:drawing>
          <wp:inline distT="0" distB="0" distL="0" distR="0">
            <wp:extent cx="1562100" cy="1905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62100" cy="1905000"/>
                    </a:xfrm>
                    <a:prstGeom prst="rect">
                      <a:avLst/>
                    </a:prstGeom>
                    <a:noFill/>
                    <a:ln>
                      <a:noFill/>
                    </a:ln>
                  </pic:spPr>
                </pic:pic>
              </a:graphicData>
            </a:graphic>
          </wp:inline>
        </w:drawing>
      </w:r>
      <w:r>
        <w:t xml:space="preserve">   </w:t>
      </w:r>
      <w:hyperlink r:id="rId27" w:history="1">
        <w:r w:rsidRPr="00192A66">
          <w:rPr>
            <w:rStyle w:val="Hyperlink"/>
          </w:rPr>
          <w:t>http://blogs.centrictv.com/lifestyle/culturelist/black-history-month-bunnies/</w:t>
        </w:r>
      </w:hyperlink>
    </w:p>
    <w:p w:rsidR="00683B5D" w:rsidRDefault="00683B5D" w:rsidP="00683B5D"/>
    <w:p w:rsidR="00683B5D" w:rsidRDefault="00683B5D" w:rsidP="00683B5D">
      <w:r>
        <w:rPr>
          <w:noProof/>
        </w:rPr>
        <w:drawing>
          <wp:inline distT="0" distB="0" distL="0" distR="0">
            <wp:extent cx="1114425" cy="1428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14425" cy="1428750"/>
                    </a:xfrm>
                    <a:prstGeom prst="rect">
                      <a:avLst/>
                    </a:prstGeom>
                    <a:noFill/>
                    <a:ln>
                      <a:noFill/>
                    </a:ln>
                  </pic:spPr>
                </pic:pic>
              </a:graphicData>
            </a:graphic>
          </wp:inline>
        </w:drawing>
      </w:r>
      <w:r>
        <w:t xml:space="preserve">  </w:t>
      </w:r>
      <w:hyperlink r:id="rId28" w:history="1">
        <w:r w:rsidRPr="00192A66">
          <w:rPr>
            <w:rStyle w:val="Hyperlink"/>
          </w:rPr>
          <w:t>http://browse.deviantart.com/cartoons/?q=little%20bunny%20foo%20foo</w:t>
        </w:r>
      </w:hyperlink>
    </w:p>
    <w:p w:rsidR="00683B5D" w:rsidRDefault="00683B5D" w:rsidP="00683B5D">
      <w:pPr>
        <w:rPr>
          <w:rFonts w:ascii="Times New Roman" w:hAnsi="Times New Roman" w:cs="Times New Roman"/>
        </w:rPr>
      </w:pPr>
    </w:p>
    <w:p w:rsidR="00683B5D" w:rsidRDefault="00683B5D" w:rsidP="00683B5D">
      <w:pPr>
        <w:rPr>
          <w:rFonts w:ascii="Times New Roman" w:hAnsi="Times New Roman" w:cs="Times New Roman"/>
        </w:rPr>
      </w:pPr>
    </w:p>
    <w:p w:rsidR="00683B5D" w:rsidRDefault="00683B5D" w:rsidP="00683B5D">
      <w:r>
        <w:rPr>
          <w:noProof/>
        </w:rPr>
        <w:drawing>
          <wp:inline distT="0" distB="0" distL="0" distR="0">
            <wp:extent cx="1666875" cy="1666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6875" cy="1666875"/>
                    </a:xfrm>
                    <a:prstGeom prst="rect">
                      <a:avLst/>
                    </a:prstGeom>
                    <a:noFill/>
                    <a:ln>
                      <a:noFill/>
                    </a:ln>
                  </pic:spPr>
                </pic:pic>
              </a:graphicData>
            </a:graphic>
          </wp:inline>
        </w:drawing>
      </w:r>
      <w:hyperlink r:id="rId29" w:history="1">
        <w:r w:rsidRPr="00192A66">
          <w:rPr>
            <w:rStyle w:val="Hyperlink"/>
          </w:rPr>
          <w:t>http://www.how-to-draw-funny-cartoons.com/cartoon-deer.html</w:t>
        </w:r>
      </w:hyperlink>
    </w:p>
    <w:p w:rsidR="00683B5D" w:rsidRDefault="00683B5D" w:rsidP="00683B5D">
      <w:pPr>
        <w:rPr>
          <w:rFonts w:ascii="Times New Roman" w:hAnsi="Times New Roman" w:cs="Times New Roman"/>
        </w:rPr>
      </w:pPr>
    </w:p>
    <w:p w:rsidR="00683B5D" w:rsidRDefault="00683B5D" w:rsidP="00683B5D">
      <w:r>
        <w:rPr>
          <w:noProof/>
        </w:rPr>
        <w:lastRenderedPageBreak/>
        <w:drawing>
          <wp:inline distT="0" distB="0" distL="0" distR="0">
            <wp:extent cx="1485900" cy="148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a:ln>
                      <a:noFill/>
                    </a:ln>
                  </pic:spPr>
                </pic:pic>
              </a:graphicData>
            </a:graphic>
          </wp:inline>
        </w:drawing>
      </w:r>
      <w:hyperlink r:id="rId30" w:history="1">
        <w:r w:rsidRPr="00192A66">
          <w:rPr>
            <w:rStyle w:val="Hyperlink"/>
          </w:rPr>
          <w:t>http://www.imagetrail.net/image/5562280/Cartoon-skunk.aspx</w:t>
        </w:r>
      </w:hyperlink>
      <w:r>
        <w:rPr>
          <w:rStyle w:val="Hyperlink"/>
        </w:rPr>
        <w:t xml:space="preserve">          </w:t>
      </w:r>
    </w:p>
    <w:p w:rsidR="00213566" w:rsidRDefault="00213566">
      <w:pPr>
        <w:rPr>
          <w:rFonts w:ascii="Times New Roman" w:hAnsi="Times New Roman" w:cs="Times New Roman"/>
        </w:rPr>
      </w:pPr>
      <w:r>
        <w:rPr>
          <w:rFonts w:ascii="Times New Roman" w:hAnsi="Times New Roman" w:cs="Times New Roman"/>
        </w:rPr>
        <w:br w:type="page"/>
      </w:r>
    </w:p>
    <w:p w:rsidR="003B0E30" w:rsidRPr="00FD493B" w:rsidRDefault="003B0E30" w:rsidP="00FD493B">
      <w:pPr>
        <w:spacing w:after="0" w:line="240" w:lineRule="auto"/>
        <w:rPr>
          <w:rFonts w:ascii="Times New Roman" w:hAnsi="Times New Roman" w:cs="Times New Roman"/>
          <w:b/>
          <w:sz w:val="40"/>
          <w:szCs w:val="36"/>
          <w:u w:val="single"/>
        </w:rPr>
      </w:pPr>
      <w:r w:rsidRPr="00FD493B">
        <w:rPr>
          <w:rFonts w:ascii="Times New Roman" w:hAnsi="Times New Roman" w:cs="Times New Roman"/>
          <w:b/>
          <w:sz w:val="40"/>
          <w:szCs w:val="36"/>
          <w:u w:val="single"/>
        </w:rPr>
        <w:lastRenderedPageBreak/>
        <w:t>CREATIVE AND EXPRESSIVE PLAY</w:t>
      </w:r>
    </w:p>
    <w:p w:rsidR="003B0E30" w:rsidRPr="00917F89" w:rsidRDefault="003B0E30" w:rsidP="003B0E30">
      <w:pPr>
        <w:spacing w:after="0" w:line="240" w:lineRule="auto"/>
        <w:jc w:val="center"/>
        <w:rPr>
          <w:rFonts w:ascii="Times New Roman" w:hAnsi="Times New Roman" w:cs="Times New Roman"/>
          <w:sz w:val="28"/>
          <w:szCs w:val="24"/>
        </w:rPr>
      </w:pPr>
    </w:p>
    <w:p w:rsidR="003B0E30" w:rsidRPr="00917F89" w:rsidRDefault="003B0E30" w:rsidP="003B0E30">
      <w:pPr>
        <w:spacing w:after="0" w:line="240" w:lineRule="auto"/>
        <w:rPr>
          <w:rFonts w:ascii="Times New Roman" w:hAnsi="Times New Roman" w:cs="Times New Roman"/>
          <w:b/>
          <w:sz w:val="28"/>
          <w:szCs w:val="24"/>
        </w:rPr>
      </w:pPr>
      <w:r w:rsidRPr="00917F89">
        <w:rPr>
          <w:rFonts w:ascii="Times New Roman" w:hAnsi="Times New Roman" w:cs="Times New Roman"/>
          <w:b/>
          <w:sz w:val="28"/>
          <w:szCs w:val="24"/>
        </w:rPr>
        <w:t>SUMMARY</w:t>
      </w:r>
    </w:p>
    <w:p w:rsidR="003B0E30" w:rsidRPr="00917F89" w:rsidRDefault="003B0E30" w:rsidP="00FD493B">
      <w:pPr>
        <w:spacing w:after="0" w:line="240" w:lineRule="auto"/>
        <w:ind w:firstLine="720"/>
        <w:rPr>
          <w:rFonts w:ascii="Times New Roman" w:hAnsi="Times New Roman" w:cs="Times New Roman"/>
          <w:sz w:val="24"/>
          <w:szCs w:val="24"/>
        </w:rPr>
      </w:pPr>
      <w:r w:rsidRPr="00917F89">
        <w:rPr>
          <w:rFonts w:ascii="Times New Roman" w:hAnsi="Times New Roman" w:cs="Times New Roman"/>
          <w:sz w:val="24"/>
          <w:szCs w:val="24"/>
        </w:rPr>
        <w:t>The player will be allowed to customize their game play by selecting different types of squirrel characters, changing the avatar’s fur color, and by decorating the squirrel’s home base.  The squirrel characters that the player can choose from will each have unique personal abilities.  The player can also choose to modify certain sections of the forest to increase the map size as well as take screen shots during game play.  The player will then be able to share these modifications and photos while online as well as incorporate modifications from other players or view their photos.</w:t>
      </w:r>
    </w:p>
    <w:p w:rsidR="003B0E30" w:rsidRPr="00917F89" w:rsidRDefault="003B0E30" w:rsidP="003B0E30">
      <w:pPr>
        <w:spacing w:after="0" w:line="240" w:lineRule="auto"/>
        <w:rPr>
          <w:rFonts w:ascii="Times New Roman" w:hAnsi="Times New Roman" w:cs="Times New Roman"/>
          <w:sz w:val="24"/>
          <w:szCs w:val="24"/>
        </w:rPr>
      </w:pPr>
    </w:p>
    <w:p w:rsidR="003B0E30" w:rsidRPr="00917F89" w:rsidRDefault="003B0E30" w:rsidP="003B0E30">
      <w:pPr>
        <w:spacing w:after="0" w:line="240" w:lineRule="auto"/>
        <w:rPr>
          <w:rFonts w:ascii="Times New Roman" w:hAnsi="Times New Roman" w:cs="Times New Roman"/>
          <w:sz w:val="28"/>
          <w:szCs w:val="24"/>
        </w:rPr>
      </w:pPr>
      <w:r w:rsidRPr="00917F89">
        <w:rPr>
          <w:rFonts w:ascii="Times New Roman" w:hAnsi="Times New Roman" w:cs="Times New Roman"/>
          <w:b/>
          <w:sz w:val="28"/>
          <w:szCs w:val="24"/>
        </w:rPr>
        <w:t>AVATAR CUSTOMIZATION</w:t>
      </w:r>
    </w:p>
    <w:p w:rsidR="003B0E30" w:rsidRPr="00917F89" w:rsidRDefault="003B0E30" w:rsidP="00FD493B">
      <w:pPr>
        <w:spacing w:after="0" w:line="240" w:lineRule="auto"/>
        <w:ind w:firstLine="720"/>
        <w:rPr>
          <w:rFonts w:ascii="Times New Roman" w:hAnsi="Times New Roman" w:cs="Times New Roman"/>
          <w:sz w:val="24"/>
          <w:szCs w:val="24"/>
        </w:rPr>
      </w:pPr>
      <w:r w:rsidRPr="00917F89">
        <w:rPr>
          <w:rFonts w:ascii="Times New Roman" w:hAnsi="Times New Roman" w:cs="Times New Roman"/>
          <w:sz w:val="24"/>
          <w:szCs w:val="24"/>
        </w:rPr>
        <w:t>There are a variety of squirrel characters that the player will be able to unlock their game play and then select as their avatar.  The characters can be customized by selecting the color of the squirrel’s fur.</w:t>
      </w:r>
    </w:p>
    <w:p w:rsidR="003B0E30" w:rsidRPr="00917F89" w:rsidRDefault="003B0E30" w:rsidP="003B0E30">
      <w:pPr>
        <w:spacing w:after="0" w:line="240" w:lineRule="auto"/>
        <w:rPr>
          <w:rFonts w:ascii="Times New Roman" w:hAnsi="Times New Roman" w:cs="Times New Roman"/>
          <w:sz w:val="24"/>
          <w:szCs w:val="24"/>
        </w:rPr>
      </w:pPr>
    </w:p>
    <w:p w:rsidR="003B0E30" w:rsidRPr="00917F89" w:rsidRDefault="003B0E30" w:rsidP="00FD493B">
      <w:pPr>
        <w:spacing w:after="0" w:line="240" w:lineRule="auto"/>
        <w:ind w:firstLine="720"/>
        <w:rPr>
          <w:rFonts w:ascii="Times New Roman" w:hAnsi="Times New Roman" w:cs="Times New Roman"/>
          <w:sz w:val="24"/>
          <w:szCs w:val="24"/>
        </w:rPr>
      </w:pPr>
      <w:r w:rsidRPr="00917F89">
        <w:rPr>
          <w:rFonts w:ascii="Times New Roman" w:hAnsi="Times New Roman" w:cs="Times New Roman"/>
          <w:sz w:val="24"/>
          <w:szCs w:val="24"/>
        </w:rPr>
        <w:t>Each of the squirrel characters will have unique stats that cannot be changed.  This information will be clear to the player since it will be visible during character selection mode.  By looking at these stats, the player will not know detailed information about their hidden abilities and must learn through trial and error.</w:t>
      </w:r>
    </w:p>
    <w:p w:rsidR="003B0E30" w:rsidRPr="00917F89" w:rsidRDefault="003B0E30" w:rsidP="003B0E30">
      <w:pPr>
        <w:spacing w:after="0" w:line="240" w:lineRule="auto"/>
        <w:rPr>
          <w:rFonts w:ascii="Times New Roman" w:hAnsi="Times New Roman" w:cs="Times New Roman"/>
          <w:sz w:val="24"/>
          <w:szCs w:val="24"/>
        </w:rPr>
      </w:pPr>
    </w:p>
    <w:p w:rsidR="003B0E30" w:rsidRPr="00917F89" w:rsidRDefault="003B0E30" w:rsidP="003B0E30">
      <w:pPr>
        <w:spacing w:after="0" w:line="240" w:lineRule="auto"/>
        <w:rPr>
          <w:rFonts w:ascii="Times New Roman" w:hAnsi="Times New Roman" w:cs="Times New Roman"/>
          <w:b/>
          <w:sz w:val="28"/>
          <w:szCs w:val="24"/>
        </w:rPr>
      </w:pPr>
      <w:r w:rsidRPr="00917F89">
        <w:rPr>
          <w:rFonts w:ascii="Times New Roman" w:hAnsi="Times New Roman" w:cs="Times New Roman"/>
          <w:b/>
          <w:sz w:val="28"/>
          <w:szCs w:val="24"/>
        </w:rPr>
        <w:t>DECORATING</w:t>
      </w:r>
    </w:p>
    <w:p w:rsidR="003B0E30" w:rsidRPr="00917F89" w:rsidRDefault="003B0E30" w:rsidP="00FD493B">
      <w:pPr>
        <w:spacing w:after="0" w:line="240" w:lineRule="auto"/>
        <w:ind w:firstLine="720"/>
        <w:rPr>
          <w:rFonts w:ascii="Times New Roman" w:hAnsi="Times New Roman" w:cs="Times New Roman"/>
          <w:sz w:val="24"/>
          <w:szCs w:val="24"/>
        </w:rPr>
      </w:pPr>
      <w:r w:rsidRPr="00917F89">
        <w:rPr>
          <w:rFonts w:ascii="Times New Roman" w:hAnsi="Times New Roman" w:cs="Times New Roman"/>
          <w:sz w:val="24"/>
          <w:szCs w:val="24"/>
        </w:rPr>
        <w:t>During game play, the player can decorate their home base with items that they find in the forest.  One example would be to pick a beautiful flower from the forest and place it in the squirrel’s home.  All throughout the forest the player can collect many different items to either use for building a weapon or simply to decorate their home.</w:t>
      </w:r>
    </w:p>
    <w:p w:rsidR="003B0E30" w:rsidRPr="00917F89" w:rsidRDefault="003B0E30" w:rsidP="003B0E30">
      <w:pPr>
        <w:spacing w:after="0" w:line="240" w:lineRule="auto"/>
        <w:rPr>
          <w:rFonts w:ascii="Times New Roman" w:hAnsi="Times New Roman" w:cs="Times New Roman"/>
          <w:sz w:val="24"/>
          <w:szCs w:val="24"/>
        </w:rPr>
      </w:pPr>
    </w:p>
    <w:p w:rsidR="003B0E30" w:rsidRPr="00917F89" w:rsidRDefault="003B0E30" w:rsidP="003B0E30">
      <w:pPr>
        <w:spacing w:after="0" w:line="240" w:lineRule="auto"/>
        <w:rPr>
          <w:rFonts w:ascii="Times New Roman" w:hAnsi="Times New Roman" w:cs="Times New Roman"/>
          <w:b/>
          <w:sz w:val="28"/>
          <w:szCs w:val="24"/>
        </w:rPr>
      </w:pPr>
      <w:r w:rsidRPr="00917F89">
        <w:rPr>
          <w:rFonts w:ascii="Times New Roman" w:hAnsi="Times New Roman" w:cs="Times New Roman"/>
          <w:b/>
          <w:sz w:val="28"/>
          <w:szCs w:val="24"/>
        </w:rPr>
        <w:t>MAP MODFICATION</w:t>
      </w:r>
    </w:p>
    <w:p w:rsidR="003B0E30" w:rsidRPr="00917F89" w:rsidRDefault="003B0E30" w:rsidP="00FD493B">
      <w:pPr>
        <w:spacing w:after="0" w:line="240" w:lineRule="auto"/>
        <w:ind w:firstLine="720"/>
        <w:rPr>
          <w:rFonts w:ascii="Times New Roman" w:hAnsi="Times New Roman" w:cs="Times New Roman"/>
          <w:sz w:val="24"/>
          <w:szCs w:val="24"/>
        </w:rPr>
      </w:pPr>
      <w:r w:rsidRPr="00917F89">
        <w:rPr>
          <w:rFonts w:ascii="Times New Roman" w:hAnsi="Times New Roman" w:cs="Times New Roman"/>
          <w:sz w:val="24"/>
          <w:szCs w:val="24"/>
        </w:rPr>
        <w:t>The player can also go to the edge of the forest to access the locked areas.  Areas illuminated by a green aurora can be unlocked by doing a certain difficult task in the game.  Other areas, illuminated by a golden aurora, can only be unlocked if the player creates a modification and expands the map to include the area.</w:t>
      </w:r>
    </w:p>
    <w:p w:rsidR="003B0E30" w:rsidRPr="00917F89" w:rsidRDefault="003B0E30" w:rsidP="003B0E30">
      <w:pPr>
        <w:spacing w:after="0" w:line="240" w:lineRule="auto"/>
        <w:rPr>
          <w:rFonts w:ascii="Times New Roman" w:hAnsi="Times New Roman" w:cs="Times New Roman"/>
          <w:sz w:val="24"/>
          <w:szCs w:val="24"/>
        </w:rPr>
      </w:pPr>
    </w:p>
    <w:p w:rsidR="003B0E30" w:rsidRPr="00917F89" w:rsidRDefault="003B0E30" w:rsidP="00FD493B">
      <w:pPr>
        <w:spacing w:after="0" w:line="240" w:lineRule="auto"/>
        <w:ind w:firstLine="720"/>
        <w:rPr>
          <w:rFonts w:ascii="Times New Roman" w:hAnsi="Times New Roman" w:cs="Times New Roman"/>
          <w:sz w:val="24"/>
          <w:szCs w:val="24"/>
        </w:rPr>
      </w:pPr>
      <w:r w:rsidRPr="00917F89">
        <w:rPr>
          <w:rFonts w:ascii="Times New Roman" w:hAnsi="Times New Roman" w:cs="Times New Roman"/>
          <w:sz w:val="24"/>
          <w:szCs w:val="24"/>
        </w:rPr>
        <w:t>Modifying golden aurora sections of the forest will have some limitations.  The areas must adhere to Newtonian physics (i.e. water can only flow downhill) and there must be at least one path entrance to the adjoining locked area.  For example, the forest could be arranged so that the trees make the area accessible only through an above ground maze.  Another example would be to completely block all entrances through the forest, forcing the player to navigate through the treetop layer or travel underground.</w:t>
      </w:r>
    </w:p>
    <w:p w:rsidR="003B0E30" w:rsidRPr="00917F89" w:rsidRDefault="003B0E30" w:rsidP="003B0E30">
      <w:pPr>
        <w:spacing w:after="0" w:line="240" w:lineRule="auto"/>
        <w:rPr>
          <w:rFonts w:ascii="Times New Roman" w:hAnsi="Times New Roman" w:cs="Times New Roman"/>
          <w:sz w:val="24"/>
          <w:szCs w:val="24"/>
        </w:rPr>
      </w:pPr>
    </w:p>
    <w:p w:rsidR="003B0E30" w:rsidRPr="00917F89" w:rsidRDefault="003B0E30" w:rsidP="00FD493B">
      <w:pPr>
        <w:spacing w:after="0" w:line="240" w:lineRule="auto"/>
        <w:ind w:firstLine="720"/>
        <w:rPr>
          <w:rFonts w:ascii="Times New Roman" w:hAnsi="Times New Roman" w:cs="Times New Roman"/>
          <w:sz w:val="24"/>
          <w:szCs w:val="24"/>
        </w:rPr>
      </w:pPr>
      <w:r w:rsidRPr="00917F89">
        <w:rPr>
          <w:rFonts w:ascii="Times New Roman" w:hAnsi="Times New Roman" w:cs="Times New Roman"/>
          <w:sz w:val="24"/>
          <w:szCs w:val="24"/>
        </w:rPr>
        <w:t xml:space="preserve">When the player isn’t exploring the forest they can access the sandbox mode through their home tree or in the main menu.  Here, the player can modify the locked areas of the forest and thus expand the map from the default size.  The areas that the player creates will be playable if they follow the constraints outlined above.  These modifications options in the game will be called the forest editor, where the player can take the locked sections of the forest and let their </w:t>
      </w:r>
      <w:r w:rsidRPr="00917F89">
        <w:rPr>
          <w:rFonts w:ascii="Times New Roman" w:hAnsi="Times New Roman" w:cs="Times New Roman"/>
          <w:sz w:val="24"/>
          <w:szCs w:val="24"/>
        </w:rPr>
        <w:lastRenderedPageBreak/>
        <w:t>imagination loose to create the forest of their dreams.  The forest editor will be included in the original version of the game so that when the player fully explores the extent of the forest they can continue by expanding the game world.</w:t>
      </w:r>
    </w:p>
    <w:p w:rsidR="003B0E30" w:rsidRPr="00917F89" w:rsidRDefault="003B0E30" w:rsidP="003B0E30">
      <w:pPr>
        <w:spacing w:after="0" w:line="240" w:lineRule="auto"/>
        <w:rPr>
          <w:rFonts w:ascii="Times New Roman" w:hAnsi="Times New Roman" w:cs="Times New Roman"/>
          <w:sz w:val="24"/>
          <w:szCs w:val="24"/>
        </w:rPr>
      </w:pPr>
    </w:p>
    <w:p w:rsidR="003B0E30" w:rsidRPr="00917F89" w:rsidRDefault="003B0E30" w:rsidP="003B0E30">
      <w:pPr>
        <w:spacing w:after="0" w:line="240" w:lineRule="auto"/>
        <w:rPr>
          <w:rFonts w:ascii="Times New Roman" w:hAnsi="Times New Roman" w:cs="Times New Roman"/>
          <w:b/>
          <w:sz w:val="28"/>
          <w:szCs w:val="24"/>
        </w:rPr>
      </w:pPr>
      <w:r w:rsidRPr="00917F89">
        <w:rPr>
          <w:rFonts w:ascii="Times New Roman" w:hAnsi="Times New Roman" w:cs="Times New Roman"/>
          <w:b/>
          <w:sz w:val="28"/>
          <w:szCs w:val="24"/>
        </w:rPr>
        <w:t>STORY CAPTURE</w:t>
      </w:r>
    </w:p>
    <w:p w:rsidR="003B0E30" w:rsidRPr="00917F89" w:rsidRDefault="003B0E30" w:rsidP="00FD493B">
      <w:pPr>
        <w:spacing w:after="0" w:line="240" w:lineRule="auto"/>
        <w:ind w:firstLine="720"/>
        <w:rPr>
          <w:rFonts w:ascii="Times New Roman" w:hAnsi="Times New Roman" w:cs="Times New Roman"/>
          <w:sz w:val="24"/>
          <w:szCs w:val="24"/>
        </w:rPr>
      </w:pPr>
      <w:r w:rsidRPr="00917F89">
        <w:rPr>
          <w:rFonts w:ascii="Times New Roman" w:hAnsi="Times New Roman" w:cs="Times New Roman"/>
          <w:sz w:val="24"/>
          <w:szCs w:val="24"/>
        </w:rPr>
        <w:t>Another creative type of play included in the game is the ability to create your own story.  The player will be able to do so by taking multiple screen shots with the built in Burst Photo Shot.  The feature is accessed by pushing a combination of buttons and photos can be modified to include captions.  The photos will be available for viewing both during normal game play and outside of the game.  If a player wants to access the photos during game play, they can simply go to the main menu or to the squirrel’s home.  Once there, the player can edit the photos to create a stream of photos with captions, which is similar to a comic strip.</w:t>
      </w:r>
    </w:p>
    <w:p w:rsidR="003B0E30" w:rsidRPr="00917F89" w:rsidRDefault="003B0E30" w:rsidP="003B0E30">
      <w:pPr>
        <w:spacing w:after="0" w:line="240" w:lineRule="auto"/>
        <w:rPr>
          <w:rFonts w:ascii="Times New Roman" w:hAnsi="Times New Roman" w:cs="Times New Roman"/>
          <w:sz w:val="24"/>
          <w:szCs w:val="24"/>
        </w:rPr>
      </w:pPr>
    </w:p>
    <w:p w:rsidR="003B0E30" w:rsidRPr="00917F89" w:rsidRDefault="003B0E30" w:rsidP="00FD493B">
      <w:pPr>
        <w:spacing w:after="0" w:line="240" w:lineRule="auto"/>
        <w:ind w:firstLine="720"/>
        <w:rPr>
          <w:rFonts w:ascii="Times New Roman" w:hAnsi="Times New Roman" w:cs="Times New Roman"/>
          <w:sz w:val="24"/>
          <w:szCs w:val="24"/>
        </w:rPr>
      </w:pPr>
      <w:r w:rsidRPr="00917F89">
        <w:rPr>
          <w:rFonts w:ascii="Times New Roman" w:hAnsi="Times New Roman" w:cs="Times New Roman"/>
          <w:sz w:val="24"/>
          <w:szCs w:val="24"/>
        </w:rPr>
        <w:t>Online forums will used to allow the player to interact with other game users.  While online, players will be able to share their screen shots and comic strips as well as any game world modifications of the forest.  Players will be able to download other players’ modifications</w:t>
      </w:r>
      <w:r w:rsidR="00B532BA">
        <w:rPr>
          <w:rFonts w:ascii="Times New Roman" w:hAnsi="Times New Roman" w:cs="Times New Roman"/>
          <w:sz w:val="24"/>
          <w:szCs w:val="24"/>
        </w:rPr>
        <w:t>.  This greatly enhances</w:t>
      </w:r>
      <w:r w:rsidRPr="00917F89">
        <w:rPr>
          <w:rFonts w:ascii="Times New Roman" w:hAnsi="Times New Roman" w:cs="Times New Roman"/>
          <w:sz w:val="24"/>
          <w:szCs w:val="24"/>
        </w:rPr>
        <w:t xml:space="preserve"> game play so that players not only use their own imaginations to build a better game world, but also revisit the sense of a new game by using other player’s modifications.</w:t>
      </w:r>
    </w:p>
    <w:p w:rsidR="003B0E30" w:rsidRPr="00917F89" w:rsidRDefault="003B0E30" w:rsidP="003B0E30">
      <w:pPr>
        <w:rPr>
          <w:rFonts w:ascii="Times New Roman" w:hAnsi="Times New Roman" w:cs="Times New Roman"/>
          <w:b/>
          <w:sz w:val="24"/>
          <w:szCs w:val="24"/>
        </w:rPr>
      </w:pPr>
      <w:r w:rsidRPr="00917F89">
        <w:rPr>
          <w:rFonts w:ascii="Times New Roman" w:hAnsi="Times New Roman" w:cs="Times New Roman"/>
          <w:b/>
          <w:sz w:val="24"/>
          <w:szCs w:val="24"/>
        </w:rPr>
        <w:br w:type="page"/>
      </w:r>
    </w:p>
    <w:p w:rsidR="003B0E30" w:rsidRDefault="00D177B3" w:rsidP="003B0E30">
      <w:pPr>
        <w:spacing w:after="0" w:line="240" w:lineRule="auto"/>
        <w:jc w:val="center"/>
        <w:rPr>
          <w:rFonts w:ascii="Times New Roman" w:hAnsi="Times New Roman" w:cs="Times New Roman"/>
          <w:b/>
          <w:sz w:val="36"/>
          <w:szCs w:val="36"/>
        </w:rPr>
      </w:pPr>
      <w:r w:rsidRPr="00917F89">
        <w:rPr>
          <w:rFonts w:ascii="Times New Roman" w:hAnsi="Times New Roman" w:cs="Times New Roman"/>
          <w:b/>
          <w:sz w:val="36"/>
          <w:szCs w:val="36"/>
        </w:rPr>
        <w:lastRenderedPageBreak/>
        <w:t>Creative and Expressive Play</w:t>
      </w:r>
      <w:r w:rsidRPr="00917F89">
        <w:rPr>
          <w:rFonts w:ascii="Times New Roman" w:hAnsi="Times New Roman" w:cs="Times New Roman"/>
          <w:b/>
          <w:sz w:val="36"/>
          <w:szCs w:val="36"/>
        </w:rPr>
        <w:t xml:space="preserve"> </w:t>
      </w:r>
      <w:r w:rsidR="003B0E30" w:rsidRPr="00917F89">
        <w:rPr>
          <w:rFonts w:ascii="Times New Roman" w:hAnsi="Times New Roman" w:cs="Times New Roman"/>
          <w:b/>
          <w:sz w:val="36"/>
          <w:szCs w:val="36"/>
        </w:rPr>
        <w:t xml:space="preserve">Appendix </w:t>
      </w:r>
    </w:p>
    <w:p w:rsidR="004C2A09" w:rsidRPr="00917F89" w:rsidRDefault="004C2A09" w:rsidP="003B0E30">
      <w:pPr>
        <w:spacing w:after="0" w:line="240" w:lineRule="auto"/>
        <w:jc w:val="center"/>
        <w:rPr>
          <w:rFonts w:ascii="Times New Roman" w:hAnsi="Times New Roman" w:cs="Times New Roman"/>
          <w:b/>
          <w:sz w:val="36"/>
          <w:szCs w:val="36"/>
        </w:rPr>
      </w:pPr>
    </w:p>
    <w:p w:rsidR="003B0E30" w:rsidRPr="004C2A09" w:rsidRDefault="003B0E30" w:rsidP="004C2A09">
      <w:pPr>
        <w:pStyle w:val="ListParagraph"/>
        <w:numPr>
          <w:ilvl w:val="0"/>
          <w:numId w:val="7"/>
        </w:numPr>
        <w:spacing w:after="0" w:line="240" w:lineRule="auto"/>
        <w:ind w:left="360"/>
        <w:contextualSpacing w:val="0"/>
        <w:rPr>
          <w:rFonts w:ascii="Times New Roman" w:hAnsi="Times New Roman"/>
          <w:sz w:val="24"/>
          <w:szCs w:val="24"/>
        </w:rPr>
      </w:pPr>
      <w:r w:rsidRPr="004C2A09">
        <w:rPr>
          <w:rFonts w:ascii="Times New Roman" w:hAnsi="Times New Roman"/>
          <w:sz w:val="24"/>
          <w:szCs w:val="24"/>
        </w:rPr>
        <w:t xml:space="preserve">What features do you want to include </w:t>
      </w:r>
      <w:proofErr w:type="gramStart"/>
      <w:r w:rsidRPr="004C2A09">
        <w:rPr>
          <w:rFonts w:ascii="Times New Roman" w:hAnsi="Times New Roman"/>
          <w:sz w:val="24"/>
          <w:szCs w:val="24"/>
        </w:rPr>
        <w:t>to allow</w:t>
      </w:r>
      <w:proofErr w:type="gramEnd"/>
      <w:r w:rsidRPr="004C2A09">
        <w:rPr>
          <w:rFonts w:ascii="Times New Roman" w:hAnsi="Times New Roman"/>
          <w:sz w:val="24"/>
          <w:szCs w:val="24"/>
        </w:rPr>
        <w:t xml:space="preserve"> the player to define herself in the game:  avatar selection, customization, or creation from the ground up?  What attributes can she change, if any?</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 xml:space="preserve">The player can decorate their home with items from the forest and by selecting different types of squirrel characters </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The player can also change their avatar’s fur color</w:t>
      </w:r>
    </w:p>
    <w:p w:rsidR="003B0E30" w:rsidRPr="00917F89" w:rsidRDefault="003B0E30" w:rsidP="003B0E30">
      <w:pPr>
        <w:pStyle w:val="ListParagraph"/>
        <w:numPr>
          <w:ilvl w:val="0"/>
          <w:numId w:val="7"/>
        </w:numPr>
        <w:spacing w:after="0" w:line="240" w:lineRule="auto"/>
        <w:ind w:left="360"/>
        <w:contextualSpacing w:val="0"/>
        <w:rPr>
          <w:rFonts w:ascii="Times New Roman" w:hAnsi="Times New Roman"/>
          <w:sz w:val="24"/>
          <w:szCs w:val="24"/>
        </w:rPr>
      </w:pPr>
      <w:r w:rsidRPr="00917F89">
        <w:rPr>
          <w:rFonts w:ascii="Times New Roman" w:hAnsi="Times New Roman"/>
          <w:sz w:val="24"/>
          <w:szCs w:val="24"/>
        </w:rPr>
        <w:t>How will you make clear to the player the possible consequences of his avatar customization decisions, so that he can make informed choices?  Where will you provide this information?</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The stats of each squirrel character will be shown during character selection mode.  The player will learn character details through trial and error</w:t>
      </w:r>
    </w:p>
    <w:p w:rsidR="003B0E30" w:rsidRPr="00917F89" w:rsidRDefault="003B0E30" w:rsidP="003B0E30">
      <w:pPr>
        <w:pStyle w:val="ListParagraph"/>
        <w:numPr>
          <w:ilvl w:val="0"/>
          <w:numId w:val="7"/>
        </w:numPr>
        <w:spacing w:after="0" w:line="240" w:lineRule="auto"/>
        <w:ind w:left="360"/>
        <w:contextualSpacing w:val="0"/>
        <w:rPr>
          <w:rFonts w:ascii="Times New Roman" w:hAnsi="Times New Roman"/>
          <w:sz w:val="24"/>
          <w:szCs w:val="24"/>
        </w:rPr>
      </w:pPr>
      <w:r w:rsidRPr="00917F89">
        <w:rPr>
          <w:rFonts w:ascii="Times New Roman" w:hAnsi="Times New Roman"/>
          <w:sz w:val="24"/>
          <w:szCs w:val="24"/>
        </w:rPr>
        <w:t>If you offer creative play, what will its domain be?  What limitations will the machine impose?</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The player can collect items around the forest, unlock certain areas, and decorate their home base</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On the edge of the forest are areas that can be modified by the player, but until then these areas are locked</w:t>
      </w:r>
    </w:p>
    <w:p w:rsidR="003B0E30" w:rsidRPr="00917F89" w:rsidRDefault="003B0E30" w:rsidP="003B0E30">
      <w:pPr>
        <w:pStyle w:val="ListParagraph"/>
        <w:numPr>
          <w:ilvl w:val="0"/>
          <w:numId w:val="7"/>
        </w:numPr>
        <w:spacing w:after="0" w:line="240" w:lineRule="auto"/>
        <w:ind w:left="360"/>
        <w:contextualSpacing w:val="0"/>
        <w:rPr>
          <w:rFonts w:ascii="Times New Roman" w:hAnsi="Times New Roman"/>
          <w:sz w:val="24"/>
          <w:szCs w:val="24"/>
        </w:rPr>
      </w:pPr>
      <w:r w:rsidRPr="00917F89">
        <w:rPr>
          <w:rFonts w:ascii="Times New Roman" w:hAnsi="Times New Roman"/>
          <w:sz w:val="24"/>
          <w:szCs w:val="24"/>
        </w:rPr>
        <w:t>Do you plan to offer constrained creative play?  If so, what will be the constraining factor or factors—economics, physics, or aesthetics?  Will the game provide a growth path to gradually free the player of constraints?  In the case of aesthetics, how will you implement an aesthetic judgment mechanism, and how will the results of that judgment become clear to the player?  Will aesthetically appealing creations earn more money, win prizes, produce points, or gain some other reward?</w:t>
      </w:r>
      <w:r w:rsidRPr="00917F89">
        <w:rPr>
          <w:rFonts w:ascii="Times New Roman" w:hAnsi="Times New Roman"/>
          <w:sz w:val="24"/>
          <w:szCs w:val="24"/>
        </w:rPr>
        <w:tab/>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Constraints for creative play include the laws of physics and there must be at least one path that the player can use to access adjoining locked areas</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 xml:space="preserve">There are no aesthetics mechanism except for color and it has no </w:t>
      </w:r>
      <w:proofErr w:type="spellStart"/>
      <w:r w:rsidRPr="00917F89">
        <w:rPr>
          <w:rFonts w:ascii="Times New Roman" w:hAnsi="Times New Roman"/>
          <w:sz w:val="24"/>
          <w:szCs w:val="24"/>
        </w:rPr>
        <w:t>affect</w:t>
      </w:r>
      <w:proofErr w:type="spellEnd"/>
      <w:r w:rsidRPr="00917F89">
        <w:rPr>
          <w:rFonts w:ascii="Times New Roman" w:hAnsi="Times New Roman"/>
          <w:sz w:val="24"/>
          <w:szCs w:val="24"/>
        </w:rPr>
        <w:t xml:space="preserve"> on the game</w:t>
      </w:r>
    </w:p>
    <w:p w:rsidR="003B0E30" w:rsidRPr="00917F89" w:rsidRDefault="003B0E30" w:rsidP="003B0E30">
      <w:pPr>
        <w:pStyle w:val="ListParagraph"/>
        <w:numPr>
          <w:ilvl w:val="0"/>
          <w:numId w:val="7"/>
        </w:numPr>
        <w:spacing w:after="0" w:line="240" w:lineRule="auto"/>
        <w:ind w:left="360"/>
        <w:contextualSpacing w:val="0"/>
        <w:rPr>
          <w:rFonts w:ascii="Times New Roman" w:hAnsi="Times New Roman"/>
          <w:sz w:val="24"/>
          <w:szCs w:val="24"/>
        </w:rPr>
      </w:pPr>
      <w:r w:rsidRPr="00917F89">
        <w:rPr>
          <w:rFonts w:ascii="Times New Roman" w:hAnsi="Times New Roman"/>
          <w:sz w:val="24"/>
          <w:szCs w:val="24"/>
        </w:rPr>
        <w:t>Will you offer freeform creative play?  If so, will it be part of ordinary play, or will it be a separate sandbox mode?  If you do offer freeform creative play, can the player’s creations affect the gameplay?</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Freeform play will be allowed only during the sandbox mode</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Modifying the forest must be done in sandbox mode</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Modifications can be accessed during normal game play, allowing the player to explore their newly made areas just like the rest of the forest</w:t>
      </w:r>
    </w:p>
    <w:p w:rsidR="003B0E30" w:rsidRPr="00917F89" w:rsidRDefault="003B0E30" w:rsidP="003B0E30">
      <w:pPr>
        <w:pStyle w:val="ListParagraph"/>
        <w:numPr>
          <w:ilvl w:val="0"/>
          <w:numId w:val="7"/>
        </w:numPr>
        <w:spacing w:after="0" w:line="240" w:lineRule="auto"/>
        <w:ind w:left="360"/>
        <w:contextualSpacing w:val="0"/>
        <w:rPr>
          <w:rFonts w:ascii="Times New Roman" w:hAnsi="Times New Roman"/>
          <w:sz w:val="24"/>
          <w:szCs w:val="24"/>
        </w:rPr>
      </w:pPr>
      <w:r w:rsidRPr="00917F89">
        <w:rPr>
          <w:rFonts w:ascii="Times New Roman" w:hAnsi="Times New Roman"/>
          <w:sz w:val="24"/>
          <w:szCs w:val="24"/>
        </w:rPr>
        <w:t>Does your game include features for storytelling play?  What will they be?  How can you seamlessly integrate such features into the rest of the game?</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Storytelling can be done by taking screen shots or a burst of screen shots during game play</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These photos can be viewed and edited in the squirrel’s home base</w:t>
      </w:r>
    </w:p>
    <w:p w:rsidR="003B0E30" w:rsidRPr="00917F89" w:rsidRDefault="003B0E30" w:rsidP="003B0E30">
      <w:pPr>
        <w:pStyle w:val="ListParagraph"/>
        <w:numPr>
          <w:ilvl w:val="0"/>
          <w:numId w:val="7"/>
        </w:numPr>
        <w:spacing w:after="0" w:line="240" w:lineRule="auto"/>
        <w:ind w:left="360"/>
        <w:contextualSpacing w:val="0"/>
        <w:rPr>
          <w:rFonts w:ascii="Times New Roman" w:hAnsi="Times New Roman"/>
          <w:sz w:val="24"/>
          <w:szCs w:val="24"/>
        </w:rPr>
      </w:pPr>
      <w:r w:rsidRPr="00917F89">
        <w:rPr>
          <w:rFonts w:ascii="Times New Roman" w:hAnsi="Times New Roman"/>
          <w:sz w:val="24"/>
          <w:szCs w:val="24"/>
        </w:rPr>
        <w:t>Do you plan to allow mods?  What will you let players modify?   Can they create new levels, bots, or narrative material?  What tools will you want to ship to support these activities?</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Some of the locked areas in the map can be modified by the player during sandbox mode</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 xml:space="preserve">These modification actually expand the size of the game world </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lastRenderedPageBreak/>
        <w:t>The game will include a “forest builder” that allows the player to modify the game</w:t>
      </w:r>
    </w:p>
    <w:p w:rsidR="003B0E30" w:rsidRPr="00917F89" w:rsidRDefault="003B0E30" w:rsidP="003B0E30">
      <w:pPr>
        <w:pStyle w:val="ListParagraph"/>
        <w:numPr>
          <w:ilvl w:val="0"/>
          <w:numId w:val="7"/>
        </w:numPr>
        <w:spacing w:after="0" w:line="240" w:lineRule="auto"/>
        <w:ind w:left="360"/>
        <w:contextualSpacing w:val="0"/>
        <w:rPr>
          <w:rFonts w:ascii="Times New Roman" w:hAnsi="Times New Roman"/>
          <w:sz w:val="24"/>
          <w:szCs w:val="24"/>
        </w:rPr>
      </w:pPr>
      <w:r w:rsidRPr="00917F89">
        <w:rPr>
          <w:rFonts w:ascii="Times New Roman" w:hAnsi="Times New Roman"/>
          <w:sz w:val="24"/>
          <w:szCs w:val="24"/>
        </w:rPr>
        <w:t>How will you create a sense of community between the players and allow them to share their creations with others?</w:t>
      </w:r>
    </w:p>
    <w:p w:rsidR="003B0E30" w:rsidRPr="00917F89" w:rsidRDefault="003B0E30" w:rsidP="003B0E30">
      <w:pPr>
        <w:pStyle w:val="ListParagraph"/>
        <w:numPr>
          <w:ilvl w:val="1"/>
          <w:numId w:val="7"/>
        </w:numPr>
        <w:spacing w:after="0" w:line="240" w:lineRule="auto"/>
        <w:contextualSpacing w:val="0"/>
        <w:rPr>
          <w:rFonts w:ascii="Times New Roman" w:hAnsi="Times New Roman"/>
          <w:sz w:val="24"/>
          <w:szCs w:val="24"/>
        </w:rPr>
      </w:pPr>
      <w:r w:rsidRPr="00917F89">
        <w:rPr>
          <w:rFonts w:ascii="Times New Roman" w:hAnsi="Times New Roman"/>
          <w:sz w:val="24"/>
          <w:szCs w:val="24"/>
        </w:rPr>
        <w:t>Using the internet and forums, the player can share their screen shots and any forest modifications that they have created</w:t>
      </w:r>
    </w:p>
    <w:p w:rsidR="002D3B3A" w:rsidRDefault="002D3B3A">
      <w:pPr>
        <w:rPr>
          <w:b/>
          <w:sz w:val="24"/>
        </w:rPr>
      </w:pPr>
      <w:r>
        <w:rPr>
          <w:b/>
          <w:sz w:val="24"/>
        </w:rPr>
        <w:br w:type="page"/>
      </w:r>
    </w:p>
    <w:p w:rsidR="002D3B3A" w:rsidRPr="002D3B3A" w:rsidRDefault="002D3B3A" w:rsidP="002D3B3A">
      <w:pPr>
        <w:spacing w:before="120" w:line="240" w:lineRule="auto"/>
        <w:rPr>
          <w:rFonts w:ascii="Times New Roman" w:hAnsi="Times New Roman" w:cs="Times New Roman"/>
          <w:b/>
          <w:sz w:val="40"/>
          <w:u w:val="single"/>
        </w:rPr>
      </w:pPr>
      <w:r w:rsidRPr="002D3B3A">
        <w:rPr>
          <w:rFonts w:ascii="Times New Roman" w:hAnsi="Times New Roman" w:cs="Times New Roman"/>
          <w:b/>
          <w:sz w:val="40"/>
          <w:u w:val="single"/>
        </w:rPr>
        <w:lastRenderedPageBreak/>
        <w:t>CHARACTER DOCUMENT</w:t>
      </w:r>
    </w:p>
    <w:p w:rsidR="002D3B3A" w:rsidRPr="00135362" w:rsidRDefault="002D3B3A" w:rsidP="002D3B3A">
      <w:pPr>
        <w:spacing w:line="240" w:lineRule="auto"/>
        <w:ind w:firstLine="720"/>
        <w:rPr>
          <w:rFonts w:ascii="Times New Roman" w:hAnsi="Times New Roman" w:cs="Times New Roman"/>
        </w:rPr>
      </w:pPr>
      <w:r w:rsidRPr="00135362">
        <w:rPr>
          <w:rFonts w:ascii="Times New Roman" w:hAnsi="Times New Roman" w:cs="Times New Roman"/>
        </w:rPr>
        <w:t xml:space="preserve">This document outlines the characteristics and behaviors of some of the typical characters in our game.  We have gone in depth on the main squirrel, the rabbit, and the wolf.  The main squirrel tells about the main avatar that the player will be controlling.  We talk about how the squirrel reacts to certain things, what the squirrel’s expressions look like, and the background story of the squirrel.   We talk about the same characteristics for the rabbit and the wolf as sample good and evil characters that the main squirrel encounters.  For the rabbit and the wolf we also discuss how these characters interact with the squirrel.  The other woodland creatures that the squirrel encounters can follow the guidelines that the rabbit and wolf characters have set up.  </w:t>
      </w:r>
    </w:p>
    <w:p w:rsidR="002D3B3A" w:rsidRPr="00135362" w:rsidRDefault="002D3B3A" w:rsidP="002D3B3A">
      <w:pPr>
        <w:spacing w:before="120" w:line="240" w:lineRule="auto"/>
        <w:jc w:val="center"/>
        <w:rPr>
          <w:rFonts w:ascii="Times New Roman" w:hAnsi="Times New Roman" w:cs="Times New Roman"/>
          <w:b/>
          <w:sz w:val="28"/>
        </w:rPr>
      </w:pPr>
      <w:r w:rsidRPr="00135362">
        <w:rPr>
          <w:rFonts w:ascii="Times New Roman" w:hAnsi="Times New Roman" w:cs="Times New Roman"/>
          <w:b/>
          <w:sz w:val="28"/>
        </w:rPr>
        <w:t>THE SQUIRREL</w:t>
      </w:r>
    </w:p>
    <w:p w:rsidR="002D3B3A" w:rsidRPr="00135362" w:rsidRDefault="002D3B3A" w:rsidP="002D3B3A">
      <w:pPr>
        <w:spacing w:before="120" w:line="240" w:lineRule="auto"/>
        <w:jc w:val="both"/>
        <w:rPr>
          <w:rFonts w:ascii="Times New Roman" w:hAnsi="Times New Roman" w:cs="Times New Roman"/>
          <w:b/>
          <w:sz w:val="28"/>
        </w:rPr>
      </w:pPr>
      <w:r w:rsidRPr="00135362">
        <w:rPr>
          <w:rFonts w:ascii="Times New Roman" w:hAnsi="Times New Roman" w:cs="Times New Roman"/>
          <w:b/>
          <w:sz w:val="28"/>
        </w:rPr>
        <w:t>Executive Summary</w:t>
      </w:r>
    </w:p>
    <w:p w:rsidR="002D3B3A" w:rsidRPr="00135362" w:rsidRDefault="002D3B3A" w:rsidP="002D3B3A">
      <w:pPr>
        <w:spacing w:line="240" w:lineRule="auto"/>
        <w:ind w:firstLine="720"/>
        <w:rPr>
          <w:rFonts w:ascii="Times New Roman" w:hAnsi="Times New Roman" w:cs="Times New Roman"/>
        </w:rPr>
      </w:pPr>
      <w:r w:rsidRPr="00135362">
        <w:rPr>
          <w:rFonts w:ascii="Times New Roman" w:hAnsi="Times New Roman" w:cs="Times New Roman"/>
        </w:rPr>
        <w:t xml:space="preserve">The player’s main character will be the basic squirrel.  </w:t>
      </w:r>
      <w:r>
        <w:rPr>
          <w:rFonts w:ascii="Times New Roman" w:hAnsi="Times New Roman" w:cs="Times New Roman"/>
        </w:rPr>
        <w:t>Once the player obtains a certain high score, he/she will have unlocked other squirrel avatars</w:t>
      </w:r>
      <w:r w:rsidRPr="00135362">
        <w:rPr>
          <w:rFonts w:ascii="Times New Roman" w:hAnsi="Times New Roman" w:cs="Times New Roman"/>
        </w:rPr>
        <w:t xml:space="preserve">, which are similar to the basic squirrel but are specialized in one area like digging or jumping.  The basic squirrel is portrayed as a cartoon version of the normal squirrels that can be seen in your backyard.  Its bushy tail, twitchy nose, and curious nature are what define this character.  </w:t>
      </w:r>
    </w:p>
    <w:p w:rsidR="002D3B3A" w:rsidRPr="00135362" w:rsidRDefault="002D3B3A" w:rsidP="002D3B3A">
      <w:pPr>
        <w:spacing w:line="240" w:lineRule="auto"/>
        <w:rPr>
          <w:rFonts w:ascii="Times New Roman" w:hAnsi="Times New Roman" w:cs="Times New Roman"/>
        </w:rPr>
      </w:pPr>
    </w:p>
    <w:p w:rsidR="002D3B3A" w:rsidRPr="00135362" w:rsidRDefault="002D3B3A" w:rsidP="002D3B3A">
      <w:pPr>
        <w:spacing w:before="120" w:line="240" w:lineRule="auto"/>
        <w:jc w:val="both"/>
        <w:rPr>
          <w:rFonts w:ascii="Times New Roman" w:hAnsi="Times New Roman" w:cs="Times New Roman"/>
          <w:b/>
          <w:sz w:val="28"/>
        </w:rPr>
      </w:pPr>
      <w:r w:rsidRPr="00135362">
        <w:rPr>
          <w:rFonts w:ascii="Times New Roman" w:hAnsi="Times New Roman" w:cs="Times New Roman"/>
          <w:b/>
          <w:sz w:val="28"/>
        </w:rPr>
        <w:t>Detailed Description</w:t>
      </w:r>
    </w:p>
    <w:p w:rsidR="002D3B3A" w:rsidRPr="00135362" w:rsidRDefault="002D3B3A" w:rsidP="002D3B3A">
      <w:pPr>
        <w:spacing w:line="240" w:lineRule="auto"/>
        <w:ind w:firstLine="720"/>
        <w:rPr>
          <w:rFonts w:ascii="Times New Roman" w:hAnsi="Times New Roman" w:cs="Times New Roman"/>
        </w:rPr>
      </w:pPr>
      <w:r w:rsidRPr="00135362">
        <w:rPr>
          <w:rFonts w:ascii="Times New Roman" w:hAnsi="Times New Roman" w:cs="Times New Roman"/>
        </w:rPr>
        <w:t>The squirrel is a non-specific character, with the potential for the player to cast her personality on it.  The squirrel will not be very customizable except for a hat and the various weapons the squirrel uses.  The squirrel is show</w:t>
      </w:r>
      <w:r>
        <w:rPr>
          <w:rFonts w:ascii="Times New Roman" w:hAnsi="Times New Roman" w:cs="Times New Roman"/>
        </w:rPr>
        <w:t>n</w:t>
      </w:r>
      <w:r w:rsidRPr="00135362">
        <w:rPr>
          <w:rFonts w:ascii="Times New Roman" w:hAnsi="Times New Roman" w:cs="Times New Roman"/>
        </w:rPr>
        <w:t xml:space="preserve"> as a cute cartoon squirrel that has a very simple goal, to control the forest.  The fairly simple design of the squirrel and vague background story make it easy for the player to immerse </w:t>
      </w:r>
      <w:r>
        <w:rPr>
          <w:rFonts w:ascii="Times New Roman" w:hAnsi="Times New Roman" w:cs="Times New Roman"/>
        </w:rPr>
        <w:t>him/</w:t>
      </w:r>
      <w:r w:rsidRPr="00135362">
        <w:rPr>
          <w:rFonts w:ascii="Times New Roman" w:hAnsi="Times New Roman" w:cs="Times New Roman"/>
        </w:rPr>
        <w:t>herself in.  The squirrel has few emotions, with the most common being curiosity.  The squirrel wants to explore its surrounding</w:t>
      </w:r>
      <w:r>
        <w:rPr>
          <w:rFonts w:ascii="Times New Roman" w:hAnsi="Times New Roman" w:cs="Times New Roman"/>
        </w:rPr>
        <w:t>s and further expand its domain:</w:t>
      </w:r>
      <w:r w:rsidRPr="00135362">
        <w:rPr>
          <w:rFonts w:ascii="Times New Roman" w:hAnsi="Times New Roman" w:cs="Times New Roman"/>
        </w:rPr>
        <w:t xml:space="preserve"> in the treetops, the ground, and even the tunnels and caves it finds.  As the squirrel explores its nose is twitching, alert to the new surroundings it is experiencing.  It frequently looks around and when it is not moving it stands on its hind feet to be able to see more.  The noises the player will hear from the squirrel </w:t>
      </w:r>
      <w:r>
        <w:rPr>
          <w:rFonts w:ascii="Times New Roman" w:hAnsi="Times New Roman" w:cs="Times New Roman"/>
        </w:rPr>
        <w:t>will be</w:t>
      </w:r>
      <w:r w:rsidRPr="00135362">
        <w:rPr>
          <w:rFonts w:ascii="Times New Roman" w:hAnsi="Times New Roman" w:cs="Times New Roman"/>
        </w:rPr>
        <w:t xml:space="preserve"> the typical chattering sound of a squirrel.  It also squeaks when it is surprised and makes a growling sound when it is angry.  When the squirrel is angry, its tail becomes even more bushy than normal and it bares its teeth in a threating way.  This will typically happen when a threatening creature attacks it or someone tries to steal its nuts, especially the squirrel’s favorite nuts.  When the squirrel is surprised it will jump a little and prick its ears up.  This could happen as water drips on the squirrel in a cave, something makes a sound behind it, or when it finds its favorite type of nut unexpectedly.  </w:t>
      </w:r>
    </w:p>
    <w:p w:rsidR="002D3B3A" w:rsidRPr="00135362" w:rsidRDefault="002D3B3A" w:rsidP="002D3B3A">
      <w:pPr>
        <w:spacing w:line="240" w:lineRule="auto"/>
        <w:rPr>
          <w:rFonts w:ascii="Times New Roman" w:hAnsi="Times New Roman" w:cs="Times New Roman"/>
        </w:rPr>
      </w:pPr>
    </w:p>
    <w:p w:rsidR="002D3B3A" w:rsidRPr="00135362" w:rsidRDefault="002D3B3A" w:rsidP="002D3B3A">
      <w:pPr>
        <w:spacing w:line="240" w:lineRule="auto"/>
        <w:rPr>
          <w:rFonts w:ascii="Times New Roman" w:hAnsi="Times New Roman" w:cs="Times New Roman"/>
        </w:rPr>
      </w:pPr>
      <w:r w:rsidRPr="00135362">
        <w:rPr>
          <w:rFonts w:ascii="Times New Roman" w:hAnsi="Times New Roman" w:cs="Times New Roman"/>
          <w:noProof/>
        </w:rPr>
        <w:lastRenderedPageBreak/>
        <w:drawing>
          <wp:inline distT="0" distB="0" distL="0" distR="0" wp14:anchorId="1DA064FD" wp14:editId="2D4F10C8">
            <wp:extent cx="1488440" cy="1524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1488440" cy="1524000"/>
                    </a:xfrm>
                    <a:prstGeom prst="rect">
                      <a:avLst/>
                    </a:prstGeom>
                  </pic:spPr>
                </pic:pic>
              </a:graphicData>
            </a:graphic>
          </wp:inline>
        </w:drawing>
      </w:r>
      <w:r w:rsidRPr="00135362">
        <w:rPr>
          <w:rFonts w:ascii="Times New Roman" w:hAnsi="Times New Roman" w:cs="Times New Roman"/>
        </w:rPr>
        <w:t xml:space="preserve">  </w:t>
      </w:r>
      <w:r w:rsidRPr="00135362">
        <w:rPr>
          <w:rFonts w:ascii="Times New Roman" w:hAnsi="Times New Roman" w:cs="Times New Roman"/>
          <w:noProof/>
        </w:rPr>
        <w:drawing>
          <wp:inline distT="0" distB="0" distL="0" distR="0" wp14:anchorId="4D439E73" wp14:editId="36227ACB">
            <wp:extent cx="1190625" cy="12192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1190625" cy="1219200"/>
                    </a:xfrm>
                    <a:prstGeom prst="rect">
                      <a:avLst/>
                    </a:prstGeom>
                  </pic:spPr>
                </pic:pic>
              </a:graphicData>
            </a:graphic>
          </wp:inline>
        </w:drawing>
      </w:r>
      <w:r w:rsidRPr="00135362">
        <w:rPr>
          <w:rFonts w:ascii="Times New Roman" w:hAnsi="Times New Roman" w:cs="Times New Roman"/>
        </w:rPr>
        <w:t xml:space="preserve">  </w:t>
      </w:r>
      <w:r w:rsidRPr="00135362">
        <w:rPr>
          <w:rFonts w:ascii="Times New Roman" w:hAnsi="Times New Roman" w:cs="Times New Roman"/>
          <w:noProof/>
        </w:rPr>
        <w:drawing>
          <wp:inline distT="0" distB="0" distL="0" distR="0" wp14:anchorId="63CD8F7E" wp14:editId="6006B521">
            <wp:extent cx="781050" cy="781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781050" cy="781050"/>
                    </a:xfrm>
                    <a:prstGeom prst="rect">
                      <a:avLst/>
                    </a:prstGeom>
                  </pic:spPr>
                </pic:pic>
              </a:graphicData>
            </a:graphic>
          </wp:inline>
        </w:drawing>
      </w:r>
      <w:r w:rsidRPr="00135362">
        <w:rPr>
          <w:rFonts w:ascii="Times New Roman" w:hAnsi="Times New Roman" w:cs="Times New Roman"/>
        </w:rPr>
        <w:t xml:space="preserve">  </w:t>
      </w:r>
      <w:r w:rsidRPr="00135362">
        <w:rPr>
          <w:rFonts w:ascii="Times New Roman" w:hAnsi="Times New Roman" w:cs="Times New Roman"/>
          <w:noProof/>
        </w:rPr>
        <w:drawing>
          <wp:inline distT="0" distB="0" distL="0" distR="0" wp14:anchorId="7C5FA374" wp14:editId="7C0E8BA1">
            <wp:extent cx="1983544" cy="1432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1981783" cy="1431288"/>
                    </a:xfrm>
                    <a:prstGeom prst="rect">
                      <a:avLst/>
                    </a:prstGeom>
                  </pic:spPr>
                </pic:pic>
              </a:graphicData>
            </a:graphic>
          </wp:inline>
        </w:drawing>
      </w:r>
    </w:p>
    <w:p w:rsidR="002D3B3A" w:rsidRPr="00135362" w:rsidRDefault="002D3B3A" w:rsidP="002D3B3A">
      <w:pPr>
        <w:spacing w:line="240" w:lineRule="auto"/>
        <w:rPr>
          <w:rFonts w:ascii="Times New Roman" w:hAnsi="Times New Roman" w:cs="Times New Roman"/>
        </w:rPr>
      </w:pPr>
    </w:p>
    <w:p w:rsidR="002D3B3A" w:rsidRPr="00135362" w:rsidRDefault="002D3B3A" w:rsidP="002D3B3A">
      <w:pPr>
        <w:spacing w:before="120" w:line="240" w:lineRule="auto"/>
        <w:jc w:val="both"/>
        <w:rPr>
          <w:rFonts w:ascii="Times New Roman" w:hAnsi="Times New Roman" w:cs="Times New Roman"/>
          <w:b/>
          <w:sz w:val="28"/>
        </w:rPr>
      </w:pPr>
      <w:r w:rsidRPr="00135362">
        <w:rPr>
          <w:rFonts w:ascii="Times New Roman" w:hAnsi="Times New Roman" w:cs="Times New Roman"/>
          <w:b/>
          <w:sz w:val="28"/>
        </w:rPr>
        <w:t>Background</w:t>
      </w:r>
    </w:p>
    <w:p w:rsidR="002D3B3A" w:rsidRDefault="002D3B3A" w:rsidP="002D3B3A">
      <w:pPr>
        <w:pStyle w:val="Heading2"/>
        <w:ind w:firstLine="720"/>
        <w:rPr>
          <w:rFonts w:ascii="Times New Roman" w:hAnsi="Times New Roman" w:cs="Times New Roman"/>
          <w:b w:val="0"/>
          <w:sz w:val="24"/>
        </w:rPr>
      </w:pPr>
      <w:r w:rsidRPr="004E5B58">
        <w:rPr>
          <w:rFonts w:ascii="Times New Roman" w:hAnsi="Times New Roman" w:cs="Times New Roman"/>
          <w:b w:val="0"/>
          <w:sz w:val="24"/>
        </w:rPr>
        <w:t>One day a baby squirrel was snatched away from his family screaming in fear as the scientists bro</w:t>
      </w:r>
      <w:r>
        <w:rPr>
          <w:rFonts w:ascii="Times New Roman" w:hAnsi="Times New Roman" w:cs="Times New Roman"/>
          <w:b w:val="0"/>
          <w:sz w:val="24"/>
        </w:rPr>
        <w:t>ugh</w:t>
      </w:r>
      <w:r w:rsidRPr="004E5B58">
        <w:rPr>
          <w:rFonts w:ascii="Times New Roman" w:hAnsi="Times New Roman" w:cs="Times New Roman"/>
          <w:b w:val="0"/>
          <w:sz w:val="24"/>
        </w:rPr>
        <w:t>t it back to their lab. While in their lab they conducted many different experiments on the squirrel, testing its intelligence, speed, and strength.  The scientists wished to make a better squirrel that is stronger, faster, and intelligence to outsmart its enemies. After being put through years of experimentation the squirrel finally outsmarted its first enemies, the scientists</w:t>
      </w:r>
      <w:r>
        <w:rPr>
          <w:rFonts w:ascii="Times New Roman" w:hAnsi="Times New Roman" w:cs="Times New Roman"/>
          <w:b w:val="0"/>
          <w:sz w:val="24"/>
        </w:rPr>
        <w:t>,</w:t>
      </w:r>
      <w:r w:rsidRPr="004E5B58">
        <w:rPr>
          <w:rFonts w:ascii="Times New Roman" w:hAnsi="Times New Roman" w:cs="Times New Roman"/>
          <w:b w:val="0"/>
          <w:sz w:val="24"/>
        </w:rPr>
        <w:t xml:space="preserve"> by crawling through the vents in the building to escape. Once out he ran back to the forest to continue his life the way it once was.</w:t>
      </w:r>
    </w:p>
    <w:p w:rsidR="002D3B3A" w:rsidRPr="00204A19" w:rsidRDefault="002D3B3A" w:rsidP="002D3B3A">
      <w:pPr>
        <w:pStyle w:val="Heading2"/>
        <w:rPr>
          <w:rFonts w:ascii="Times New Roman" w:hAnsi="Times New Roman" w:cs="Times New Roman"/>
          <w:b w:val="0"/>
          <w:sz w:val="24"/>
        </w:rPr>
      </w:pPr>
      <w:r w:rsidRPr="00135362">
        <w:rPr>
          <w:rFonts w:ascii="Times New Roman" w:hAnsi="Times New Roman" w:cs="Times New Roman"/>
        </w:rPr>
        <w:t xml:space="preserve">  </w:t>
      </w:r>
    </w:p>
    <w:p w:rsidR="002D3B3A" w:rsidRPr="00135362" w:rsidRDefault="002D3B3A" w:rsidP="002D3B3A">
      <w:pPr>
        <w:spacing w:before="120" w:line="240" w:lineRule="auto"/>
        <w:jc w:val="center"/>
        <w:rPr>
          <w:rFonts w:ascii="Times New Roman" w:hAnsi="Times New Roman" w:cs="Times New Roman"/>
          <w:b/>
          <w:sz w:val="28"/>
        </w:rPr>
      </w:pPr>
      <w:r>
        <w:rPr>
          <w:rFonts w:ascii="Times New Roman" w:hAnsi="Times New Roman" w:cs="Times New Roman"/>
          <w:b/>
          <w:noProof/>
          <w:sz w:val="28"/>
        </w:rPr>
        <w:drawing>
          <wp:anchor distT="0" distB="0" distL="114300" distR="114300" simplePos="0" relativeHeight="251659264" behindDoc="1" locked="0" layoutInCell="1" allowOverlap="1" wp14:anchorId="7B5AFCF0" wp14:editId="6CA68F9A">
            <wp:simplePos x="0" y="0"/>
            <wp:positionH relativeFrom="margin">
              <wp:align>center</wp:align>
            </wp:positionH>
            <wp:positionV relativeFrom="margin">
              <wp:align>bottom</wp:align>
            </wp:positionV>
            <wp:extent cx="3943350" cy="2190750"/>
            <wp:effectExtent l="19050" t="0" r="0" b="0"/>
            <wp:wrapTopAndBottom/>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l="54006" t="38974" r="16026" b="34359"/>
                    <a:stretch>
                      <a:fillRect/>
                    </a:stretch>
                  </pic:blipFill>
                  <pic:spPr bwMode="auto">
                    <a:xfrm>
                      <a:off x="0" y="0"/>
                      <a:ext cx="3943350" cy="2190750"/>
                    </a:xfrm>
                    <a:prstGeom prst="rect">
                      <a:avLst/>
                    </a:prstGeom>
                    <a:noFill/>
                    <a:ln w="9525">
                      <a:noFill/>
                      <a:miter lim="800000"/>
                      <a:headEnd/>
                      <a:tailEnd/>
                    </a:ln>
                  </pic:spPr>
                </pic:pic>
              </a:graphicData>
            </a:graphic>
          </wp:anchor>
        </w:drawing>
      </w:r>
      <w:r w:rsidRPr="00135362">
        <w:rPr>
          <w:rFonts w:ascii="Times New Roman" w:hAnsi="Times New Roman" w:cs="Times New Roman"/>
          <w:b/>
          <w:sz w:val="28"/>
        </w:rPr>
        <w:t>THE RABBIT</w:t>
      </w:r>
    </w:p>
    <w:p w:rsidR="002D3B3A" w:rsidRPr="00135362" w:rsidRDefault="002D3B3A" w:rsidP="002D3B3A">
      <w:pPr>
        <w:spacing w:before="120" w:line="240" w:lineRule="auto"/>
        <w:jc w:val="both"/>
        <w:rPr>
          <w:rFonts w:ascii="Times New Roman" w:hAnsi="Times New Roman" w:cs="Times New Roman"/>
          <w:b/>
          <w:sz w:val="28"/>
        </w:rPr>
      </w:pPr>
      <w:r w:rsidRPr="00135362">
        <w:rPr>
          <w:rFonts w:ascii="Times New Roman" w:hAnsi="Times New Roman" w:cs="Times New Roman"/>
          <w:b/>
          <w:sz w:val="28"/>
        </w:rPr>
        <w:t>Executive Summary</w:t>
      </w:r>
    </w:p>
    <w:p w:rsidR="002D3B3A" w:rsidRPr="00135362" w:rsidRDefault="002D3B3A" w:rsidP="002D3B3A">
      <w:pPr>
        <w:spacing w:before="120" w:line="240" w:lineRule="auto"/>
        <w:ind w:firstLine="720"/>
        <w:rPr>
          <w:rFonts w:ascii="Times New Roman" w:hAnsi="Times New Roman" w:cs="Times New Roman"/>
          <w:sz w:val="24"/>
        </w:rPr>
      </w:pPr>
      <w:r w:rsidRPr="00135362">
        <w:rPr>
          <w:rFonts w:ascii="Times New Roman" w:hAnsi="Times New Roman" w:cs="Times New Roman"/>
          <w:sz w:val="24"/>
        </w:rPr>
        <w:t xml:space="preserve">The Rabbit is part of the peaceful animal group and is one of many forest creatures that the squirrel will encounter.  The Rabbit is a non-humanoid, non-specific character since the player never controls her or imposes his/her own personality on her.  Because of this, The Rabbit is a secondary character and essentially only interacts with the player if provoked.  </w:t>
      </w:r>
    </w:p>
    <w:p w:rsidR="002D3B3A" w:rsidRPr="00135362" w:rsidRDefault="002D3B3A" w:rsidP="002D3B3A">
      <w:pPr>
        <w:spacing w:before="120" w:line="240" w:lineRule="auto"/>
        <w:jc w:val="both"/>
        <w:rPr>
          <w:rFonts w:ascii="Times New Roman" w:hAnsi="Times New Roman" w:cs="Times New Roman"/>
          <w:b/>
          <w:sz w:val="24"/>
        </w:rPr>
      </w:pPr>
      <w:r>
        <w:rPr>
          <w:rFonts w:ascii="Times New Roman" w:hAnsi="Times New Roman" w:cs="Times New Roman"/>
          <w:noProof/>
        </w:rPr>
        <mc:AlternateContent>
          <mc:Choice Requires="wps">
            <w:drawing>
              <wp:anchor distT="0" distB="0" distL="114300" distR="114300" simplePos="0" relativeHeight="251660288" behindDoc="1" locked="0" layoutInCell="1" allowOverlap="1">
                <wp:simplePos x="0" y="0"/>
                <wp:positionH relativeFrom="column">
                  <wp:posOffset>1038225</wp:posOffset>
                </wp:positionH>
                <wp:positionV relativeFrom="paragraph">
                  <wp:posOffset>2652395</wp:posOffset>
                </wp:positionV>
                <wp:extent cx="3943350" cy="297815"/>
                <wp:effectExtent l="0" t="0" r="0" b="6985"/>
                <wp:wrapTight wrapText="bothSides">
                  <wp:wrapPolygon edited="0">
                    <wp:start x="0" y="0"/>
                    <wp:lineTo x="0" y="20725"/>
                    <wp:lineTo x="21496" y="20725"/>
                    <wp:lineTo x="21496" y="0"/>
                    <wp:lineTo x="0" y="0"/>
                  </wp:wrapPolygon>
                </wp:wrapTight>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297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D3B3A" w:rsidRPr="00E642E3" w:rsidRDefault="002D3B3A" w:rsidP="002D3B3A">
                            <w:pPr>
                              <w:pStyle w:val="Caption"/>
                              <w:jc w:val="center"/>
                              <w:rPr>
                                <w:rFonts w:ascii="Times New Roman" w:hAnsi="Times New Roman"/>
                                <w:noProof/>
                                <w:color w:val="auto"/>
                                <w:sz w:val="32"/>
                                <w:szCs w:val="24"/>
                              </w:rPr>
                            </w:pPr>
                            <w:r w:rsidRPr="00E642E3">
                              <w:rPr>
                                <w:color w:val="auto"/>
                                <w:sz w:val="22"/>
                              </w:rPr>
                              <w:t xml:space="preserve">Figure </w:t>
                            </w:r>
                            <w:r w:rsidRPr="00E642E3">
                              <w:rPr>
                                <w:color w:val="auto"/>
                                <w:sz w:val="22"/>
                              </w:rPr>
                              <w:fldChar w:fldCharType="begin"/>
                            </w:r>
                            <w:r w:rsidRPr="00E642E3">
                              <w:rPr>
                                <w:color w:val="auto"/>
                                <w:sz w:val="22"/>
                              </w:rPr>
                              <w:instrText xml:space="preserve"> SEQ Figure \* ARABIC </w:instrText>
                            </w:r>
                            <w:r w:rsidRPr="00E642E3">
                              <w:rPr>
                                <w:color w:val="auto"/>
                                <w:sz w:val="22"/>
                              </w:rPr>
                              <w:fldChar w:fldCharType="separate"/>
                            </w:r>
                            <w:r>
                              <w:rPr>
                                <w:noProof/>
                                <w:color w:val="auto"/>
                                <w:sz w:val="22"/>
                              </w:rPr>
                              <w:t>1</w:t>
                            </w:r>
                            <w:r w:rsidRPr="00E642E3">
                              <w:rPr>
                                <w:color w:val="auto"/>
                                <w:sz w:val="22"/>
                              </w:rPr>
                              <w:fldChar w:fldCharType="end"/>
                            </w:r>
                            <w:r w:rsidRPr="00E642E3">
                              <w:rPr>
                                <w:color w:val="auto"/>
                                <w:sz w:val="22"/>
                              </w:rPr>
                              <w:t xml:space="preserve"> - Art-Work Examples for </w:t>
                            </w:r>
                            <w:proofErr w:type="gramStart"/>
                            <w:r w:rsidRPr="00E642E3">
                              <w:rPr>
                                <w:color w:val="auto"/>
                                <w:sz w:val="22"/>
                              </w:rPr>
                              <w:t>The</w:t>
                            </w:r>
                            <w:proofErr w:type="gramEnd"/>
                            <w:r w:rsidRPr="00E642E3">
                              <w:rPr>
                                <w:color w:val="auto"/>
                                <w:sz w:val="22"/>
                              </w:rPr>
                              <w:t xml:space="preserve"> Ra</w:t>
                            </w:r>
                            <w:r w:rsidRPr="00E642E3">
                              <w:rPr>
                                <w:noProof/>
                                <w:color w:val="auto"/>
                                <w:sz w:val="22"/>
                              </w:rPr>
                              <w:t>bbit's Peaceful State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 o:spid="_x0000_s1026" type="#_x0000_t202" style="position:absolute;left:0;text-align:left;margin-left:81.75pt;margin-top:208.85pt;width:310.5pt;height:23.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" stroked="f">
                <v:textbox style="mso-fit-shape-to-text:t" inset="0,0,0,0">
                  <w:txbxContent>
                    <w:p w:rsidR="002D3B3A" w:rsidRPr="00E642E3" w:rsidRDefault="002D3B3A" w:rsidP="002D3B3A">
                      <w:pPr>
                        <w:pStyle w:val="Caption"/>
                        <w:jc w:val="center"/>
                        <w:rPr>
                          <w:rFonts w:ascii="Times New Roman" w:hAnsi="Times New Roman"/>
                          <w:noProof/>
                          <w:color w:val="auto"/>
                          <w:sz w:val="32"/>
                          <w:szCs w:val="24"/>
                        </w:rPr>
                      </w:pPr>
                      <w:r w:rsidRPr="00E642E3">
                        <w:rPr>
                          <w:color w:val="auto"/>
                          <w:sz w:val="22"/>
                        </w:rPr>
                        <w:t xml:space="preserve">Figure </w:t>
                      </w:r>
                      <w:r w:rsidRPr="00E642E3">
                        <w:rPr>
                          <w:color w:val="auto"/>
                          <w:sz w:val="22"/>
                        </w:rPr>
                        <w:fldChar w:fldCharType="begin"/>
                      </w:r>
                      <w:r w:rsidRPr="00E642E3">
                        <w:rPr>
                          <w:color w:val="auto"/>
                          <w:sz w:val="22"/>
                        </w:rPr>
                        <w:instrText xml:space="preserve"> SEQ Figure \* ARABIC </w:instrText>
                      </w:r>
                      <w:r w:rsidRPr="00E642E3">
                        <w:rPr>
                          <w:color w:val="auto"/>
                          <w:sz w:val="22"/>
                        </w:rPr>
                        <w:fldChar w:fldCharType="separate"/>
                      </w:r>
                      <w:r>
                        <w:rPr>
                          <w:noProof/>
                          <w:color w:val="auto"/>
                          <w:sz w:val="22"/>
                        </w:rPr>
                        <w:t>1</w:t>
                      </w:r>
                      <w:r w:rsidRPr="00E642E3">
                        <w:rPr>
                          <w:color w:val="auto"/>
                          <w:sz w:val="22"/>
                        </w:rPr>
                        <w:fldChar w:fldCharType="end"/>
                      </w:r>
                      <w:r w:rsidRPr="00E642E3">
                        <w:rPr>
                          <w:color w:val="auto"/>
                          <w:sz w:val="22"/>
                        </w:rPr>
                        <w:t xml:space="preserve"> - Art-Work Examples for </w:t>
                      </w:r>
                      <w:proofErr w:type="gramStart"/>
                      <w:r w:rsidRPr="00E642E3">
                        <w:rPr>
                          <w:color w:val="auto"/>
                          <w:sz w:val="22"/>
                        </w:rPr>
                        <w:t>The</w:t>
                      </w:r>
                      <w:proofErr w:type="gramEnd"/>
                      <w:r w:rsidRPr="00E642E3">
                        <w:rPr>
                          <w:color w:val="auto"/>
                          <w:sz w:val="22"/>
                        </w:rPr>
                        <w:t xml:space="preserve"> Ra</w:t>
                      </w:r>
                      <w:r w:rsidRPr="00E642E3">
                        <w:rPr>
                          <w:noProof/>
                          <w:color w:val="auto"/>
                          <w:sz w:val="22"/>
                        </w:rPr>
                        <w:t>bbit's Peaceful State</w:t>
                      </w:r>
                    </w:p>
                  </w:txbxContent>
                </v:textbox>
                <w10:wrap type="tight"/>
              </v:shape>
            </w:pict>
          </mc:Fallback>
        </mc:AlternateContent>
      </w:r>
    </w:p>
    <w:p w:rsidR="002D3B3A" w:rsidRPr="00135362" w:rsidRDefault="002D3B3A" w:rsidP="002D3B3A">
      <w:pPr>
        <w:spacing w:before="120" w:line="240" w:lineRule="auto"/>
        <w:jc w:val="both"/>
        <w:rPr>
          <w:rFonts w:ascii="Times New Roman" w:hAnsi="Times New Roman" w:cs="Times New Roman"/>
          <w:b/>
          <w:sz w:val="28"/>
        </w:rPr>
      </w:pPr>
      <w:r w:rsidRPr="00135362">
        <w:rPr>
          <w:rFonts w:ascii="Times New Roman" w:hAnsi="Times New Roman" w:cs="Times New Roman"/>
          <w:b/>
          <w:sz w:val="28"/>
        </w:rPr>
        <w:lastRenderedPageBreak/>
        <w:t>Detailed Description</w:t>
      </w:r>
    </w:p>
    <w:p w:rsidR="002D3B3A" w:rsidRPr="00135362" w:rsidRDefault="002D3B3A" w:rsidP="002D3B3A">
      <w:pPr>
        <w:spacing w:before="120" w:line="240" w:lineRule="auto"/>
        <w:ind w:firstLine="720"/>
        <w:rPr>
          <w:rFonts w:ascii="Times New Roman" w:hAnsi="Times New Roman" w:cs="Times New Roman"/>
          <w:sz w:val="24"/>
          <w:szCs w:val="24"/>
        </w:rPr>
      </w:pPr>
      <w:r w:rsidRPr="00135362">
        <w:rPr>
          <w:rFonts w:ascii="Times New Roman" w:hAnsi="Times New Roman" w:cs="Times New Roman"/>
          <w:sz w:val="24"/>
          <w:szCs w:val="24"/>
        </w:rPr>
        <w:t>This rabbit is zero-dimensional: she is either peaceful or violent with no neutral ground in between</w:t>
      </w:r>
      <w:r w:rsidRPr="00135362">
        <w:rPr>
          <w:rFonts w:ascii="Times New Roman" w:hAnsi="Times New Roman" w:cs="Times New Roman"/>
          <w:sz w:val="24"/>
        </w:rPr>
        <w:t xml:space="preserve">   </w:t>
      </w:r>
      <w:proofErr w:type="gramStart"/>
      <w:r w:rsidRPr="00135362">
        <w:rPr>
          <w:rFonts w:ascii="Times New Roman" w:hAnsi="Times New Roman" w:cs="Times New Roman"/>
          <w:sz w:val="24"/>
        </w:rPr>
        <w:t>Initially,</w:t>
      </w:r>
      <w:proofErr w:type="gramEnd"/>
      <w:r w:rsidRPr="00135362">
        <w:rPr>
          <w:rFonts w:ascii="Times New Roman" w:hAnsi="Times New Roman" w:cs="Times New Roman"/>
          <w:sz w:val="24"/>
        </w:rPr>
        <w:t xml:space="preserve"> The Rabbit will be peaceful and cute, which should appeal to women.  If provoked, however, The Rabbit will become evil looking and violent, which should appeal to men.  The Rabbit’s character is predetermined and the player is not allowed to modify The Rabbit in any way.  The Rabbit’s design is primarily art-based in the sense that her design </w:t>
      </w:r>
      <w:r>
        <w:rPr>
          <w:rFonts w:ascii="Times New Roman" w:hAnsi="Times New Roman" w:cs="Times New Roman"/>
          <w:sz w:val="24"/>
        </w:rPr>
        <w:t>will</w:t>
      </w:r>
      <w:r w:rsidRPr="00135362">
        <w:rPr>
          <w:rFonts w:ascii="Times New Roman" w:hAnsi="Times New Roman" w:cs="Times New Roman"/>
          <w:sz w:val="24"/>
        </w:rPr>
        <w:t xml:space="preserve"> either indicate her peaceful or violent nature.  Her style of design is cartoonish and The Rabbit’s initial peaceful state is exaggerated by her cuteness.  The Rabbit’s appearance depends upon visual stereotypes to indicate to the player that she is peaceful.  </w:t>
      </w:r>
      <w:r w:rsidRPr="00135362">
        <w:rPr>
          <w:rFonts w:ascii="Times New Roman" w:hAnsi="Times New Roman" w:cs="Times New Roman"/>
          <w:sz w:val="24"/>
          <w:szCs w:val="24"/>
        </w:rPr>
        <w:t>The Rabbit adds a choice for the player: leave The Rabbit alone and stay on peaceful te</w:t>
      </w:r>
      <w:r>
        <w:rPr>
          <w:rFonts w:ascii="Times New Roman" w:hAnsi="Times New Roman" w:cs="Times New Roman"/>
          <w:sz w:val="24"/>
          <w:szCs w:val="24"/>
        </w:rPr>
        <w:t>r</w:t>
      </w:r>
      <w:r w:rsidRPr="00135362">
        <w:rPr>
          <w:rFonts w:ascii="Times New Roman" w:hAnsi="Times New Roman" w:cs="Times New Roman"/>
          <w:sz w:val="24"/>
          <w:szCs w:val="24"/>
        </w:rPr>
        <w:t xml:space="preserve">ms with it or attack The Rabbit and gain stat levels from the experience.  The Rabbit will interest the player since it will constantly add the temptation of attack.  The Rabbit is </w:t>
      </w:r>
      <w:proofErr w:type="spellStart"/>
      <w:r w:rsidRPr="00135362">
        <w:rPr>
          <w:rFonts w:ascii="Times New Roman" w:hAnsi="Times New Roman" w:cs="Times New Roman"/>
          <w:sz w:val="24"/>
          <w:szCs w:val="24"/>
        </w:rPr>
        <w:t>suppose to</w:t>
      </w:r>
      <w:proofErr w:type="spellEnd"/>
      <w:r w:rsidRPr="00135362">
        <w:rPr>
          <w:rFonts w:ascii="Times New Roman" w:hAnsi="Times New Roman" w:cs="Times New Roman"/>
          <w:sz w:val="24"/>
          <w:szCs w:val="24"/>
        </w:rPr>
        <w:t xml:space="preserve"> be liked by the player because it is a peaceful creature and will be visually appealing and cute when munching on grass.</w:t>
      </w:r>
      <w:r w:rsidRPr="00135362">
        <w:rPr>
          <w:rFonts w:ascii="Times New Roman" w:hAnsi="Times New Roman" w:cs="Times New Roman"/>
          <w:sz w:val="24"/>
        </w:rPr>
        <w:t xml:space="preserve">  </w:t>
      </w:r>
      <w:r w:rsidRPr="00135362">
        <w:rPr>
          <w:rFonts w:ascii="Times New Roman" w:hAnsi="Times New Roman" w:cs="Times New Roman"/>
          <w:sz w:val="24"/>
          <w:szCs w:val="24"/>
        </w:rPr>
        <w:t xml:space="preserve">The Rabbit will be believable since it will eat grass all the time and run away from danger.  </w:t>
      </w:r>
      <w:r w:rsidRPr="00135362">
        <w:rPr>
          <w:rFonts w:ascii="Times New Roman" w:hAnsi="Times New Roman" w:cs="Times New Roman"/>
          <w:sz w:val="24"/>
        </w:rPr>
        <w:t xml:space="preserve">The Rabbit’s color scheme will mimic nature: brown, black, grey, and white.  </w:t>
      </w:r>
      <w:r w:rsidRPr="00135362">
        <w:rPr>
          <w:rFonts w:ascii="Times New Roman" w:hAnsi="Times New Roman" w:cs="Times New Roman"/>
          <w:sz w:val="24"/>
          <w:szCs w:val="24"/>
        </w:rPr>
        <w:t>The Rabbit will cease to be believable when it turns violent, but this will be balanced by the ridiculous art-work and large wooden mallet (see Fig. 1 and 2).  The sounds associated with the peaceful rabbit will be sounds of munching.  The sounds associated with the violent rabbit will be psychotic laughter.  There will not be any specific music associated with The Rabbit.</w:t>
      </w:r>
    </w:p>
    <w:p w:rsidR="002D3B3A" w:rsidRPr="00135362" w:rsidRDefault="002D3B3A" w:rsidP="002D3B3A">
      <w:pPr>
        <w:keepNext/>
        <w:spacing w:before="120" w:line="240" w:lineRule="auto"/>
        <w:jc w:val="center"/>
        <w:rPr>
          <w:rFonts w:ascii="Times New Roman" w:hAnsi="Times New Roman" w:cs="Times New Roman"/>
        </w:rPr>
      </w:pPr>
      <w:r w:rsidRPr="00135362">
        <w:rPr>
          <w:rFonts w:ascii="Times New Roman" w:hAnsi="Times New Roman" w:cs="Times New Roman"/>
          <w:noProof/>
          <w:sz w:val="24"/>
          <w:szCs w:val="24"/>
        </w:rPr>
        <w:drawing>
          <wp:inline distT="0" distB="0" distL="0" distR="0" wp14:anchorId="1FD45FE1" wp14:editId="316F0512">
            <wp:extent cx="4114800" cy="25812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l="11378" t="67436" r="63301" b="7179"/>
                    <a:stretch>
                      <a:fillRect/>
                    </a:stretch>
                  </pic:blipFill>
                  <pic:spPr bwMode="auto">
                    <a:xfrm>
                      <a:off x="0" y="0"/>
                      <a:ext cx="4114800" cy="2581275"/>
                    </a:xfrm>
                    <a:prstGeom prst="rect">
                      <a:avLst/>
                    </a:prstGeom>
                    <a:noFill/>
                    <a:ln w="9525">
                      <a:noFill/>
                      <a:miter lim="800000"/>
                      <a:headEnd/>
                      <a:tailEnd/>
                    </a:ln>
                  </pic:spPr>
                </pic:pic>
              </a:graphicData>
            </a:graphic>
          </wp:inline>
        </w:drawing>
      </w:r>
    </w:p>
    <w:p w:rsidR="002D3B3A" w:rsidRPr="00135362" w:rsidRDefault="002D3B3A" w:rsidP="002D3B3A">
      <w:pPr>
        <w:pStyle w:val="Caption"/>
        <w:jc w:val="center"/>
        <w:rPr>
          <w:rFonts w:ascii="Times New Roman" w:hAnsi="Times New Roman" w:cs="Times New Roman"/>
          <w:color w:val="auto"/>
          <w:sz w:val="32"/>
          <w:szCs w:val="24"/>
        </w:rPr>
      </w:pPr>
      <w:r w:rsidRPr="00135362">
        <w:rPr>
          <w:rFonts w:ascii="Times New Roman" w:hAnsi="Times New Roman" w:cs="Times New Roman"/>
          <w:color w:val="auto"/>
          <w:sz w:val="22"/>
        </w:rPr>
        <w:t xml:space="preserve">Figure </w:t>
      </w:r>
      <w:r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2</w:t>
      </w:r>
      <w:r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 xml:space="preserve"> - Art-Work Examples for </w:t>
      </w:r>
      <w:proofErr w:type="gramStart"/>
      <w:r w:rsidRPr="00135362">
        <w:rPr>
          <w:rFonts w:ascii="Times New Roman" w:hAnsi="Times New Roman" w:cs="Times New Roman"/>
          <w:color w:val="auto"/>
          <w:sz w:val="22"/>
        </w:rPr>
        <w:t>The</w:t>
      </w:r>
      <w:proofErr w:type="gramEnd"/>
      <w:r w:rsidRPr="00135362">
        <w:rPr>
          <w:rFonts w:ascii="Times New Roman" w:hAnsi="Times New Roman" w:cs="Times New Roman"/>
          <w:color w:val="auto"/>
          <w:sz w:val="22"/>
        </w:rPr>
        <w:t xml:space="preserve"> Rabbit's Violent State</w:t>
      </w:r>
    </w:p>
    <w:p w:rsidR="002D3B3A" w:rsidRPr="00135362" w:rsidRDefault="002D3B3A" w:rsidP="002D3B3A">
      <w:pPr>
        <w:spacing w:before="120" w:line="240" w:lineRule="auto"/>
        <w:jc w:val="both"/>
        <w:rPr>
          <w:rFonts w:ascii="Times New Roman" w:hAnsi="Times New Roman" w:cs="Times New Roman"/>
          <w:b/>
          <w:sz w:val="28"/>
          <w:szCs w:val="24"/>
        </w:rPr>
      </w:pPr>
    </w:p>
    <w:p w:rsidR="002D3B3A" w:rsidRPr="00135362" w:rsidRDefault="002D3B3A" w:rsidP="002D3B3A">
      <w:pPr>
        <w:spacing w:before="120" w:line="240" w:lineRule="auto"/>
        <w:jc w:val="both"/>
        <w:rPr>
          <w:rFonts w:ascii="Times New Roman" w:hAnsi="Times New Roman" w:cs="Times New Roman"/>
          <w:b/>
          <w:sz w:val="28"/>
        </w:rPr>
      </w:pPr>
      <w:r w:rsidRPr="00135362">
        <w:rPr>
          <w:rFonts w:ascii="Times New Roman" w:hAnsi="Times New Roman" w:cs="Times New Roman"/>
          <w:b/>
          <w:sz w:val="28"/>
          <w:szCs w:val="24"/>
        </w:rPr>
        <w:t>Background</w:t>
      </w:r>
    </w:p>
    <w:p w:rsidR="002D3B3A" w:rsidRPr="00135362" w:rsidRDefault="002D3B3A" w:rsidP="002D3B3A">
      <w:pPr>
        <w:spacing w:before="120" w:line="240" w:lineRule="auto"/>
        <w:jc w:val="both"/>
        <w:rPr>
          <w:rFonts w:ascii="Times New Roman" w:hAnsi="Times New Roman" w:cs="Times New Roman"/>
          <w:sz w:val="24"/>
        </w:rPr>
      </w:pPr>
      <w:r w:rsidRPr="00135362">
        <w:rPr>
          <w:rFonts w:ascii="Times New Roman" w:hAnsi="Times New Roman" w:cs="Times New Roman"/>
          <w:i/>
          <w:sz w:val="24"/>
        </w:rPr>
        <w:t>(The Rabbit has a limited background since she is a non-humanoid character.  Therefore, the details given here have been exaggerated for the sa</w:t>
      </w:r>
      <w:r>
        <w:rPr>
          <w:rFonts w:ascii="Times New Roman" w:hAnsi="Times New Roman" w:cs="Times New Roman"/>
          <w:i/>
          <w:sz w:val="24"/>
        </w:rPr>
        <w:t>k</w:t>
      </w:r>
      <w:r w:rsidRPr="00135362">
        <w:rPr>
          <w:rFonts w:ascii="Times New Roman" w:hAnsi="Times New Roman" w:cs="Times New Roman"/>
          <w:i/>
          <w:sz w:val="24"/>
        </w:rPr>
        <w:t>e of character design experience.  )</w:t>
      </w:r>
      <w:r w:rsidRPr="00135362">
        <w:rPr>
          <w:rFonts w:ascii="Times New Roman" w:hAnsi="Times New Roman" w:cs="Times New Roman"/>
          <w:sz w:val="24"/>
        </w:rPr>
        <w:t xml:space="preserve">  </w:t>
      </w:r>
    </w:p>
    <w:p w:rsidR="002D3B3A" w:rsidRPr="00135362" w:rsidRDefault="002D3B3A" w:rsidP="002D3B3A">
      <w:pPr>
        <w:spacing w:before="120" w:line="240" w:lineRule="auto"/>
        <w:jc w:val="both"/>
        <w:rPr>
          <w:rFonts w:ascii="Times New Roman" w:hAnsi="Times New Roman" w:cs="Times New Roman"/>
          <w:b/>
          <w:sz w:val="24"/>
        </w:rPr>
      </w:pPr>
      <w:r w:rsidRPr="00135362">
        <w:rPr>
          <w:rFonts w:ascii="Times New Roman" w:hAnsi="Times New Roman" w:cs="Times New Roman"/>
          <w:b/>
          <w:sz w:val="24"/>
        </w:rPr>
        <w:t>Childhood:</w:t>
      </w:r>
    </w:p>
    <w:p w:rsidR="002D3B3A" w:rsidRPr="00135362" w:rsidRDefault="002D3B3A" w:rsidP="002D3B3A">
      <w:pPr>
        <w:spacing w:before="120" w:line="240" w:lineRule="auto"/>
        <w:ind w:firstLine="720"/>
        <w:rPr>
          <w:rFonts w:ascii="Times New Roman" w:hAnsi="Times New Roman" w:cs="Times New Roman"/>
          <w:sz w:val="24"/>
          <w:szCs w:val="24"/>
        </w:rPr>
      </w:pPr>
      <w:r w:rsidRPr="00135362">
        <w:rPr>
          <w:rFonts w:ascii="Times New Roman" w:hAnsi="Times New Roman" w:cs="Times New Roman"/>
          <w:sz w:val="24"/>
        </w:rPr>
        <w:lastRenderedPageBreak/>
        <w:t xml:space="preserve">The Rabbit was born in the forestland and she has lived with her rabbit clan since she was a child.  In the rabbit clan, the adult rabbits always looked out for the youngsters.  Now as an adult, The Rabbit looks out for those younger than herself.  </w:t>
      </w:r>
      <w:r w:rsidRPr="00135362">
        <w:rPr>
          <w:rFonts w:ascii="Times New Roman" w:hAnsi="Times New Roman" w:cs="Times New Roman"/>
          <w:sz w:val="24"/>
          <w:szCs w:val="24"/>
        </w:rPr>
        <w:t>She is also loyal and holds long grudges.  Therefore, if the squirrel attacks her or one of her clan members, she</w:t>
      </w:r>
      <w:r>
        <w:rPr>
          <w:rFonts w:ascii="Times New Roman" w:hAnsi="Times New Roman" w:cs="Times New Roman"/>
          <w:sz w:val="24"/>
          <w:szCs w:val="24"/>
        </w:rPr>
        <w:t>,</w:t>
      </w:r>
      <w:r w:rsidRPr="00135362">
        <w:rPr>
          <w:rFonts w:ascii="Times New Roman" w:hAnsi="Times New Roman" w:cs="Times New Roman"/>
          <w:sz w:val="24"/>
          <w:szCs w:val="24"/>
        </w:rPr>
        <w:t xml:space="preserve"> along with all of her clan</w:t>
      </w:r>
      <w:r>
        <w:rPr>
          <w:rFonts w:ascii="Times New Roman" w:hAnsi="Times New Roman" w:cs="Times New Roman"/>
          <w:sz w:val="24"/>
          <w:szCs w:val="24"/>
        </w:rPr>
        <w:t>,</w:t>
      </w:r>
      <w:r w:rsidRPr="00135362">
        <w:rPr>
          <w:rFonts w:ascii="Times New Roman" w:hAnsi="Times New Roman" w:cs="Times New Roman"/>
          <w:sz w:val="24"/>
          <w:szCs w:val="24"/>
        </w:rPr>
        <w:t xml:space="preserve"> will forever be violent towards the squirrel.  </w:t>
      </w:r>
    </w:p>
    <w:p w:rsidR="002D3B3A" w:rsidRPr="00135362" w:rsidRDefault="002D3B3A" w:rsidP="002D3B3A">
      <w:pPr>
        <w:spacing w:before="120" w:line="240" w:lineRule="auto"/>
        <w:jc w:val="both"/>
        <w:rPr>
          <w:rFonts w:ascii="Times New Roman" w:hAnsi="Times New Roman" w:cs="Times New Roman"/>
          <w:b/>
          <w:sz w:val="24"/>
          <w:szCs w:val="24"/>
        </w:rPr>
      </w:pPr>
    </w:p>
    <w:p w:rsidR="002D3B3A" w:rsidRPr="00135362" w:rsidRDefault="002D3B3A" w:rsidP="002D3B3A">
      <w:pPr>
        <w:spacing w:before="120" w:line="240" w:lineRule="auto"/>
        <w:jc w:val="both"/>
        <w:rPr>
          <w:rFonts w:ascii="Times New Roman" w:hAnsi="Times New Roman" w:cs="Times New Roman"/>
          <w:b/>
          <w:sz w:val="24"/>
          <w:szCs w:val="24"/>
        </w:rPr>
      </w:pPr>
      <w:r w:rsidRPr="00135362">
        <w:rPr>
          <w:rFonts w:ascii="Times New Roman" w:hAnsi="Times New Roman" w:cs="Times New Roman"/>
          <w:b/>
          <w:sz w:val="24"/>
          <w:szCs w:val="24"/>
        </w:rPr>
        <w:t>Eating Habits:</w:t>
      </w:r>
    </w:p>
    <w:p w:rsidR="002D3B3A" w:rsidRPr="00135362" w:rsidRDefault="002D3B3A" w:rsidP="002D3B3A">
      <w:pPr>
        <w:spacing w:before="120" w:line="240" w:lineRule="auto"/>
        <w:ind w:firstLine="720"/>
        <w:rPr>
          <w:rFonts w:ascii="Times New Roman" w:hAnsi="Times New Roman" w:cs="Times New Roman"/>
          <w:sz w:val="24"/>
          <w:szCs w:val="24"/>
        </w:rPr>
      </w:pPr>
      <w:r w:rsidRPr="00135362">
        <w:rPr>
          <w:rFonts w:ascii="Times New Roman" w:hAnsi="Times New Roman" w:cs="Times New Roman"/>
          <w:sz w:val="24"/>
          <w:szCs w:val="24"/>
        </w:rPr>
        <w:t xml:space="preserve">The Rabbit is concerned about eating grass and surviving.  She will only stop eating grass if she senses danger and </w:t>
      </w:r>
      <w:r>
        <w:rPr>
          <w:rFonts w:ascii="Times New Roman" w:hAnsi="Times New Roman" w:cs="Times New Roman"/>
          <w:sz w:val="24"/>
          <w:szCs w:val="24"/>
        </w:rPr>
        <w:t xml:space="preserve">will </w:t>
      </w:r>
      <w:r w:rsidRPr="00135362">
        <w:rPr>
          <w:rFonts w:ascii="Times New Roman" w:hAnsi="Times New Roman" w:cs="Times New Roman"/>
          <w:sz w:val="24"/>
          <w:szCs w:val="24"/>
        </w:rPr>
        <w:t>then run away.  The Rabbit is</w:t>
      </w:r>
      <w:r>
        <w:rPr>
          <w:rFonts w:ascii="Times New Roman" w:hAnsi="Times New Roman" w:cs="Times New Roman"/>
          <w:sz w:val="24"/>
          <w:szCs w:val="24"/>
        </w:rPr>
        <w:t xml:space="preserve"> a</w:t>
      </w:r>
      <w:r w:rsidRPr="00135362">
        <w:rPr>
          <w:rFonts w:ascii="Times New Roman" w:hAnsi="Times New Roman" w:cs="Times New Roman"/>
          <w:sz w:val="24"/>
          <w:szCs w:val="24"/>
        </w:rPr>
        <w:t xml:space="preserve"> poor creature since she must gather food </w:t>
      </w:r>
      <w:proofErr w:type="spellStart"/>
      <w:r w:rsidRPr="00135362">
        <w:rPr>
          <w:rFonts w:ascii="Times New Roman" w:hAnsi="Times New Roman" w:cs="Times New Roman"/>
          <w:sz w:val="24"/>
          <w:szCs w:val="24"/>
        </w:rPr>
        <w:t>everyday</w:t>
      </w:r>
      <w:proofErr w:type="spellEnd"/>
      <w:r w:rsidRPr="00135362">
        <w:rPr>
          <w:rFonts w:ascii="Times New Roman" w:hAnsi="Times New Roman" w:cs="Times New Roman"/>
          <w:sz w:val="24"/>
          <w:szCs w:val="24"/>
        </w:rPr>
        <w:t xml:space="preserve"> from the wild instead of drawing on a food supply.  The Rabbit owns no possessions and is obsessed with eating leafy greens, otherwise known as grass.  The Rabbit enjoys eating grass or the occasional dandelion.  The Rabbit does not believe in caffeinated substances, but only fills her needs from the local rivers.  Be</w:t>
      </w:r>
      <w:r>
        <w:rPr>
          <w:rFonts w:ascii="Times New Roman" w:hAnsi="Times New Roman" w:cs="Times New Roman"/>
          <w:sz w:val="24"/>
          <w:szCs w:val="24"/>
        </w:rPr>
        <w:t>sides</w:t>
      </w:r>
      <w:r w:rsidRPr="00135362">
        <w:rPr>
          <w:rFonts w:ascii="Times New Roman" w:hAnsi="Times New Roman" w:cs="Times New Roman"/>
          <w:sz w:val="24"/>
          <w:szCs w:val="24"/>
        </w:rPr>
        <w:t xml:space="preserve"> eating grass, The Rabbit enjoys hopping about when traveling.  She is, however, less active in the wintertime to conserve energy.  The Rabbit is greedy.  She does not like to share her food and may stubbornly block the squirrel’s path.  </w:t>
      </w:r>
    </w:p>
    <w:p w:rsidR="002D3B3A" w:rsidRPr="00135362" w:rsidRDefault="002D3B3A" w:rsidP="002D3B3A">
      <w:pPr>
        <w:spacing w:before="120" w:line="240" w:lineRule="auto"/>
        <w:jc w:val="both"/>
        <w:rPr>
          <w:rFonts w:ascii="Times New Roman" w:hAnsi="Times New Roman" w:cs="Times New Roman"/>
          <w:sz w:val="24"/>
          <w:szCs w:val="24"/>
        </w:rPr>
      </w:pPr>
    </w:p>
    <w:p w:rsidR="002D3B3A" w:rsidRPr="00135362" w:rsidRDefault="002D3B3A" w:rsidP="002D3B3A">
      <w:pPr>
        <w:spacing w:before="120" w:line="240" w:lineRule="auto"/>
        <w:jc w:val="both"/>
        <w:rPr>
          <w:rFonts w:ascii="Times New Roman" w:hAnsi="Times New Roman" w:cs="Times New Roman"/>
          <w:b/>
          <w:sz w:val="24"/>
          <w:szCs w:val="24"/>
        </w:rPr>
      </w:pPr>
      <w:r w:rsidRPr="00135362">
        <w:rPr>
          <w:rFonts w:ascii="Times New Roman" w:hAnsi="Times New Roman" w:cs="Times New Roman"/>
          <w:b/>
          <w:sz w:val="24"/>
          <w:szCs w:val="24"/>
        </w:rPr>
        <w:t>Instincts:</w:t>
      </w:r>
    </w:p>
    <w:p w:rsidR="002D3B3A" w:rsidRPr="00135362" w:rsidRDefault="002D3B3A" w:rsidP="002D3B3A">
      <w:pPr>
        <w:spacing w:before="120" w:line="240" w:lineRule="auto"/>
        <w:ind w:firstLine="720"/>
        <w:rPr>
          <w:rFonts w:ascii="Times New Roman" w:hAnsi="Times New Roman" w:cs="Times New Roman"/>
          <w:sz w:val="24"/>
          <w:szCs w:val="24"/>
        </w:rPr>
      </w:pPr>
      <w:r w:rsidRPr="00135362">
        <w:rPr>
          <w:rFonts w:ascii="Times New Roman" w:hAnsi="Times New Roman" w:cs="Times New Roman"/>
          <w:sz w:val="24"/>
          <w:szCs w:val="24"/>
        </w:rPr>
        <w:t>The Rabbit is not a very educated animal.  She is, however, realistic and therefore has natural instincts as to what in her world is dangerous.  She does not view the squirrel as a dangerous animal.  However, if the squirrel would attac</w:t>
      </w:r>
      <w:r>
        <w:rPr>
          <w:rFonts w:ascii="Times New Roman" w:hAnsi="Times New Roman" w:cs="Times New Roman"/>
          <w:sz w:val="24"/>
          <w:szCs w:val="24"/>
        </w:rPr>
        <w:t>k</w:t>
      </w:r>
      <w:r w:rsidRPr="00135362">
        <w:rPr>
          <w:rFonts w:ascii="Times New Roman" w:hAnsi="Times New Roman" w:cs="Times New Roman"/>
          <w:sz w:val="24"/>
          <w:szCs w:val="24"/>
        </w:rPr>
        <w:t xml:space="preserve"> her, The Rabbit would quickly learn to defend herself and counterattack upon future encounters.  The Rabbit is a zero dimensional character.  Therefore, she does not have any personality traits.  Her domineer will change, however, if attacked by the squirrel whereupon she will become violent and actually attack the squirrel upon future encounters.  The Rabbit is shy and skittish when it comes to danger, yet when provoked to violence, she will become bold and outgoing.  The Rabbit does not have any unusual talents in her natural state, however, once provoked The Rabbit acquires a large wooden mallet used to crush and batter anyone who</w:t>
      </w:r>
      <w:r>
        <w:rPr>
          <w:rFonts w:ascii="Times New Roman" w:hAnsi="Times New Roman" w:cs="Times New Roman"/>
          <w:sz w:val="24"/>
          <w:szCs w:val="24"/>
        </w:rPr>
        <w:t>m</w:t>
      </w:r>
      <w:r w:rsidRPr="00135362">
        <w:rPr>
          <w:rFonts w:ascii="Times New Roman" w:hAnsi="Times New Roman" w:cs="Times New Roman"/>
          <w:sz w:val="24"/>
          <w:szCs w:val="24"/>
        </w:rPr>
        <w:t xml:space="preserve"> she deems as dangerous.  </w:t>
      </w:r>
    </w:p>
    <w:p w:rsidR="002D3B3A" w:rsidRPr="00135362" w:rsidRDefault="002D3B3A" w:rsidP="002D3B3A">
      <w:pPr>
        <w:spacing w:before="120" w:line="240" w:lineRule="auto"/>
        <w:jc w:val="both"/>
        <w:rPr>
          <w:rFonts w:ascii="Times New Roman" w:hAnsi="Times New Roman" w:cs="Times New Roman"/>
          <w:b/>
          <w:sz w:val="24"/>
          <w:szCs w:val="24"/>
        </w:rPr>
      </w:pPr>
    </w:p>
    <w:p w:rsidR="002D3B3A" w:rsidRPr="00135362" w:rsidRDefault="002D3B3A" w:rsidP="002D3B3A">
      <w:pPr>
        <w:spacing w:before="120" w:line="240" w:lineRule="auto"/>
        <w:jc w:val="both"/>
        <w:rPr>
          <w:rFonts w:ascii="Times New Roman" w:hAnsi="Times New Roman" w:cs="Times New Roman"/>
          <w:b/>
          <w:sz w:val="24"/>
          <w:szCs w:val="24"/>
        </w:rPr>
      </w:pPr>
      <w:r w:rsidRPr="00135362">
        <w:rPr>
          <w:rFonts w:ascii="Times New Roman" w:hAnsi="Times New Roman" w:cs="Times New Roman"/>
          <w:b/>
          <w:sz w:val="24"/>
          <w:szCs w:val="24"/>
        </w:rPr>
        <w:t>Emotional State:</w:t>
      </w:r>
    </w:p>
    <w:p w:rsidR="002D3B3A" w:rsidRPr="00135362" w:rsidRDefault="002D3B3A" w:rsidP="002D3B3A">
      <w:pPr>
        <w:spacing w:before="120" w:line="240" w:lineRule="auto"/>
        <w:ind w:firstLine="720"/>
        <w:rPr>
          <w:rFonts w:ascii="Times New Roman" w:hAnsi="Times New Roman" w:cs="Times New Roman"/>
          <w:sz w:val="24"/>
        </w:rPr>
      </w:pPr>
      <w:r w:rsidRPr="00135362">
        <w:rPr>
          <w:rFonts w:ascii="Times New Roman" w:hAnsi="Times New Roman" w:cs="Times New Roman"/>
          <w:sz w:val="24"/>
          <w:szCs w:val="24"/>
        </w:rPr>
        <w:t>The Rabbit can only experience one traumatic moment: an attack from what she views to be the peaceful squirrel.  The best thing that could happen to The Rabbit would be a large pile of freshly picked grass delivered directly outside her rabbit den every day.  The worst thing that could happen to The Rabbit would be if she was eaten by a dangerous animal or killed by the squirrel.</w:t>
      </w:r>
    </w:p>
    <w:p w:rsidR="002D3B3A" w:rsidRPr="00135362" w:rsidRDefault="002D3B3A" w:rsidP="002D3B3A">
      <w:pPr>
        <w:spacing w:line="240" w:lineRule="auto"/>
        <w:rPr>
          <w:rFonts w:ascii="Times New Roman" w:hAnsi="Times New Roman" w:cs="Times New Roman"/>
          <w:b/>
          <w:sz w:val="32"/>
        </w:rPr>
      </w:pPr>
      <w:r w:rsidRPr="00135362">
        <w:rPr>
          <w:rFonts w:ascii="Times New Roman" w:hAnsi="Times New Roman" w:cs="Times New Roman"/>
          <w:b/>
          <w:sz w:val="32"/>
        </w:rPr>
        <w:br w:type="page"/>
      </w:r>
    </w:p>
    <w:p w:rsidR="002D3B3A" w:rsidRPr="00135362" w:rsidRDefault="002D3B3A" w:rsidP="002D3B3A">
      <w:pPr>
        <w:spacing w:before="120" w:after="0" w:line="240" w:lineRule="auto"/>
        <w:jc w:val="center"/>
        <w:rPr>
          <w:rFonts w:ascii="Times New Roman" w:hAnsi="Times New Roman" w:cs="Times New Roman"/>
          <w:b/>
          <w:sz w:val="32"/>
        </w:rPr>
      </w:pPr>
      <w:r w:rsidRPr="00135362">
        <w:rPr>
          <w:rFonts w:ascii="Times New Roman" w:hAnsi="Times New Roman" w:cs="Times New Roman"/>
          <w:b/>
          <w:sz w:val="32"/>
        </w:rPr>
        <w:lastRenderedPageBreak/>
        <w:t>THE WOLF</w:t>
      </w:r>
    </w:p>
    <w:p w:rsidR="002D3B3A" w:rsidRPr="00135362" w:rsidRDefault="002D3B3A" w:rsidP="002D3B3A">
      <w:pPr>
        <w:spacing w:before="120" w:after="0" w:line="240" w:lineRule="auto"/>
        <w:jc w:val="center"/>
        <w:rPr>
          <w:rFonts w:ascii="Times New Roman" w:hAnsi="Times New Roman" w:cs="Times New Roman"/>
          <w:b/>
          <w:sz w:val="32"/>
        </w:rPr>
      </w:pPr>
    </w:p>
    <w:p w:rsidR="002D3B3A" w:rsidRPr="00135362" w:rsidRDefault="002D3B3A" w:rsidP="002D3B3A">
      <w:pPr>
        <w:spacing w:before="120" w:after="0" w:line="240" w:lineRule="auto"/>
        <w:jc w:val="both"/>
        <w:rPr>
          <w:rFonts w:ascii="Times New Roman" w:hAnsi="Times New Roman" w:cs="Times New Roman"/>
          <w:b/>
          <w:sz w:val="28"/>
        </w:rPr>
      </w:pPr>
      <w:r w:rsidRPr="00135362">
        <w:rPr>
          <w:rFonts w:ascii="Times New Roman" w:hAnsi="Times New Roman" w:cs="Times New Roman"/>
          <w:b/>
          <w:sz w:val="28"/>
        </w:rPr>
        <w:t>Executive Summary</w:t>
      </w:r>
    </w:p>
    <w:p w:rsidR="002D3B3A" w:rsidRPr="00135362" w:rsidRDefault="002D3B3A" w:rsidP="002D3B3A">
      <w:pPr>
        <w:spacing w:before="120" w:after="0" w:line="240" w:lineRule="auto"/>
        <w:ind w:firstLine="720"/>
        <w:rPr>
          <w:rFonts w:ascii="Times New Roman" w:hAnsi="Times New Roman" w:cs="Times New Roman"/>
          <w:sz w:val="24"/>
        </w:rPr>
      </w:pPr>
      <w:r w:rsidRPr="00135362">
        <w:rPr>
          <w:rFonts w:ascii="Times New Roman" w:hAnsi="Times New Roman" w:cs="Times New Roman"/>
          <w:sz w:val="24"/>
        </w:rPr>
        <w:t>The wolf is the player’s enemy, who is portrayed as an evil character who wants to hunt all of the creatures of the forest to satisfy its hunger for food.  Defined by its sleek fur, grin, and an aura of darkness the creature gives off a sinister touch that will be well known by the player.  Each of the wolf’s emotional states has its own special look: calm is shown by roaming, alert is shown by being more aware, and angry is shown through attacks.  The wolf within the game is based off the living breathing version to increase its reality.  These sounds and attack patterns of a wolf from the real world are portrayed onto the game version.</w:t>
      </w:r>
    </w:p>
    <w:p w:rsidR="002D3B3A" w:rsidRPr="00135362" w:rsidRDefault="002D3B3A" w:rsidP="002D3B3A">
      <w:pPr>
        <w:spacing w:before="120" w:after="0" w:line="240" w:lineRule="auto"/>
        <w:jc w:val="both"/>
        <w:rPr>
          <w:rFonts w:ascii="Times New Roman" w:hAnsi="Times New Roman" w:cs="Times New Roman"/>
          <w:sz w:val="24"/>
        </w:rPr>
      </w:pPr>
    </w:p>
    <w:p w:rsidR="002D3B3A" w:rsidRPr="00135362" w:rsidRDefault="002D3B3A" w:rsidP="002D3B3A">
      <w:pPr>
        <w:spacing w:before="120" w:after="0" w:line="240" w:lineRule="auto"/>
        <w:jc w:val="both"/>
        <w:rPr>
          <w:rFonts w:ascii="Times New Roman" w:hAnsi="Times New Roman" w:cs="Times New Roman"/>
          <w:b/>
          <w:sz w:val="28"/>
        </w:rPr>
      </w:pPr>
      <w:r w:rsidRPr="00135362">
        <w:rPr>
          <w:rFonts w:ascii="Times New Roman" w:hAnsi="Times New Roman" w:cs="Times New Roman"/>
          <w:b/>
          <w:sz w:val="28"/>
        </w:rPr>
        <w:t>Detailed Description</w:t>
      </w:r>
    </w:p>
    <w:p w:rsidR="002D3B3A" w:rsidRPr="00135362" w:rsidRDefault="002D3B3A" w:rsidP="002D3B3A">
      <w:pPr>
        <w:spacing w:before="120" w:after="0" w:line="240" w:lineRule="auto"/>
        <w:ind w:firstLine="720"/>
        <w:rPr>
          <w:rFonts w:ascii="Times New Roman" w:hAnsi="Times New Roman" w:cs="Times New Roman"/>
          <w:sz w:val="24"/>
        </w:rPr>
      </w:pPr>
      <w:r w:rsidRPr="00135362">
        <w:rPr>
          <w:rFonts w:ascii="Times New Roman" w:hAnsi="Times New Roman" w:cs="Times New Roman"/>
          <w:sz w:val="24"/>
        </w:rPr>
        <w:t>The Wolf is one of the player’s main enemies. The only mood changes that will appear are suspicion or anger and show up when the main player gets near the wolf.  The player can’t reflect their own personality on this character, has little influence on the character except for activating its alert or anger mood, and can’t design the wolf because they are enemies. The animal will appear in random areas of the forest and will roam around until it sees its prey. The player has little control as to where the wolf travels except if the player runs away the wolf will follow in pursuit for a while. If there are multiple animals of prey around, the wolves will fight each other if they are not from the same can.  This behavior also depends on their hunger level and the amount of prey for them to eat.</w:t>
      </w:r>
    </w:p>
    <w:p w:rsidR="002D3B3A" w:rsidRPr="00135362" w:rsidRDefault="002D3B3A" w:rsidP="002D3B3A">
      <w:pPr>
        <w:keepNext/>
        <w:spacing w:before="120" w:after="0" w:line="240" w:lineRule="auto"/>
        <w:ind w:firstLine="720"/>
        <w:jc w:val="center"/>
        <w:rPr>
          <w:rFonts w:ascii="Times New Roman" w:hAnsi="Times New Roman" w:cs="Times New Roman"/>
        </w:rPr>
      </w:pPr>
      <w:r w:rsidRPr="00135362">
        <w:rPr>
          <w:rFonts w:ascii="Times New Roman" w:hAnsi="Times New Roman" w:cs="Times New Roman"/>
          <w:noProof/>
        </w:rPr>
        <w:drawing>
          <wp:inline distT="0" distB="0" distL="0" distR="0" wp14:anchorId="67CA346E" wp14:editId="534A4CAE">
            <wp:extent cx="2038350" cy="23812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2038350" cy="2381250"/>
                    </a:xfrm>
                    <a:prstGeom prst="rect">
                      <a:avLst/>
                    </a:prstGeom>
                  </pic:spPr>
                </pic:pic>
              </a:graphicData>
            </a:graphic>
          </wp:inline>
        </w:drawing>
      </w:r>
    </w:p>
    <w:p w:rsidR="002D3B3A" w:rsidRPr="00135362" w:rsidRDefault="002D3B3A" w:rsidP="002D3B3A">
      <w:pPr>
        <w:pStyle w:val="Caption"/>
        <w:jc w:val="center"/>
        <w:rPr>
          <w:rFonts w:ascii="Times New Roman" w:hAnsi="Times New Roman" w:cs="Times New Roman"/>
          <w:color w:val="auto"/>
          <w:sz w:val="22"/>
        </w:rPr>
      </w:pPr>
      <w:r w:rsidRPr="00135362">
        <w:rPr>
          <w:rFonts w:ascii="Times New Roman" w:hAnsi="Times New Roman" w:cs="Times New Roman"/>
          <w:color w:val="auto"/>
          <w:sz w:val="22"/>
        </w:rPr>
        <w:t xml:space="preserve">Figure </w:t>
      </w:r>
      <w:r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1</w:t>
      </w:r>
      <w:r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-Example Artwork of a Calm Wolf</w:t>
      </w:r>
    </w:p>
    <w:p w:rsidR="002D3B3A" w:rsidRPr="00135362" w:rsidRDefault="002D3B3A" w:rsidP="002D3B3A">
      <w:pPr>
        <w:spacing w:before="120" w:after="0" w:line="240" w:lineRule="auto"/>
        <w:ind w:firstLine="720"/>
        <w:rPr>
          <w:rFonts w:ascii="Times New Roman" w:hAnsi="Times New Roman" w:cs="Times New Roman"/>
          <w:sz w:val="24"/>
        </w:rPr>
      </w:pPr>
      <w:r w:rsidRPr="00135362">
        <w:rPr>
          <w:rFonts w:ascii="Times New Roman" w:hAnsi="Times New Roman" w:cs="Times New Roman"/>
          <w:sz w:val="24"/>
        </w:rPr>
        <w:t>The wolf will appeal to both men and women. Men will like fighting the animal and the action involved with this, whereas women will enjoy the cuteness of the calm wolf (see Fig. 1). It will be a cartoonish style character. The wolf will have an exaggerated sneer making the animal look more evil (see Fig. 2). This animal’s ferocity will depend on how hungry the animal is. If it’s very hungry, it will be more alert for animals to attack</w:t>
      </w:r>
      <w:r>
        <w:rPr>
          <w:rFonts w:ascii="Times New Roman" w:hAnsi="Times New Roman" w:cs="Times New Roman"/>
          <w:sz w:val="24"/>
        </w:rPr>
        <w:t>,</w:t>
      </w:r>
      <w:r w:rsidRPr="00135362">
        <w:rPr>
          <w:rFonts w:ascii="Times New Roman" w:hAnsi="Times New Roman" w:cs="Times New Roman"/>
          <w:sz w:val="24"/>
        </w:rPr>
        <w:t xml:space="preserve"> but if it’s not, then the player could </w:t>
      </w:r>
      <w:r w:rsidRPr="00135362">
        <w:rPr>
          <w:rFonts w:ascii="Times New Roman" w:hAnsi="Times New Roman" w:cs="Times New Roman"/>
          <w:sz w:val="24"/>
        </w:rPr>
        <w:lastRenderedPageBreak/>
        <w:t xml:space="preserve">pass by the wolf undetected. </w:t>
      </w:r>
      <w:r>
        <w:rPr>
          <w:rFonts w:ascii="Times New Roman" w:hAnsi="Times New Roman" w:cs="Times New Roman"/>
          <w:sz w:val="24"/>
        </w:rPr>
        <w:t xml:space="preserve"> </w:t>
      </w:r>
      <w:r w:rsidRPr="00135362">
        <w:rPr>
          <w:rFonts w:ascii="Times New Roman" w:hAnsi="Times New Roman" w:cs="Times New Roman"/>
          <w:sz w:val="24"/>
        </w:rPr>
        <w:t xml:space="preserve">The only thing that will be different about wolves will be their fur color based on what kind of a wolf they are (see Fig. 1-3). </w:t>
      </w:r>
    </w:p>
    <w:p w:rsidR="002D3B3A" w:rsidRPr="00135362" w:rsidRDefault="002D3B3A" w:rsidP="002D3B3A">
      <w:pPr>
        <w:spacing w:before="120" w:after="0" w:line="240" w:lineRule="auto"/>
        <w:ind w:firstLine="720"/>
        <w:rPr>
          <w:rFonts w:ascii="Times New Roman" w:hAnsi="Times New Roman" w:cs="Times New Roman"/>
          <w:sz w:val="24"/>
        </w:rPr>
      </w:pPr>
    </w:p>
    <w:p w:rsidR="002D3B3A" w:rsidRPr="00135362" w:rsidRDefault="002D3B3A" w:rsidP="002D3B3A">
      <w:pPr>
        <w:keepNext/>
        <w:spacing w:before="120" w:after="0" w:line="240" w:lineRule="auto"/>
        <w:jc w:val="center"/>
        <w:rPr>
          <w:rFonts w:ascii="Times New Roman" w:hAnsi="Times New Roman" w:cs="Times New Roman"/>
        </w:rPr>
      </w:pPr>
      <w:r w:rsidRPr="00135362">
        <w:rPr>
          <w:rFonts w:ascii="Times New Roman" w:hAnsi="Times New Roman" w:cs="Times New Roman"/>
          <w:noProof/>
        </w:rPr>
        <w:drawing>
          <wp:inline distT="0" distB="0" distL="0" distR="0" wp14:anchorId="1685E04A" wp14:editId="28FA4410">
            <wp:extent cx="2324100" cy="1962150"/>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8" cstate="print"/>
                    <a:srcRect/>
                    <a:stretch>
                      <a:fillRect/>
                    </a:stretch>
                  </pic:blipFill>
                  <pic:spPr bwMode="auto">
                    <a:xfrm>
                      <a:off x="0" y="0"/>
                      <a:ext cx="2321204" cy="1959705"/>
                    </a:xfrm>
                    <a:prstGeom prst="rect">
                      <a:avLst/>
                    </a:prstGeom>
                    <a:noFill/>
                    <a:ln w="9525">
                      <a:noFill/>
                      <a:miter lim="800000"/>
                      <a:headEnd/>
                      <a:tailEnd/>
                    </a:ln>
                  </pic:spPr>
                </pic:pic>
              </a:graphicData>
            </a:graphic>
          </wp:inline>
        </w:drawing>
      </w:r>
    </w:p>
    <w:p w:rsidR="002D3B3A" w:rsidRPr="00135362" w:rsidRDefault="002D3B3A" w:rsidP="002D3B3A">
      <w:pPr>
        <w:pStyle w:val="Caption"/>
        <w:jc w:val="center"/>
        <w:rPr>
          <w:rFonts w:ascii="Times New Roman" w:hAnsi="Times New Roman" w:cs="Times New Roman"/>
          <w:color w:val="auto"/>
          <w:sz w:val="22"/>
        </w:rPr>
      </w:pPr>
      <w:r w:rsidRPr="00135362">
        <w:rPr>
          <w:rFonts w:ascii="Times New Roman" w:hAnsi="Times New Roman" w:cs="Times New Roman"/>
          <w:color w:val="auto"/>
          <w:sz w:val="22"/>
        </w:rPr>
        <w:t xml:space="preserve">Figure </w:t>
      </w:r>
      <w:r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2</w:t>
      </w:r>
      <w:r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-Example Artwork of Smirking Wolf</w:t>
      </w:r>
    </w:p>
    <w:p w:rsidR="002D3B3A" w:rsidRPr="00135362" w:rsidRDefault="002D3B3A" w:rsidP="002D3B3A">
      <w:pPr>
        <w:keepNext/>
        <w:spacing w:before="120" w:after="0" w:line="240" w:lineRule="auto"/>
        <w:jc w:val="center"/>
        <w:rPr>
          <w:rFonts w:ascii="Times New Roman" w:hAnsi="Times New Roman" w:cs="Times New Roman"/>
        </w:rPr>
      </w:pPr>
      <w:r w:rsidRPr="00135362">
        <w:rPr>
          <w:rFonts w:ascii="Times New Roman" w:hAnsi="Times New Roman" w:cs="Times New Roman"/>
          <w:noProof/>
        </w:rPr>
        <w:drawing>
          <wp:inline distT="0" distB="0" distL="0" distR="0" wp14:anchorId="393B64F2" wp14:editId="369C7760">
            <wp:extent cx="2657475" cy="2171700"/>
            <wp:effectExtent l="0" t="0" r="9525" b="0"/>
            <wp:docPr id="33" name="Picture 33"/>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9" cstate="print"/>
                    <a:srcRect/>
                    <a:stretch>
                      <a:fillRect/>
                    </a:stretch>
                  </pic:blipFill>
                  <pic:spPr bwMode="auto">
                    <a:xfrm>
                      <a:off x="0" y="0"/>
                      <a:ext cx="2657475" cy="2171700"/>
                    </a:xfrm>
                    <a:prstGeom prst="rect">
                      <a:avLst/>
                    </a:prstGeom>
                    <a:noFill/>
                    <a:ln w="9525">
                      <a:noFill/>
                      <a:miter lim="800000"/>
                      <a:headEnd/>
                      <a:tailEnd/>
                    </a:ln>
                  </pic:spPr>
                </pic:pic>
              </a:graphicData>
            </a:graphic>
          </wp:inline>
        </w:drawing>
      </w:r>
    </w:p>
    <w:p w:rsidR="002D3B3A" w:rsidRPr="00135362" w:rsidRDefault="002D3B3A" w:rsidP="002D3B3A">
      <w:pPr>
        <w:pStyle w:val="Caption"/>
        <w:jc w:val="center"/>
        <w:rPr>
          <w:rFonts w:ascii="Times New Roman" w:hAnsi="Times New Roman" w:cs="Times New Roman"/>
          <w:sz w:val="32"/>
        </w:rPr>
      </w:pPr>
      <w:r w:rsidRPr="00135362">
        <w:rPr>
          <w:rFonts w:ascii="Times New Roman" w:hAnsi="Times New Roman" w:cs="Times New Roman"/>
          <w:color w:val="auto"/>
          <w:sz w:val="22"/>
        </w:rPr>
        <w:t xml:space="preserve">Figure </w:t>
      </w:r>
      <w:r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3</w:t>
      </w:r>
      <w:r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-Example Artwork of a Wolf with Scars</w:t>
      </w:r>
    </w:p>
    <w:p w:rsidR="002D3B3A" w:rsidRPr="00135362" w:rsidRDefault="002D3B3A" w:rsidP="002D3B3A">
      <w:pPr>
        <w:spacing w:before="120" w:after="0" w:line="240" w:lineRule="auto"/>
        <w:ind w:firstLine="720"/>
        <w:rPr>
          <w:rFonts w:ascii="Times New Roman" w:hAnsi="Times New Roman" w:cs="Times New Roman"/>
          <w:sz w:val="24"/>
        </w:rPr>
      </w:pPr>
      <w:r w:rsidRPr="00135362">
        <w:rPr>
          <w:rFonts w:ascii="Times New Roman" w:hAnsi="Times New Roman" w:cs="Times New Roman"/>
          <w:sz w:val="24"/>
        </w:rPr>
        <w:t>The wolf will be a zero dimensional character with three emotions: calm, alert, and angry. If calm, its fur will be smooth against its body and it will just roam around. If alert, its head will be searching for the player while in a defensive stance. If angry, its fur will be sticking up and ruffled around some, have a vicious look on its face, and rush towards the player. Some of the wolves could also have old battle scars or wounds from previous fights (see Fig. 3).</w:t>
      </w:r>
    </w:p>
    <w:p w:rsidR="002D3B3A" w:rsidRDefault="002D3B3A" w:rsidP="002D3B3A">
      <w:pPr>
        <w:spacing w:before="120" w:after="0" w:line="240" w:lineRule="auto"/>
        <w:ind w:firstLine="720"/>
        <w:rPr>
          <w:rFonts w:ascii="Times New Roman" w:hAnsi="Times New Roman" w:cs="Times New Roman"/>
          <w:sz w:val="24"/>
        </w:rPr>
      </w:pPr>
      <w:r w:rsidRPr="00135362">
        <w:rPr>
          <w:rFonts w:ascii="Times New Roman" w:hAnsi="Times New Roman" w:cs="Times New Roman"/>
          <w:sz w:val="24"/>
        </w:rPr>
        <w:t xml:space="preserve">While the player goes through the game they will learn how the wolf reacts to them by trial and error. The player’s interest in the wolf will be to gain items from defeating it, gaining land, or just if the player just wants to go beat something up. </w:t>
      </w:r>
    </w:p>
    <w:p w:rsidR="002D3B3A" w:rsidRPr="00135362" w:rsidRDefault="002D3B3A" w:rsidP="002D3B3A">
      <w:pPr>
        <w:spacing w:before="120" w:after="0" w:line="240" w:lineRule="auto"/>
        <w:ind w:firstLine="720"/>
        <w:rPr>
          <w:rFonts w:ascii="Times New Roman" w:hAnsi="Times New Roman" w:cs="Times New Roman"/>
          <w:sz w:val="24"/>
        </w:rPr>
      </w:pPr>
      <w:r w:rsidRPr="00135362">
        <w:rPr>
          <w:rFonts w:ascii="Times New Roman" w:hAnsi="Times New Roman" w:cs="Times New Roman"/>
          <w:sz w:val="24"/>
        </w:rPr>
        <w:t xml:space="preserve">If the player is beaten a tremendous amount of times by the wolf, then the wolf will be hated. However, if the player defeats them a great amount, then the player will grow bored of the wolf. Therefore, the wolf is going to be created strong enough so that the player could win every battle but has a greater chance to lose if they don’t figure </w:t>
      </w:r>
      <w:r>
        <w:rPr>
          <w:rFonts w:ascii="Times New Roman" w:hAnsi="Times New Roman" w:cs="Times New Roman"/>
          <w:sz w:val="24"/>
        </w:rPr>
        <w:t>out</w:t>
      </w:r>
      <w:r w:rsidRPr="00135362">
        <w:rPr>
          <w:rFonts w:ascii="Times New Roman" w:hAnsi="Times New Roman" w:cs="Times New Roman"/>
          <w:sz w:val="24"/>
        </w:rPr>
        <w:t xml:space="preserve"> the wolf’s pattern of attack.</w:t>
      </w:r>
      <w:r>
        <w:rPr>
          <w:rFonts w:ascii="Times New Roman" w:hAnsi="Times New Roman" w:cs="Times New Roman"/>
          <w:sz w:val="24"/>
        </w:rPr>
        <w:t xml:space="preserve"> </w:t>
      </w:r>
      <w:r w:rsidRPr="00135362">
        <w:rPr>
          <w:rFonts w:ascii="Times New Roman" w:hAnsi="Times New Roman" w:cs="Times New Roman"/>
          <w:sz w:val="24"/>
        </w:rPr>
        <w:t xml:space="preserve"> We will make the creature stronger to help keep the players interest up with the constant challenge.</w:t>
      </w:r>
    </w:p>
    <w:p w:rsidR="002D3B3A" w:rsidRPr="00135362" w:rsidRDefault="002D3B3A" w:rsidP="002D3B3A">
      <w:pPr>
        <w:spacing w:before="120" w:after="0" w:line="240" w:lineRule="auto"/>
        <w:ind w:firstLine="720"/>
        <w:rPr>
          <w:rFonts w:ascii="Times New Roman" w:hAnsi="Times New Roman" w:cs="Times New Roman"/>
          <w:sz w:val="24"/>
        </w:rPr>
      </w:pPr>
      <w:r w:rsidRPr="00135362">
        <w:rPr>
          <w:rFonts w:ascii="Times New Roman" w:hAnsi="Times New Roman" w:cs="Times New Roman"/>
          <w:sz w:val="24"/>
        </w:rPr>
        <w:lastRenderedPageBreak/>
        <w:t xml:space="preserve">The character will seem real to the player because of the consistence in the wolf’s attack patterns and the way that the wolf is portrayed in the game through sounds, colors, and movement.   This evil character will be different than the others based on its own attack patterns, color, size, sound, and the type of animal it is. When fighting the player, each of the animals will have its own introduction music (file in folder, from </w:t>
      </w:r>
      <w:proofErr w:type="spellStart"/>
      <w:r w:rsidRPr="00135362">
        <w:rPr>
          <w:rFonts w:ascii="Times New Roman" w:hAnsi="Times New Roman" w:cs="Times New Roman"/>
          <w:sz w:val="24"/>
        </w:rPr>
        <w:t>Newgrounds</w:t>
      </w:r>
      <w:proofErr w:type="spellEnd"/>
      <w:r w:rsidRPr="00135362">
        <w:rPr>
          <w:rFonts w:ascii="Times New Roman" w:hAnsi="Times New Roman" w:cs="Times New Roman"/>
          <w:sz w:val="24"/>
        </w:rPr>
        <w:t xml:space="preserve"> Artist) that leads into the classic battle rhythm of the game. By having personal sounds, the player will know what animals are getting ready to attack them. The only speech patterns the animals have are growling, which represents a sign of warning and barking or roaring, which represents a sign of attack.</w:t>
      </w:r>
    </w:p>
    <w:p w:rsidR="002D3B3A" w:rsidRPr="00135362" w:rsidRDefault="002D3B3A" w:rsidP="002D3B3A">
      <w:pPr>
        <w:spacing w:before="120" w:after="0" w:line="240" w:lineRule="auto"/>
        <w:rPr>
          <w:rFonts w:ascii="Times New Roman" w:hAnsi="Times New Roman" w:cs="Times New Roman"/>
          <w:sz w:val="24"/>
        </w:rPr>
      </w:pPr>
    </w:p>
    <w:p w:rsidR="002D3B3A" w:rsidRPr="00135362" w:rsidRDefault="002D3B3A" w:rsidP="002D3B3A">
      <w:pPr>
        <w:spacing w:before="120" w:after="0" w:line="240" w:lineRule="auto"/>
        <w:rPr>
          <w:rFonts w:ascii="Times New Roman" w:hAnsi="Times New Roman" w:cs="Times New Roman"/>
          <w:b/>
          <w:sz w:val="28"/>
        </w:rPr>
      </w:pPr>
      <w:r w:rsidRPr="00135362">
        <w:rPr>
          <w:rFonts w:ascii="Times New Roman" w:hAnsi="Times New Roman" w:cs="Times New Roman"/>
          <w:b/>
          <w:sz w:val="28"/>
        </w:rPr>
        <w:t>Background</w:t>
      </w:r>
    </w:p>
    <w:p w:rsidR="002D3B3A" w:rsidRPr="00135362" w:rsidRDefault="002D3B3A" w:rsidP="002D3B3A">
      <w:pPr>
        <w:spacing w:before="120" w:after="0" w:line="240" w:lineRule="auto"/>
        <w:ind w:firstLine="720"/>
        <w:rPr>
          <w:rFonts w:ascii="Times New Roman" w:hAnsi="Times New Roman" w:cs="Times New Roman"/>
          <w:sz w:val="24"/>
        </w:rPr>
      </w:pPr>
      <w:r w:rsidRPr="00135362">
        <w:rPr>
          <w:rFonts w:ascii="Times New Roman" w:hAnsi="Times New Roman" w:cs="Times New Roman"/>
          <w:sz w:val="24"/>
        </w:rPr>
        <w:t xml:space="preserve">The wolf’s childhood was spent playing with the other cubs in the pack and enjoyed being fed by the older more powerful wolves. As he grew up, he was taught to become one with the pack. As a pack they overcome any obstacles in their way. They learned that their only true job is to protect the pack and that in turn the pack will protect you. From this idea, they retrieve smaller animals until the pack can eat that day. Afterwards, they rest and are lazy, enjoying the rest of the day while a few guard dogs are on alert for danger. </w:t>
      </w:r>
    </w:p>
    <w:p w:rsidR="002D3B3A" w:rsidRPr="00135362" w:rsidRDefault="002D3B3A" w:rsidP="002D3B3A">
      <w:pPr>
        <w:spacing w:before="120" w:after="0" w:line="240" w:lineRule="auto"/>
        <w:ind w:firstLine="720"/>
        <w:rPr>
          <w:rFonts w:ascii="Times New Roman" w:hAnsi="Times New Roman" w:cs="Times New Roman"/>
          <w:sz w:val="24"/>
        </w:rPr>
      </w:pPr>
      <w:r w:rsidRPr="00135362">
        <w:rPr>
          <w:rFonts w:ascii="Times New Roman" w:hAnsi="Times New Roman" w:cs="Times New Roman"/>
          <w:sz w:val="24"/>
        </w:rPr>
        <w:t>They only have a zero dimensional personality where they are calm, alert, or angry, but it would be tragic for a wolf if its pack was taken away. So, they happily give their life to protect the pack because in their mind, without a pack they have no life.</w:t>
      </w:r>
    </w:p>
    <w:p w:rsidR="002D3B3A" w:rsidRPr="00135362" w:rsidRDefault="002D3B3A" w:rsidP="002D3B3A">
      <w:pPr>
        <w:spacing w:line="240" w:lineRule="auto"/>
        <w:rPr>
          <w:rFonts w:ascii="Times New Roman" w:hAnsi="Times New Roman" w:cs="Times New Roman"/>
        </w:rPr>
      </w:pPr>
    </w:p>
    <w:p w:rsidR="002D3B3A" w:rsidRPr="00135362" w:rsidRDefault="002D3B3A" w:rsidP="002D3B3A">
      <w:pPr>
        <w:spacing w:line="240" w:lineRule="auto"/>
        <w:rPr>
          <w:rFonts w:ascii="Times New Roman" w:hAnsi="Times New Roman" w:cs="Times New Roman"/>
        </w:rPr>
      </w:pPr>
      <w:r w:rsidRPr="00135362">
        <w:rPr>
          <w:rFonts w:ascii="Times New Roman" w:hAnsi="Times New Roman" w:cs="Times New Roman"/>
        </w:rPr>
        <w:br w:type="page"/>
      </w:r>
    </w:p>
    <w:p w:rsidR="002D3B3A" w:rsidRPr="00135362" w:rsidRDefault="002D3B3A" w:rsidP="002D3B3A">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lastRenderedPageBreak/>
        <w:t>Appendix A</w:t>
      </w:r>
    </w:p>
    <w:p w:rsidR="002D3B3A" w:rsidRPr="00135362" w:rsidRDefault="002D3B3A" w:rsidP="002D3B3A">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Design Questions for the Squirrel</w:t>
      </w:r>
    </w:p>
    <w:p w:rsidR="002D3B3A" w:rsidRPr="00135362" w:rsidRDefault="002D3B3A" w:rsidP="002D3B3A">
      <w:pPr>
        <w:spacing w:before="120" w:after="0" w:line="240" w:lineRule="auto"/>
        <w:jc w:val="center"/>
        <w:rPr>
          <w:rFonts w:ascii="Times New Roman" w:hAnsi="Times New Roman" w:cs="Times New Roman"/>
          <w:b/>
          <w:sz w:val="28"/>
          <w:szCs w:val="28"/>
        </w:rPr>
      </w:pPr>
      <w:r w:rsidRPr="00135362">
        <w:rPr>
          <w:rFonts w:ascii="Times New Roman" w:hAnsi="Times New Roman" w:cs="Times New Roman"/>
          <w:b/>
          <w:sz w:val="28"/>
          <w:szCs w:val="28"/>
        </w:rPr>
        <w:t xml:space="preserve">Ernest Adams and Andrew </w:t>
      </w:r>
      <w:proofErr w:type="spellStart"/>
      <w:r w:rsidRPr="00135362">
        <w:rPr>
          <w:rFonts w:ascii="Times New Roman" w:hAnsi="Times New Roman" w:cs="Times New Roman"/>
          <w:b/>
          <w:sz w:val="28"/>
          <w:szCs w:val="28"/>
        </w:rPr>
        <w:t>Rollings</w:t>
      </w:r>
      <w:proofErr w:type="spellEnd"/>
      <w:r w:rsidRPr="00135362">
        <w:rPr>
          <w:rFonts w:ascii="Times New Roman" w:hAnsi="Times New Roman" w:cs="Times New Roman"/>
          <w:b/>
          <w:sz w:val="28"/>
          <w:szCs w:val="28"/>
        </w:rPr>
        <w:t xml:space="preserve">, modified by David </w:t>
      </w:r>
      <w:proofErr w:type="spellStart"/>
      <w:r w:rsidRPr="00135362">
        <w:rPr>
          <w:rFonts w:ascii="Times New Roman" w:hAnsi="Times New Roman" w:cs="Times New Roman"/>
          <w:b/>
          <w:sz w:val="28"/>
          <w:szCs w:val="28"/>
        </w:rPr>
        <w:t>Mutchler</w:t>
      </w:r>
      <w:proofErr w:type="spellEnd"/>
    </w:p>
    <w:p w:rsidR="002D3B3A" w:rsidRPr="00135362" w:rsidRDefault="002D3B3A" w:rsidP="002D3B3A">
      <w:p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These questions, somewhat augmented and modified by David </w:t>
      </w:r>
      <w:proofErr w:type="spellStart"/>
      <w:r w:rsidRPr="00135362">
        <w:rPr>
          <w:rFonts w:ascii="Times New Roman" w:hAnsi="Times New Roman" w:cs="Times New Roman"/>
          <w:sz w:val="24"/>
          <w:szCs w:val="24"/>
        </w:rPr>
        <w:t>Mutchler</w:t>
      </w:r>
      <w:proofErr w:type="spellEnd"/>
      <w:r w:rsidRPr="00135362">
        <w:rPr>
          <w:rFonts w:ascii="Times New Roman" w:hAnsi="Times New Roman" w:cs="Times New Roman"/>
          <w:sz w:val="24"/>
          <w:szCs w:val="24"/>
        </w:rPr>
        <w:t>, are taken from the end of Chapter 6 (</w:t>
      </w:r>
      <w:r w:rsidRPr="00135362">
        <w:rPr>
          <w:rFonts w:ascii="Times New Roman" w:hAnsi="Times New Roman" w:cs="Times New Roman"/>
          <w:i/>
          <w:sz w:val="24"/>
          <w:szCs w:val="24"/>
        </w:rPr>
        <w:t>Character Development</w:t>
      </w:r>
      <w:r w:rsidRPr="00135362">
        <w:rPr>
          <w:rFonts w:ascii="Times New Roman" w:hAnsi="Times New Roman" w:cs="Times New Roman"/>
          <w:sz w:val="24"/>
          <w:szCs w:val="24"/>
        </w:rPr>
        <w:t xml:space="preserve">) of your textbook, </w:t>
      </w:r>
      <w:r w:rsidRPr="00135362">
        <w:rPr>
          <w:rFonts w:ascii="Times New Roman" w:hAnsi="Times New Roman" w:cs="Times New Roman"/>
          <w:i/>
          <w:sz w:val="24"/>
          <w:szCs w:val="24"/>
        </w:rPr>
        <w:t>Fundamentals of Game Design</w:t>
      </w:r>
      <w:r w:rsidRPr="00135362">
        <w:rPr>
          <w:rFonts w:ascii="Times New Roman" w:hAnsi="Times New Roman" w:cs="Times New Roman"/>
          <w:sz w:val="24"/>
          <w:szCs w:val="24"/>
        </w:rPr>
        <w:t xml:space="preserve">, by Ernest Adams and Andrew </w:t>
      </w:r>
      <w:proofErr w:type="spellStart"/>
      <w:r w:rsidRPr="00135362">
        <w:rPr>
          <w:rFonts w:ascii="Times New Roman" w:hAnsi="Times New Roman" w:cs="Times New Roman"/>
          <w:sz w:val="24"/>
          <w:szCs w:val="24"/>
        </w:rPr>
        <w:t>Rollings</w:t>
      </w:r>
      <w:proofErr w:type="spellEnd"/>
      <w:r w:rsidRPr="00135362">
        <w:rPr>
          <w:rFonts w:ascii="Times New Roman" w:hAnsi="Times New Roman" w:cs="Times New Roman"/>
          <w:sz w:val="24"/>
          <w:szCs w:val="24"/>
        </w:rPr>
        <w:t>.  Answers to most of these questions should make their way into your Character documents—more complete answers for the player’s avatar and other main characters, less complete answers for lesser characters—and from there into your Game Script.</w:t>
      </w:r>
    </w:p>
    <w:p w:rsidR="002D3B3A" w:rsidRPr="00135362" w:rsidRDefault="002D3B3A" w:rsidP="002D3B3A">
      <w:pPr>
        <w:numPr>
          <w:ilvl w:val="0"/>
          <w:numId w:val="2"/>
        </w:numPr>
        <w:suppressAutoHyphens/>
        <w:spacing w:before="120" w:after="0" w:line="240" w:lineRule="auto"/>
        <w:ind w:left="720"/>
        <w:rPr>
          <w:rFonts w:ascii="Times New Roman" w:hAnsi="Times New Roman" w:cs="Times New Roman"/>
          <w:sz w:val="24"/>
          <w:szCs w:val="24"/>
        </w:rPr>
      </w:pPr>
      <w:r w:rsidRPr="00135362">
        <w:rPr>
          <w:rFonts w:ascii="Times New Roman" w:hAnsi="Times New Roman" w:cs="Times New Roman"/>
          <w:sz w:val="24"/>
          <w:szCs w:val="24"/>
        </w:rPr>
        <w:t xml:space="preserve">You complete these design questions for </w:t>
      </w:r>
      <w:r w:rsidRPr="00135362">
        <w:rPr>
          <w:rFonts w:ascii="Times New Roman" w:hAnsi="Times New Roman" w:cs="Times New Roman"/>
          <w:b/>
          <w:i/>
          <w:sz w:val="24"/>
          <w:szCs w:val="24"/>
        </w:rPr>
        <w:t>each</w:t>
      </w:r>
      <w:r w:rsidRPr="00135362">
        <w:rPr>
          <w:rFonts w:ascii="Times New Roman" w:hAnsi="Times New Roman" w:cs="Times New Roman"/>
          <w:sz w:val="24"/>
          <w:szCs w:val="24"/>
        </w:rPr>
        <w:t xml:space="preserve"> character in your game.</w:t>
      </w:r>
    </w:p>
    <w:p w:rsidR="002D3B3A" w:rsidRPr="00135362" w:rsidRDefault="002D3B3A" w:rsidP="002D3B3A">
      <w:pPr>
        <w:numPr>
          <w:ilvl w:val="0"/>
          <w:numId w:val="2"/>
        </w:numPr>
        <w:suppressAutoHyphens/>
        <w:spacing w:before="120" w:after="0" w:line="240" w:lineRule="auto"/>
        <w:ind w:left="720"/>
        <w:rPr>
          <w:rFonts w:ascii="Times New Roman" w:hAnsi="Times New Roman" w:cs="Times New Roman"/>
          <w:sz w:val="24"/>
          <w:szCs w:val="24"/>
        </w:rPr>
      </w:pPr>
      <w:r w:rsidRPr="00135362">
        <w:rPr>
          <w:rFonts w:ascii="Times New Roman" w:hAnsi="Times New Roman" w:cs="Times New Roman"/>
          <w:sz w:val="24"/>
          <w:szCs w:val="24"/>
        </w:rPr>
        <w:t xml:space="preserve">Each character also has a Backgrounder that lists background information about the character; see </w:t>
      </w:r>
      <w:bookmarkStart w:id="0" w:name="OLE_LINK1"/>
      <w:bookmarkStart w:id="1" w:name="OLE_LINK2"/>
      <w:r w:rsidRPr="00135362">
        <w:rPr>
          <w:rFonts w:ascii="Times New Roman" w:hAnsi="Times New Roman" w:cs="Times New Roman"/>
          <w:sz w:val="24"/>
          <w:szCs w:val="24"/>
        </w:rPr>
        <w:t xml:space="preserve">the </w:t>
      </w:r>
      <w:hyperlink r:id="rId40" w:history="1">
        <w:r w:rsidRPr="00135362">
          <w:rPr>
            <w:rStyle w:val="Hyperlink"/>
            <w:rFonts w:ascii="Times New Roman" w:hAnsi="Times New Roman" w:cs="Times New Roman"/>
          </w:rPr>
          <w:t>questions for the Backgrounder</w:t>
        </w:r>
        <w:bookmarkEnd w:id="0"/>
        <w:bookmarkEnd w:id="1"/>
      </w:hyperlink>
      <w:r w:rsidRPr="00135362">
        <w:rPr>
          <w:rFonts w:ascii="Times New Roman" w:hAnsi="Times New Roman" w:cs="Times New Roman"/>
          <w:sz w:val="24"/>
          <w:szCs w:val="24"/>
        </w:rPr>
        <w:t>.</w:t>
      </w:r>
    </w:p>
    <w:p w:rsidR="002D3B3A" w:rsidRPr="00135362" w:rsidRDefault="002D3B3A" w:rsidP="002D3B3A">
      <w:pPr>
        <w:pStyle w:val="ListParagraph"/>
        <w:spacing w:before="120" w:after="0" w:line="240" w:lineRule="auto"/>
        <w:ind w:left="0"/>
        <w:rPr>
          <w:rFonts w:ascii="Times New Roman" w:hAnsi="Times New Roman" w:cs="Times New Roman"/>
          <w:b/>
          <w:sz w:val="24"/>
          <w:szCs w:val="24"/>
          <w:u w:val="single"/>
        </w:rPr>
      </w:pP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Where in the spectrum from non-specific to specific is this character?  To what extent does the player impose her own personality onto the character? The character is non-specific.</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is the relationship between this character and the player? The player is the squirrel.</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Will you allow the player to design this character?  If so, in what ways? We will allow some simple accessorizing, but the squirrel will remain a squirrel. However, there will be an option to choose different variations of squirrels with different special abilities.</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How, if at all, will the player control this character?  Direct, indirect, or …? The squirrel will be controlled directly.</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How, if at all, will you ensure that this character appeals to women as well as men? The squirrel is genderless, and should not have a specific appeal.</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Is this character’s design primarily art-based or story-based? The character is primarily art-based.</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For art-based characters (but you can answer these questions for story-based characters too if you find that helpful):</w:t>
      </w:r>
    </w:p>
    <w:p w:rsidR="002D3B3A" w:rsidRPr="00135362" w:rsidRDefault="002D3B3A" w:rsidP="002D3B3A">
      <w:pPr>
        <w:pStyle w:val="ListParagraph"/>
        <w:numPr>
          <w:ilvl w:val="0"/>
          <w:numId w:val="5"/>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Is this character humanoid, </w:t>
      </w:r>
      <w:proofErr w:type="spellStart"/>
      <w:r w:rsidRPr="00135362">
        <w:rPr>
          <w:rFonts w:ascii="Times New Roman" w:hAnsi="Times New Roman" w:cs="Times New Roman"/>
          <w:sz w:val="24"/>
          <w:szCs w:val="24"/>
        </w:rPr>
        <w:t>nonhumanoid</w:t>
      </w:r>
      <w:proofErr w:type="spellEnd"/>
      <w:r w:rsidRPr="00135362">
        <w:rPr>
          <w:rFonts w:ascii="Times New Roman" w:hAnsi="Times New Roman" w:cs="Times New Roman"/>
          <w:sz w:val="24"/>
          <w:szCs w:val="24"/>
        </w:rPr>
        <w:t>, or hybrid?  Describe. The character will be represented as humanoid, even though it is a squirrel.</w:t>
      </w:r>
    </w:p>
    <w:p w:rsidR="002D3B3A" w:rsidRPr="00135362" w:rsidRDefault="002D3B3A" w:rsidP="002D3B3A">
      <w:pPr>
        <w:pStyle w:val="ListParagraph"/>
        <w:numPr>
          <w:ilvl w:val="0"/>
          <w:numId w:val="5"/>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What style is this character drawn in: cartoon, comic-book superhero, realistic, gothic, or …? It will be drawn in a cartoonish style</w:t>
      </w:r>
    </w:p>
    <w:p w:rsidR="002D3B3A" w:rsidRPr="00135362" w:rsidRDefault="002D3B3A" w:rsidP="002D3B3A">
      <w:pPr>
        <w:pStyle w:val="ListParagraph"/>
        <w:numPr>
          <w:ilvl w:val="0"/>
          <w:numId w:val="5"/>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Will this character be exaggerated in some way: cool, tough, cute, goofy, </w:t>
      </w:r>
      <w:proofErr w:type="spellStart"/>
      <w:r w:rsidRPr="00135362">
        <w:rPr>
          <w:rFonts w:ascii="Times New Roman" w:hAnsi="Times New Roman" w:cs="Times New Roman"/>
          <w:sz w:val="24"/>
          <w:szCs w:val="24"/>
        </w:rPr>
        <w:t>supersensual</w:t>
      </w:r>
      <w:proofErr w:type="spellEnd"/>
      <w:r w:rsidRPr="00135362">
        <w:rPr>
          <w:rFonts w:ascii="Times New Roman" w:hAnsi="Times New Roman" w:cs="Times New Roman"/>
          <w:sz w:val="24"/>
          <w:szCs w:val="24"/>
        </w:rPr>
        <w:t>, or …? The squirrel won't be exaggerated in any specific direction.</w:t>
      </w:r>
    </w:p>
    <w:p w:rsidR="002D3B3A" w:rsidRPr="00135362" w:rsidRDefault="002D3B3A" w:rsidP="002D3B3A">
      <w:pPr>
        <w:pStyle w:val="ListParagraph"/>
        <w:numPr>
          <w:ilvl w:val="0"/>
          <w:numId w:val="5"/>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Does this character depend upon visual stereotypes for instant identification, or is it more subtle than that?  If more subtle, how does this character’s appearance support its role in the game? There is no specific stereotype to identify with.</w:t>
      </w:r>
    </w:p>
    <w:p w:rsidR="002D3B3A" w:rsidRPr="00135362" w:rsidRDefault="002D3B3A" w:rsidP="002D3B3A">
      <w:pPr>
        <w:pStyle w:val="ListParagraph"/>
        <w:numPr>
          <w:ilvl w:val="0"/>
          <w:numId w:val="5"/>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Can the player tell by looking at this character how that character is likely to act?  Are there reasons in the story or gameplay for wanting a character’s behavior to be </w:t>
      </w:r>
      <w:r w:rsidRPr="00135362">
        <w:rPr>
          <w:rFonts w:ascii="Times New Roman" w:hAnsi="Times New Roman" w:cs="Times New Roman"/>
          <w:sz w:val="24"/>
          <w:szCs w:val="24"/>
        </w:rPr>
        <w:lastRenderedPageBreak/>
        <w:t>predictable from her appearance, or is there a reason to make the character ambiguous in this regard? Because the game is relatively simple, as is the character, there is no parallel between the character and the style of play.</w:t>
      </w:r>
    </w:p>
    <w:p w:rsidR="002D3B3A" w:rsidRPr="00135362" w:rsidRDefault="002D3B3A" w:rsidP="002D3B3A">
      <w:pPr>
        <w:pStyle w:val="ListParagraph"/>
        <w:numPr>
          <w:ilvl w:val="0"/>
          <w:numId w:val="5"/>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clothing, weapons, or symbolic objects does this character have?  How do they support the character’s personality, attitudes and abilities? The items that are available would all be </w:t>
      </w:r>
      <w:proofErr w:type="spellStart"/>
      <w:r w:rsidRPr="00135362">
        <w:rPr>
          <w:rFonts w:ascii="Times New Roman" w:hAnsi="Times New Roman" w:cs="Times New Roman"/>
          <w:sz w:val="24"/>
          <w:szCs w:val="24"/>
        </w:rPr>
        <w:t>foresty</w:t>
      </w:r>
      <w:proofErr w:type="spellEnd"/>
      <w:r w:rsidRPr="00135362">
        <w:rPr>
          <w:rFonts w:ascii="Times New Roman" w:hAnsi="Times New Roman" w:cs="Times New Roman"/>
          <w:sz w:val="24"/>
          <w:szCs w:val="24"/>
        </w:rPr>
        <w:t xml:space="preserve"> items, such as rocks or sticks.</w:t>
      </w:r>
    </w:p>
    <w:p w:rsidR="002D3B3A" w:rsidRPr="00135362" w:rsidRDefault="002D3B3A" w:rsidP="002D3B3A">
      <w:pPr>
        <w:pStyle w:val="ListParagraph"/>
        <w:numPr>
          <w:ilvl w:val="0"/>
          <w:numId w:val="5"/>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What is the name of this character?  How does that name support the character’s personality, attitudes and abilities? The character has no name, which makes it a good blank template for the player to immerse themselves in.</w:t>
      </w:r>
    </w:p>
    <w:p w:rsidR="002D3B3A" w:rsidRPr="00135362" w:rsidRDefault="002D3B3A" w:rsidP="002D3B3A">
      <w:pPr>
        <w:pStyle w:val="ListParagraph"/>
        <w:numPr>
          <w:ilvl w:val="0"/>
          <w:numId w:val="5"/>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Will this character have a signature color?  If so, what color and how does that color identify the character and support the character’s personality, attitudes and abilities?  If not, why not have a signature color? The only signature color it may have is the color of its coat.</w:t>
      </w:r>
    </w:p>
    <w:p w:rsidR="002D3B3A" w:rsidRPr="00135362" w:rsidRDefault="002D3B3A" w:rsidP="002D3B3A">
      <w:pPr>
        <w:pStyle w:val="ListParagraph"/>
        <w:numPr>
          <w:ilvl w:val="0"/>
          <w:numId w:val="5"/>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What color palette will this character have?  How does that color palette support the character’s personality, attitudes and abilities? The squirrel's color palette will match its coat.</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For story-based characters (but you can answer these questions for art-based characters too if you find that helpful, and be sure to also do the </w:t>
      </w:r>
      <w:hyperlink r:id="rId41" w:history="1">
        <w:r w:rsidRPr="00135362">
          <w:rPr>
            <w:rStyle w:val="Hyperlink"/>
            <w:rFonts w:ascii="Times New Roman" w:hAnsi="Times New Roman" w:cs="Times New Roman"/>
          </w:rPr>
          <w:t>questions for the Backgrounder</w:t>
        </w:r>
      </w:hyperlink>
      <w:r w:rsidRPr="00135362">
        <w:rPr>
          <w:rFonts w:ascii="Times New Roman" w:hAnsi="Times New Roman" w:cs="Times New Roman"/>
          <w:sz w:val="24"/>
          <w:szCs w:val="24"/>
        </w:rPr>
        <w:t>):</w:t>
      </w:r>
    </w:p>
    <w:p w:rsidR="002D3B3A" w:rsidRPr="00135362" w:rsidRDefault="002D3B3A" w:rsidP="002D3B3A">
      <w:pPr>
        <w:pStyle w:val="ListParagraph"/>
        <w:numPr>
          <w:ilvl w:val="0"/>
          <w:numId w:val="3"/>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What role does this character play?</w:t>
      </w:r>
    </w:p>
    <w:p w:rsidR="002D3B3A" w:rsidRPr="00135362" w:rsidRDefault="002D3B3A" w:rsidP="002D3B3A">
      <w:pPr>
        <w:pStyle w:val="ListParagraph"/>
        <w:numPr>
          <w:ilvl w:val="0"/>
          <w:numId w:val="3"/>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What attributes does this character have?  Will she have attributes that model social relationships and emotional states?  If so, how?</w:t>
      </w:r>
    </w:p>
    <w:p w:rsidR="002D3B3A" w:rsidRPr="00135362" w:rsidRDefault="002D3B3A" w:rsidP="002D3B3A">
      <w:pPr>
        <w:pStyle w:val="ListParagraph"/>
        <w:numPr>
          <w:ilvl w:val="0"/>
          <w:numId w:val="3"/>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Is this character zero-dimensional, one-dimensional, </w:t>
      </w:r>
      <w:proofErr w:type="gramStart"/>
      <w:r w:rsidRPr="00135362">
        <w:rPr>
          <w:rFonts w:ascii="Times New Roman" w:hAnsi="Times New Roman" w:cs="Times New Roman"/>
          <w:sz w:val="24"/>
          <w:szCs w:val="24"/>
        </w:rPr>
        <w:t>two</w:t>
      </w:r>
      <w:proofErr w:type="gramEnd"/>
      <w:r w:rsidRPr="00135362">
        <w:rPr>
          <w:rFonts w:ascii="Times New Roman" w:hAnsi="Times New Roman" w:cs="Times New Roman"/>
          <w:sz w:val="24"/>
          <w:szCs w:val="24"/>
        </w:rPr>
        <w:t>-dimensional or three dimensional (using these terms as the text does)?  Describe the dimensions that this player has.</w:t>
      </w:r>
    </w:p>
    <w:p w:rsidR="002D3B3A" w:rsidRPr="00135362" w:rsidRDefault="002D3B3A" w:rsidP="002D3B3A">
      <w:pPr>
        <w:pStyle w:val="ListParagraph"/>
        <w:numPr>
          <w:ilvl w:val="0"/>
          <w:numId w:val="3"/>
        </w:numPr>
        <w:suppressAutoHyphens/>
        <w:spacing w:before="120" w:after="0" w:line="240" w:lineRule="auto"/>
        <w:ind w:left="1080"/>
        <w:contextualSpacing w:val="0"/>
        <w:rPr>
          <w:rFonts w:ascii="Times New Roman" w:hAnsi="Times New Roman" w:cs="Times New Roman"/>
          <w:sz w:val="24"/>
          <w:szCs w:val="24"/>
        </w:rPr>
      </w:pPr>
      <w:r w:rsidRPr="00135362">
        <w:rPr>
          <w:rFonts w:ascii="Times New Roman" w:hAnsi="Times New Roman" w:cs="Times New Roman"/>
          <w:sz w:val="24"/>
          <w:szCs w:val="24"/>
        </w:rPr>
        <w:t>How will you convey the character’s personality and attitudes to the player?  Through narration, dialog, gameplay, backstory, or other means?</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Does your avatar come with a sidekick?  What does the sidekick offer the player -- information, advice, physical assistance?  How will the sidekick complement the avatar?  How will the player be able to visually distinguish between the two of them at a glance? There will be no sidekick.</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about the avatar will intrigue and interest the player? The blank slate that is the character, which allows for better immersion.</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about the avatar will encourage the player to like him? Its cartoony charm.</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about the avatar will make the player able to identify with him? The absence of personality.</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will make your character believable? It isn't supposed to be believable.</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will make your character intriguing? The cartoony nature of the squirrel.</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Does this character correspond to any of Campbell’s mythic archetypes?  Or do they have less archetypal, more complex roles to play, and if so, what are they?</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lastRenderedPageBreak/>
        <w:t>What concept art do you need to include with this character’s description? Some example illustrations of basic squirrels, squirrels with rocks and other items, and squirrels in hats.</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model sheets do you need to include with this character’s description? N/A</w:t>
      </w:r>
    </w:p>
    <w:p w:rsidR="002D3B3A" w:rsidRPr="0013536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sorts of sounds will each character in your game make?  What sorts of music are appropriate for them?  How will your choices of sounds and music support the way you want the player to feel about the character? The squirrel will squeak as a squirrel normally does, and the music will be charmingly cartoonish.</w:t>
      </w:r>
    </w:p>
    <w:p w:rsidR="002D3B3A" w:rsidRPr="00AC2382" w:rsidRDefault="002D3B3A" w:rsidP="002D3B3A">
      <w:pPr>
        <w:pStyle w:val="ListParagraph"/>
        <w:numPr>
          <w:ilvl w:val="0"/>
          <w:numId w:val="4"/>
        </w:numPr>
        <w:suppressAutoHyphens/>
        <w:spacing w:before="120" w:after="0" w:line="240" w:lineRule="auto"/>
        <w:contextualSpacing w:val="0"/>
        <w:rPr>
          <w:rFonts w:ascii="Times New Roman" w:hAnsi="Times New Roman" w:cs="Times New Roman"/>
        </w:rPr>
      </w:pPr>
      <w:r w:rsidRPr="00135362">
        <w:rPr>
          <w:rFonts w:ascii="Times New Roman" w:hAnsi="Times New Roman" w:cs="Times New Roman"/>
          <w:sz w:val="24"/>
          <w:szCs w:val="24"/>
        </w:rPr>
        <w:t xml:space="preserve">How </w:t>
      </w:r>
      <w:proofErr w:type="gramStart"/>
      <w:r w:rsidRPr="00135362">
        <w:rPr>
          <w:rFonts w:ascii="Times New Roman" w:hAnsi="Times New Roman" w:cs="Times New Roman"/>
          <w:sz w:val="24"/>
          <w:szCs w:val="24"/>
        </w:rPr>
        <w:t>do the character’s grammar</w:t>
      </w:r>
      <w:proofErr w:type="gramEnd"/>
      <w:r w:rsidRPr="00135362">
        <w:rPr>
          <w:rFonts w:ascii="Times New Roman" w:hAnsi="Times New Roman" w:cs="Times New Roman"/>
          <w:sz w:val="24"/>
          <w:szCs w:val="24"/>
        </w:rPr>
        <w:t>, vocabulary, tone of voice, and speech patterns contribute to the player’s understanding of the character? The squirrel can't talk.</w:t>
      </w:r>
    </w:p>
    <w:p w:rsidR="002D3B3A" w:rsidRDefault="002D3B3A" w:rsidP="002D3B3A">
      <w:pPr>
        <w:spacing w:line="240" w:lineRule="auto"/>
        <w:rPr>
          <w:rFonts w:ascii="Times New Roman" w:hAnsi="Times New Roman" w:cs="Times New Roman"/>
        </w:rPr>
      </w:pPr>
      <w:r w:rsidRPr="00135362">
        <w:rPr>
          <w:noProof/>
        </w:rPr>
        <w:drawing>
          <wp:inline distT="0" distB="0" distL="0" distR="0" wp14:anchorId="1E3029CF" wp14:editId="38C0B01C">
            <wp:extent cx="1488440" cy="15240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1488440" cy="1524000"/>
                    </a:xfrm>
                    <a:prstGeom prst="rect">
                      <a:avLst/>
                    </a:prstGeom>
                  </pic:spPr>
                </pic:pic>
              </a:graphicData>
            </a:graphic>
          </wp:inline>
        </w:drawing>
      </w:r>
      <w:r w:rsidRPr="00610DFC">
        <w:rPr>
          <w:rFonts w:ascii="Times New Roman" w:hAnsi="Times New Roman" w:cs="Times New Roman"/>
        </w:rPr>
        <w:t>http://www.clipartguide.com/_pages/1386-0902-2220-5348.html</w:t>
      </w:r>
    </w:p>
    <w:p w:rsidR="002D3B3A" w:rsidRDefault="002D3B3A" w:rsidP="002D3B3A">
      <w:pPr>
        <w:spacing w:line="240" w:lineRule="auto"/>
        <w:rPr>
          <w:rFonts w:ascii="Times New Roman" w:hAnsi="Times New Roman" w:cs="Times New Roman"/>
        </w:rPr>
      </w:pPr>
      <w:r w:rsidRPr="00AC2382">
        <w:rPr>
          <w:rFonts w:ascii="Times New Roman" w:hAnsi="Times New Roman" w:cs="Times New Roman"/>
        </w:rPr>
        <w:t xml:space="preserve">  </w:t>
      </w:r>
      <w:r w:rsidRPr="00135362">
        <w:rPr>
          <w:noProof/>
        </w:rPr>
        <w:drawing>
          <wp:inline distT="0" distB="0" distL="0" distR="0" wp14:anchorId="1635D3D0" wp14:editId="2A0B89DC">
            <wp:extent cx="1190625" cy="1219200"/>
            <wp:effectExtent l="0" t="0" r="9525" b="0"/>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1190625" cy="1219200"/>
                    </a:xfrm>
                    <a:prstGeom prst="rect">
                      <a:avLst/>
                    </a:prstGeom>
                  </pic:spPr>
                </pic:pic>
              </a:graphicData>
            </a:graphic>
          </wp:inline>
        </w:drawing>
      </w:r>
      <w:r w:rsidRPr="00384E57">
        <w:rPr>
          <w:rFonts w:ascii="Times New Roman" w:hAnsi="Times New Roman" w:cs="Times New Roman"/>
        </w:rPr>
        <w:t>http://www.andreadams.com/the_cartoon_express_squirrel.htm</w:t>
      </w:r>
    </w:p>
    <w:p w:rsidR="002D3B3A" w:rsidRDefault="002D3B3A" w:rsidP="002D3B3A">
      <w:pPr>
        <w:spacing w:line="240" w:lineRule="auto"/>
        <w:rPr>
          <w:rFonts w:ascii="Times New Roman" w:hAnsi="Times New Roman" w:cs="Times New Roman"/>
        </w:rPr>
      </w:pPr>
      <w:r w:rsidRPr="00AC2382">
        <w:rPr>
          <w:rFonts w:ascii="Times New Roman" w:hAnsi="Times New Roman" w:cs="Times New Roman"/>
        </w:rPr>
        <w:t xml:space="preserve">  </w:t>
      </w:r>
      <w:r w:rsidRPr="00135362">
        <w:rPr>
          <w:noProof/>
        </w:rPr>
        <w:drawing>
          <wp:inline distT="0" distB="0" distL="0" distR="0" wp14:anchorId="06534527" wp14:editId="4390A423">
            <wp:extent cx="781050" cy="781050"/>
            <wp:effectExtent l="0" t="0" r="0" b="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781050" cy="781050"/>
                    </a:xfrm>
                    <a:prstGeom prst="rect">
                      <a:avLst/>
                    </a:prstGeom>
                  </pic:spPr>
                </pic:pic>
              </a:graphicData>
            </a:graphic>
          </wp:inline>
        </w:drawing>
      </w:r>
      <w:r w:rsidRPr="00384E57">
        <w:rPr>
          <w:rFonts w:ascii="Times New Roman" w:hAnsi="Times New Roman" w:cs="Times New Roman"/>
        </w:rPr>
        <w:t>http://dir.nvtech.com/Nature/Animals/Rodents/Squirrels/</w:t>
      </w:r>
    </w:p>
    <w:p w:rsidR="002D3B3A" w:rsidRPr="00AC2382" w:rsidRDefault="002D3B3A" w:rsidP="002D3B3A">
      <w:pPr>
        <w:spacing w:line="240" w:lineRule="auto"/>
        <w:rPr>
          <w:rFonts w:ascii="Times New Roman" w:hAnsi="Times New Roman" w:cs="Times New Roman"/>
        </w:rPr>
      </w:pPr>
      <w:r w:rsidRPr="00AC2382">
        <w:rPr>
          <w:rFonts w:ascii="Times New Roman" w:hAnsi="Times New Roman" w:cs="Times New Roman"/>
        </w:rPr>
        <w:t xml:space="preserve">  </w:t>
      </w:r>
      <w:r w:rsidRPr="00135362">
        <w:rPr>
          <w:noProof/>
        </w:rPr>
        <w:drawing>
          <wp:inline distT="0" distB="0" distL="0" distR="0" wp14:anchorId="51A1B87D" wp14:editId="442F8719">
            <wp:extent cx="1983544" cy="1432560"/>
            <wp:effectExtent l="0" t="0" r="0" b="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1981783" cy="1431288"/>
                    </a:xfrm>
                    <a:prstGeom prst="rect">
                      <a:avLst/>
                    </a:prstGeom>
                  </pic:spPr>
                </pic:pic>
              </a:graphicData>
            </a:graphic>
          </wp:inline>
        </w:drawing>
      </w:r>
      <w:r w:rsidRPr="00384E57">
        <w:rPr>
          <w:rFonts w:ascii="Times New Roman" w:hAnsi="Times New Roman" w:cs="Times New Roman"/>
        </w:rPr>
        <w:t>http://www.clipartof.com/interior_wall_decor/angry-Posters-And-Art-Prints/3</w:t>
      </w:r>
    </w:p>
    <w:p w:rsidR="002D3B3A" w:rsidRPr="00135362" w:rsidRDefault="002D3B3A" w:rsidP="002D3B3A">
      <w:pPr>
        <w:pStyle w:val="ListParagraph"/>
        <w:spacing w:before="120" w:after="0" w:line="240" w:lineRule="auto"/>
        <w:ind w:left="360"/>
        <w:rPr>
          <w:rFonts w:ascii="Times New Roman" w:hAnsi="Times New Roman" w:cs="Times New Roman"/>
        </w:rPr>
      </w:pPr>
    </w:p>
    <w:p w:rsidR="002D3B3A" w:rsidRDefault="002D3B3A" w:rsidP="002D3B3A">
      <w:pPr>
        <w:spacing w:line="240" w:lineRule="auto"/>
        <w:rPr>
          <w:rFonts w:ascii="Times New Roman" w:hAnsi="Times New Roman" w:cs="Times New Roman"/>
        </w:rPr>
      </w:pPr>
      <w:r w:rsidRPr="00135362">
        <w:rPr>
          <w:rFonts w:ascii="Times New Roman" w:hAnsi="Times New Roman" w:cs="Times New Roman"/>
        </w:rPr>
        <w:br w:type="page"/>
      </w:r>
    </w:p>
    <w:p w:rsidR="002D3B3A" w:rsidRPr="00135362" w:rsidRDefault="002D3B3A" w:rsidP="002D3B3A">
      <w:pPr>
        <w:spacing w:line="240" w:lineRule="auto"/>
        <w:rPr>
          <w:rFonts w:ascii="Times New Roman" w:hAnsi="Times New Roman" w:cs="Times New Roman"/>
        </w:rPr>
      </w:pPr>
    </w:p>
    <w:p w:rsidR="002D3B3A" w:rsidRPr="00135362" w:rsidRDefault="002D3B3A" w:rsidP="002D3B3A">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Appendix B</w:t>
      </w:r>
    </w:p>
    <w:p w:rsidR="002D3B3A" w:rsidRPr="00135362" w:rsidRDefault="002D3B3A" w:rsidP="002D3B3A">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“Backgrounder” Design Questions for the Squirrel</w:t>
      </w:r>
    </w:p>
    <w:p w:rsidR="002D3B3A" w:rsidRPr="00135362" w:rsidRDefault="002D3B3A" w:rsidP="002D3B3A">
      <w:pPr>
        <w:spacing w:before="120" w:after="0" w:line="240" w:lineRule="auto"/>
        <w:jc w:val="center"/>
        <w:rPr>
          <w:rFonts w:ascii="Times New Roman" w:hAnsi="Times New Roman" w:cs="Times New Roman"/>
          <w:sz w:val="28"/>
          <w:szCs w:val="28"/>
        </w:rPr>
      </w:pPr>
      <w:r w:rsidRPr="00135362">
        <w:rPr>
          <w:rFonts w:ascii="Times New Roman" w:hAnsi="Times New Roman" w:cs="Times New Roman"/>
          <w:b/>
          <w:sz w:val="28"/>
          <w:szCs w:val="28"/>
        </w:rPr>
        <w:t xml:space="preserve">Steve </w:t>
      </w:r>
      <w:proofErr w:type="spellStart"/>
      <w:r w:rsidRPr="00135362">
        <w:rPr>
          <w:rFonts w:ascii="Times New Roman" w:hAnsi="Times New Roman" w:cs="Times New Roman"/>
          <w:b/>
          <w:sz w:val="28"/>
          <w:szCs w:val="28"/>
        </w:rPr>
        <w:t>Meretzky</w:t>
      </w:r>
      <w:proofErr w:type="spellEnd"/>
      <w:r w:rsidRPr="00135362">
        <w:rPr>
          <w:rFonts w:ascii="Times New Roman" w:hAnsi="Times New Roman" w:cs="Times New Roman"/>
          <w:b/>
          <w:sz w:val="28"/>
          <w:szCs w:val="28"/>
        </w:rPr>
        <w:br/>
      </w:r>
      <w:r w:rsidRPr="00135362">
        <w:rPr>
          <w:rFonts w:ascii="Times New Roman" w:hAnsi="Times New Roman" w:cs="Times New Roman"/>
          <w:sz w:val="28"/>
          <w:szCs w:val="28"/>
        </w:rPr>
        <w:t>from “Building Character: An Analysis of Character Creation”, 2001</w:t>
      </w:r>
    </w:p>
    <w:p w:rsidR="002D3B3A" w:rsidRPr="00135362" w:rsidRDefault="002D3B3A" w:rsidP="002D3B3A">
      <w:p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These questions are taken (slightly modified) from pages 167-168 of Chapter 6 (</w:t>
      </w:r>
      <w:r w:rsidRPr="00135362">
        <w:rPr>
          <w:rFonts w:ascii="Times New Roman" w:hAnsi="Times New Roman" w:cs="Times New Roman"/>
          <w:i/>
          <w:sz w:val="24"/>
          <w:szCs w:val="24"/>
        </w:rPr>
        <w:t>Character Development</w:t>
      </w:r>
      <w:r w:rsidRPr="00135362">
        <w:rPr>
          <w:rFonts w:ascii="Times New Roman" w:hAnsi="Times New Roman" w:cs="Times New Roman"/>
          <w:sz w:val="24"/>
          <w:szCs w:val="24"/>
        </w:rPr>
        <w:t xml:space="preserve">) of your textbook, </w:t>
      </w:r>
      <w:r w:rsidRPr="00135362">
        <w:rPr>
          <w:rFonts w:ascii="Times New Roman" w:hAnsi="Times New Roman" w:cs="Times New Roman"/>
          <w:i/>
          <w:sz w:val="24"/>
          <w:szCs w:val="24"/>
        </w:rPr>
        <w:t>Fundamentals of Game Design</w:t>
      </w:r>
      <w:r w:rsidRPr="00135362">
        <w:rPr>
          <w:rFonts w:ascii="Times New Roman" w:hAnsi="Times New Roman" w:cs="Times New Roman"/>
          <w:sz w:val="24"/>
          <w:szCs w:val="24"/>
        </w:rPr>
        <w:t xml:space="preserve">, by Ernest Adams and Andrew </w:t>
      </w:r>
      <w:proofErr w:type="spellStart"/>
      <w:r w:rsidRPr="00135362">
        <w:rPr>
          <w:rFonts w:ascii="Times New Roman" w:hAnsi="Times New Roman" w:cs="Times New Roman"/>
          <w:sz w:val="24"/>
          <w:szCs w:val="24"/>
        </w:rPr>
        <w:t>Rollings</w:t>
      </w:r>
      <w:proofErr w:type="spellEnd"/>
      <w:r w:rsidRPr="00135362">
        <w:rPr>
          <w:rFonts w:ascii="Times New Roman" w:hAnsi="Times New Roman" w:cs="Times New Roman"/>
          <w:sz w:val="24"/>
          <w:szCs w:val="24"/>
        </w:rPr>
        <w:t>.</w:t>
      </w:r>
    </w:p>
    <w:p w:rsidR="002D3B3A" w:rsidRPr="00135362" w:rsidRDefault="002D3B3A" w:rsidP="002D3B3A">
      <w:pPr>
        <w:numPr>
          <w:ilvl w:val="0"/>
          <w:numId w:val="3"/>
        </w:numPr>
        <w:suppressAutoHyphens/>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Answer these questions in bullet form:</w:t>
      </w:r>
    </w:p>
    <w:p w:rsidR="002D3B3A" w:rsidRPr="00135362" w:rsidRDefault="002D3B3A" w:rsidP="002D3B3A">
      <w:pPr>
        <w:numPr>
          <w:ilvl w:val="1"/>
          <w:numId w:val="3"/>
        </w:numPr>
        <w:suppressAutoHyphens/>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To initiate your thinking about the character from a story-driven perspective, and</w:t>
      </w:r>
    </w:p>
    <w:p w:rsidR="002D3B3A" w:rsidRPr="00135362" w:rsidRDefault="002D3B3A" w:rsidP="002D3B3A">
      <w:pPr>
        <w:numPr>
          <w:ilvl w:val="1"/>
          <w:numId w:val="3"/>
        </w:numPr>
        <w:suppressAutoHyphens/>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To maintain a document that provides the details of the character’s background.</w:t>
      </w:r>
    </w:p>
    <w:p w:rsidR="002D3B3A" w:rsidRPr="00135362" w:rsidRDefault="002D3B3A" w:rsidP="002D3B3A">
      <w:pPr>
        <w:numPr>
          <w:ilvl w:val="0"/>
          <w:numId w:val="3"/>
        </w:numPr>
        <w:suppressAutoHyphens/>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Many of the answers should make their way in appropriate form into appropriate places in your Character Design document for the character.</w:t>
      </w:r>
    </w:p>
    <w:p w:rsidR="002D3B3A" w:rsidRPr="00135362" w:rsidRDefault="002D3B3A" w:rsidP="002D3B3A">
      <w:pPr>
        <w:numPr>
          <w:ilvl w:val="0"/>
          <w:numId w:val="3"/>
        </w:numPr>
        <w:suppressAutoHyphens/>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These questions apply to ordinary humans; adjust the list for </w:t>
      </w:r>
      <w:proofErr w:type="spellStart"/>
      <w:r w:rsidRPr="00135362">
        <w:rPr>
          <w:rFonts w:ascii="Times New Roman" w:hAnsi="Times New Roman" w:cs="Times New Roman"/>
          <w:sz w:val="24"/>
          <w:szCs w:val="24"/>
        </w:rPr>
        <w:t>nonhumanoids</w:t>
      </w:r>
      <w:proofErr w:type="spellEnd"/>
      <w:r w:rsidRPr="00135362">
        <w:rPr>
          <w:rFonts w:ascii="Times New Roman" w:hAnsi="Times New Roman" w:cs="Times New Roman"/>
          <w:sz w:val="24"/>
          <w:szCs w:val="24"/>
        </w:rPr>
        <w:t>.</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Where was the character born? In a tree.</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was her family life like as a kid? There were lots of siblings, and it was tough. Eventually the squirrel realized he had to make his own destiny, and embarked on his own personal journey into the world, where the game begins.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was her education? None.</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Where does she live now? In the forest.</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Describe her job. Survival.</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Describe her finances. A small collection of buried nuts.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Describe her taste in clothes, books, movies, etc. Sometimes the squirrel will don a stylish cap, but only at the player's discretion. Being a squirrel, the squirrel has no interest or understanding of books and films.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are her favorite foods? Nuts.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are her favorite activities? Collecting nuts, throwing rocks at things.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are her hobbies? Throwing rocks at things.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Describe any particular personality traits and how they manifest. The squirrel has a mischievous nature.</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Is she shy or outgoing? As outgoing as a squirrel could be.</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Is she greedy or giving? Greedy, as necessary for the squirrel's survival.</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Does she have quirks? This squirrel's tail is particularly twitchy.</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Does she have superstitions? No.</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lastRenderedPageBreak/>
        <w:t>Does she have phobias? An acute fear of oncoming traffic.</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were the traumatic moments in her life? Angering the bunny clan.</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were her biggest triumphs? Finding and exhuming its first buried nut.</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Describe her important past romances. The squirrel has yet to find true love, as it has to establish its place in the forest before it's comfortable with taking any large steps in its personal life.</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Describe her current romantic involvement or involvements. The squirrel has no current romantic involvements.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How does she treat friends?  Lovers?  Bosses?  Servants? The squirrel lives, works, and thrives alone.</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Describe her political beliefs, past and present. The squirrel really doesn't have any political beliefs.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Describe her religious beliefs, past and present. The squirrel is not religious.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are her interesting or important possessions? The squirrel does not yet have any important possessions.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Does she have any pets? No</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Does she have any unusual talents? The uncanny ability to climb trees.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What’s the best thing that could happen to her? Find a large store of nuts.</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What’s the worst thing that could happen to her? Six more weeks of winter.</w:t>
      </w:r>
    </w:p>
    <w:p w:rsidR="002D3B3A" w:rsidRPr="00135362" w:rsidRDefault="002D3B3A" w:rsidP="002D3B3A">
      <w:pPr>
        <w:pStyle w:val="ListParagraph"/>
        <w:numPr>
          <w:ilvl w:val="0"/>
          <w:numId w:val="2"/>
        </w:numPr>
        <w:suppressAutoHyphens/>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Does she drink tea or coffee? The squirrel really prefers water.</w:t>
      </w:r>
    </w:p>
    <w:p w:rsidR="002D3B3A" w:rsidRPr="00135362" w:rsidRDefault="002D3B3A" w:rsidP="002D3B3A">
      <w:pPr>
        <w:spacing w:line="240" w:lineRule="auto"/>
        <w:rPr>
          <w:rFonts w:ascii="Times New Roman" w:hAnsi="Times New Roman" w:cs="Times New Roman"/>
        </w:rPr>
      </w:pPr>
    </w:p>
    <w:p w:rsidR="002D3B3A" w:rsidRPr="00135362" w:rsidRDefault="002D3B3A" w:rsidP="002D3B3A">
      <w:pPr>
        <w:spacing w:line="240" w:lineRule="auto"/>
        <w:rPr>
          <w:rFonts w:ascii="Times New Roman" w:hAnsi="Times New Roman" w:cs="Times New Roman"/>
          <w:b/>
          <w:sz w:val="36"/>
          <w:szCs w:val="36"/>
        </w:rPr>
      </w:pPr>
      <w:r w:rsidRPr="00135362">
        <w:rPr>
          <w:rFonts w:ascii="Times New Roman" w:hAnsi="Times New Roman" w:cs="Times New Roman"/>
          <w:b/>
          <w:sz w:val="36"/>
          <w:szCs w:val="36"/>
        </w:rPr>
        <w:br w:type="page"/>
      </w:r>
    </w:p>
    <w:p w:rsidR="002D3B3A" w:rsidRPr="00135362" w:rsidRDefault="002D3B3A" w:rsidP="002D3B3A">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lastRenderedPageBreak/>
        <w:t>Appendix C</w:t>
      </w:r>
    </w:p>
    <w:p w:rsidR="002D3B3A" w:rsidRPr="00135362" w:rsidRDefault="002D3B3A" w:rsidP="002D3B3A">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Design Questions for Good Characters</w:t>
      </w:r>
    </w:p>
    <w:p w:rsidR="002D3B3A" w:rsidRPr="00135362" w:rsidRDefault="002D3B3A" w:rsidP="002D3B3A">
      <w:pPr>
        <w:spacing w:before="120" w:line="240" w:lineRule="auto"/>
        <w:jc w:val="center"/>
        <w:rPr>
          <w:rFonts w:ascii="Times New Roman" w:hAnsi="Times New Roman" w:cs="Times New Roman"/>
          <w:b/>
          <w:sz w:val="28"/>
          <w:szCs w:val="28"/>
        </w:rPr>
      </w:pPr>
      <w:r w:rsidRPr="00135362">
        <w:rPr>
          <w:rFonts w:ascii="Times New Roman" w:hAnsi="Times New Roman" w:cs="Times New Roman"/>
          <w:b/>
          <w:sz w:val="28"/>
          <w:szCs w:val="28"/>
        </w:rPr>
        <w:t xml:space="preserve">Ernest Adams and Andrew </w:t>
      </w:r>
      <w:proofErr w:type="spellStart"/>
      <w:r w:rsidRPr="00135362">
        <w:rPr>
          <w:rFonts w:ascii="Times New Roman" w:hAnsi="Times New Roman" w:cs="Times New Roman"/>
          <w:b/>
          <w:sz w:val="28"/>
          <w:szCs w:val="28"/>
        </w:rPr>
        <w:t>Rollings</w:t>
      </w:r>
      <w:proofErr w:type="spellEnd"/>
      <w:r w:rsidRPr="00135362">
        <w:rPr>
          <w:rFonts w:ascii="Times New Roman" w:hAnsi="Times New Roman" w:cs="Times New Roman"/>
          <w:b/>
          <w:sz w:val="28"/>
          <w:szCs w:val="28"/>
        </w:rPr>
        <w:t xml:space="preserve">, modified by David </w:t>
      </w:r>
      <w:proofErr w:type="spellStart"/>
      <w:r w:rsidRPr="00135362">
        <w:rPr>
          <w:rFonts w:ascii="Times New Roman" w:hAnsi="Times New Roman" w:cs="Times New Roman"/>
          <w:b/>
          <w:sz w:val="28"/>
          <w:szCs w:val="28"/>
        </w:rPr>
        <w:t>Mutchler</w:t>
      </w:r>
      <w:proofErr w:type="spellEnd"/>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Where in the spectrum from non-specific to specific is this character?  To what extent does the player impose her own personality onto the character?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The Rabbit is a fairly non-specific </w:t>
      </w:r>
      <w:proofErr w:type="gramStart"/>
      <w:r w:rsidRPr="00135362">
        <w:rPr>
          <w:rFonts w:ascii="Times New Roman" w:hAnsi="Times New Roman" w:cs="Times New Roman"/>
          <w:sz w:val="24"/>
          <w:szCs w:val="24"/>
        </w:rPr>
        <w:t>character,</w:t>
      </w:r>
      <w:proofErr w:type="gramEnd"/>
      <w:r w:rsidRPr="00135362">
        <w:rPr>
          <w:rFonts w:ascii="Times New Roman" w:hAnsi="Times New Roman" w:cs="Times New Roman"/>
          <w:sz w:val="24"/>
          <w:szCs w:val="24"/>
        </w:rPr>
        <w:t xml:space="preserve"> however, since the player never controls The Rabbit, the player never imposes her own personality onto The Rabbit.</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is the relationship between this character and the player?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is a secondary character in the game and essentially only interacts with the player if provoked.</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Will you allow the player to design this character?  If so, in what ways?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No, the player will not be allowed to design The Rabbit.</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How, if at all, will the player control this character?  Direct, indirect, or …?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player will not be allowed to control The Rabbit.</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How, if at all, will you ensure that this character appeals to women as well as men?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Initially, The Rabbit will be peaceful and cute, which should appeal to women.  If provoked, however, The Rabbit will become evil looking and violent, which should appeal to men.</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Is this character’s design primarily art-based or story-based?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Rabbit’s design is primarily art-based in the sense that her design will either reflect her peaceful or violent nature.</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For art-based characters (but you should answer these questions for story-based characters too if you find that helpful, and be sure to also do the </w:t>
      </w:r>
      <w:hyperlink r:id="rId42"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2D3B3A" w:rsidRPr="00135362" w:rsidRDefault="002D3B3A" w:rsidP="002D3B3A">
      <w:pPr>
        <w:pStyle w:val="ListParagraph"/>
        <w:numPr>
          <w:ilvl w:val="0"/>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Is this character humanoid, non-humanoid, or hybrid?  </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Non-humanoid</w:t>
      </w:r>
    </w:p>
    <w:p w:rsidR="002D3B3A" w:rsidRPr="00135362" w:rsidRDefault="002D3B3A" w:rsidP="002D3B3A">
      <w:pPr>
        <w:pStyle w:val="ListParagraph"/>
        <w:numPr>
          <w:ilvl w:val="0"/>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style is this character drawn in: cartoon, comic-book superhero, realistic, gothic, or …?</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cartoon</w:t>
      </w:r>
    </w:p>
    <w:p w:rsidR="002D3B3A" w:rsidRPr="00135362" w:rsidRDefault="002D3B3A" w:rsidP="002D3B3A">
      <w:pPr>
        <w:pStyle w:val="ListParagraph"/>
        <w:numPr>
          <w:ilvl w:val="0"/>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Will this character be exaggerated in some way: cool, tough, cute, goofy, super-sensual, or …?</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cute</w:t>
      </w:r>
    </w:p>
    <w:p w:rsidR="002D3B3A" w:rsidRPr="00135362" w:rsidRDefault="002D3B3A" w:rsidP="002D3B3A">
      <w:pPr>
        <w:pStyle w:val="ListParagraph"/>
        <w:numPr>
          <w:ilvl w:val="0"/>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Does this character depend upon visual stereotypes for instant identification, or is it more subtle than that?  If more subtle, how does this character’s appearance support its role in the game?</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lastRenderedPageBreak/>
        <w:t>Yes, The Rabbit’s appearance depends upon visual stereotypes</w:t>
      </w:r>
    </w:p>
    <w:p w:rsidR="002D3B3A" w:rsidRPr="00135362" w:rsidRDefault="002D3B3A" w:rsidP="002D3B3A">
      <w:pPr>
        <w:pStyle w:val="ListParagraph"/>
        <w:numPr>
          <w:ilvl w:val="0"/>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Can the player tell by looking at this character how that character is likely to act?  Are there reasons in the story or gameplay for wanting a character’s behavior to be predictable from her appearance, or is there a reason to make the character ambiguous in this regard?</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Rabbit’s appearance indicates that it is a peaceful creature</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Because the player should know that The Rabbit is peaceful, it allows him/her to make the decision to either leave The Rabbit alone or attack it</w:t>
      </w:r>
    </w:p>
    <w:p w:rsidR="002D3B3A" w:rsidRPr="00135362" w:rsidRDefault="002D3B3A" w:rsidP="002D3B3A">
      <w:pPr>
        <w:pStyle w:val="ListParagraph"/>
        <w:numPr>
          <w:ilvl w:val="0"/>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clothing, weapons, or symbolic objects does this character have?  How do they support the character’s personality, attitudes and abilities?</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is the name of this character?  How does that name support the character’s personality, attitudes and abilities?</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Will this character have a signature color?  If so, what color and how does that color identify the character and support the character’s personality, attitudes and abilities?  If not, why not have a signature color?</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Rabbit’s coloring will mimic nature</w:t>
      </w:r>
    </w:p>
    <w:p w:rsidR="002D3B3A" w:rsidRPr="00135362" w:rsidRDefault="002D3B3A" w:rsidP="002D3B3A">
      <w:pPr>
        <w:pStyle w:val="ListParagraph"/>
        <w:numPr>
          <w:ilvl w:val="0"/>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color palette will this character have?  How does that color palette support the character’s personality, attitudes and abilities?</w:t>
      </w:r>
    </w:p>
    <w:p w:rsidR="002D3B3A" w:rsidRPr="00135362" w:rsidRDefault="002D3B3A" w:rsidP="002D3B3A">
      <w:pPr>
        <w:pStyle w:val="ListParagraph"/>
        <w:numPr>
          <w:ilvl w:val="1"/>
          <w:numId w:val="8"/>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Rabbit’s coloring will mimic nature</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For story-based characters (but you should answer these questions for art-based characters too if you find that helpful, and be sure to also do the </w:t>
      </w:r>
      <w:hyperlink r:id="rId43"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2D3B3A" w:rsidRPr="00135362" w:rsidRDefault="002D3B3A" w:rsidP="002D3B3A">
      <w:pPr>
        <w:pStyle w:val="ListParagraph"/>
        <w:numPr>
          <w:ilvl w:val="0"/>
          <w:numId w:val="9"/>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role does this character play?  </w:t>
      </w:r>
    </w:p>
    <w:p w:rsidR="002D3B3A" w:rsidRPr="00135362" w:rsidRDefault="002D3B3A" w:rsidP="002D3B3A">
      <w:pPr>
        <w:pStyle w:val="ListParagraph"/>
        <w:numPr>
          <w:ilvl w:val="1"/>
          <w:numId w:val="9"/>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adds a choice for the player: leave The Rabbit alone and stay on peace teams with it or attack The Rabbit and gain stat levels from the experience.</w:t>
      </w:r>
    </w:p>
    <w:p w:rsidR="002D3B3A" w:rsidRPr="00135362" w:rsidRDefault="002D3B3A" w:rsidP="002D3B3A">
      <w:pPr>
        <w:pStyle w:val="ListParagraph"/>
        <w:numPr>
          <w:ilvl w:val="0"/>
          <w:numId w:val="9"/>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What attributes does this character have?  Will she have attributes that model social relationships and emotional states?  If so, how?</w:t>
      </w:r>
    </w:p>
    <w:p w:rsidR="002D3B3A" w:rsidRPr="00135362" w:rsidRDefault="002D3B3A" w:rsidP="002D3B3A">
      <w:pPr>
        <w:pStyle w:val="ListParagraph"/>
        <w:numPr>
          <w:ilvl w:val="1"/>
          <w:numId w:val="9"/>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9"/>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Is this character zero-dimensional, one-dimensional, two-dimensional, or three dimensional (using these terms as the text does)?  Describe the dimensions that this player has.  </w:t>
      </w:r>
    </w:p>
    <w:p w:rsidR="002D3B3A" w:rsidRPr="00135362" w:rsidRDefault="002D3B3A" w:rsidP="002D3B3A">
      <w:pPr>
        <w:pStyle w:val="ListParagraph"/>
        <w:numPr>
          <w:ilvl w:val="1"/>
          <w:numId w:val="9"/>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This rabbit is zero-dimensional.  She is either peaceful or violent with no neutral ground in between.</w:t>
      </w:r>
    </w:p>
    <w:p w:rsidR="002D3B3A" w:rsidRPr="00135362" w:rsidRDefault="002D3B3A" w:rsidP="002D3B3A">
      <w:pPr>
        <w:pStyle w:val="ListParagraph"/>
        <w:numPr>
          <w:ilvl w:val="0"/>
          <w:numId w:val="9"/>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How will you convey this character’s personality and attitudes to the player?  Through narration, dialog, gameplay, backstory, or other means?  Explain.  </w:t>
      </w:r>
    </w:p>
    <w:p w:rsidR="002D3B3A" w:rsidRPr="00135362" w:rsidRDefault="002D3B3A" w:rsidP="002D3B3A">
      <w:pPr>
        <w:pStyle w:val="ListParagraph"/>
        <w:numPr>
          <w:ilvl w:val="1"/>
          <w:numId w:val="9"/>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Rabbit’s personality is conveyed through her character art.</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lastRenderedPageBreak/>
        <w:t xml:space="preserve">If this character is the avatar, what about the avatar will make the player able to identify with him?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If this character is the avatar, does the avatar come with a sidekick?  What does the sidekick offer the player – information, advice, physical assistance?  How will the sidekick complement the avatar?  How will the player be able to visually distinguish between the two of them at a glance?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about this character will intrigue and interest the player?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will interest the player since it will constantly add the temptation of attack.</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about this character will encourage the player to like him (if the character is supposed to likeable), or dislike him (if the character is supposed to be disliked)?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The Rabbit is </w:t>
      </w:r>
      <w:proofErr w:type="spellStart"/>
      <w:r w:rsidRPr="00135362">
        <w:rPr>
          <w:rFonts w:ascii="Times New Roman" w:hAnsi="Times New Roman" w:cs="Times New Roman"/>
          <w:sz w:val="24"/>
          <w:szCs w:val="24"/>
        </w:rPr>
        <w:t>suppose to</w:t>
      </w:r>
      <w:proofErr w:type="spellEnd"/>
      <w:r w:rsidRPr="00135362">
        <w:rPr>
          <w:rFonts w:ascii="Times New Roman" w:hAnsi="Times New Roman" w:cs="Times New Roman"/>
          <w:sz w:val="24"/>
          <w:szCs w:val="24"/>
        </w:rPr>
        <w:t xml:space="preserve"> be liked because it is a peaceful creative and will be visually appealing or even cute when munching on grass.</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will make this character believable?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will be believable since it will eat grass all the time and run away from danger.  The Rabbit will cease to be believable when it turns violent, but this will be balanced by the ridiculous art-work and large wooden mallet.</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Does this character correspond to any of Campbell’s mythic archetypes?  Or do they have less archetypal, more complex roles to play, and if so, what are they?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concept art do you need to include with this character’s description?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See figures below</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model sheets do you need to include with this character’s description?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None.  The figures below outline the two traits: peaceful or violent</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sorts of sounds will this character make?  What sorts of music are appropriate for this character?  How will your choices of sounds and music support the way you want the player to feel about this character?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sounds associated with the peaceful rabbit will be sounds of munching.  The sounds associated with the violent rabbit will be psychotic laughter.  There will not be any specific music associated with The Rabbit.</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How does this character’s grammar, vocabulary, tone of voice, and speech patterns contribute to the player’s understanding of this character?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Default="002D3B3A" w:rsidP="002D3B3A">
      <w:pPr>
        <w:spacing w:before="120" w:line="240" w:lineRule="auto"/>
        <w:rPr>
          <w:rFonts w:ascii="Times New Roman" w:hAnsi="Times New Roman" w:cs="Times New Roman"/>
          <w:sz w:val="24"/>
          <w:szCs w:val="24"/>
        </w:rPr>
      </w:pPr>
      <w:r w:rsidRPr="00135362">
        <w:rPr>
          <w:rFonts w:ascii="Times New Roman" w:hAnsi="Times New Roman" w:cs="Times New Roman"/>
          <w:noProof/>
          <w:sz w:val="24"/>
          <w:szCs w:val="24"/>
        </w:rPr>
        <w:lastRenderedPageBreak/>
        <w:drawing>
          <wp:inline distT="0" distB="0" distL="0" distR="0" wp14:anchorId="5DA79BD0" wp14:editId="02116D48">
            <wp:extent cx="2571750" cy="257175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2571750" cy="2571750"/>
                    </a:xfrm>
                    <a:prstGeom prst="rect">
                      <a:avLst/>
                    </a:prstGeom>
                    <a:noFill/>
                    <a:ln w="9525">
                      <a:noFill/>
                      <a:miter lim="800000"/>
                      <a:headEnd/>
                      <a:tailEnd/>
                    </a:ln>
                  </pic:spPr>
                </pic:pic>
              </a:graphicData>
            </a:graphic>
          </wp:inline>
        </w:drawing>
      </w:r>
      <w:r w:rsidRPr="00135362">
        <w:rPr>
          <w:rFonts w:ascii="Times New Roman" w:hAnsi="Times New Roman" w:cs="Times New Roman"/>
          <w:sz w:val="24"/>
          <w:szCs w:val="24"/>
        </w:rPr>
        <w:tab/>
      </w:r>
      <w:r w:rsidRPr="002F38D9">
        <w:rPr>
          <w:rFonts w:ascii="Times New Roman" w:hAnsi="Times New Roman" w:cs="Times New Roman"/>
          <w:sz w:val="24"/>
          <w:szCs w:val="24"/>
        </w:rPr>
        <w:t>http://gullusan.seesaa.net/article/143066845.html</w:t>
      </w:r>
    </w:p>
    <w:p w:rsidR="002D3B3A" w:rsidRDefault="002D3B3A" w:rsidP="002D3B3A">
      <w:pPr>
        <w:spacing w:before="120" w:line="240" w:lineRule="auto"/>
        <w:rPr>
          <w:rFonts w:ascii="Times New Roman" w:hAnsi="Times New Roman" w:cs="Times New Roman"/>
          <w:sz w:val="24"/>
          <w:szCs w:val="24"/>
        </w:rPr>
      </w:pPr>
      <w:r w:rsidRPr="00135362">
        <w:rPr>
          <w:rFonts w:ascii="Times New Roman" w:hAnsi="Times New Roman" w:cs="Times New Roman"/>
          <w:sz w:val="24"/>
          <w:szCs w:val="24"/>
        </w:rPr>
        <w:tab/>
      </w:r>
      <w:r w:rsidRPr="00135362">
        <w:rPr>
          <w:rFonts w:ascii="Times New Roman" w:hAnsi="Times New Roman" w:cs="Times New Roman"/>
          <w:noProof/>
          <w:sz w:val="24"/>
          <w:szCs w:val="24"/>
        </w:rPr>
        <w:drawing>
          <wp:inline distT="0" distB="0" distL="0" distR="0" wp14:anchorId="3FEA3073" wp14:editId="165173F0">
            <wp:extent cx="1476375" cy="2669778"/>
            <wp:effectExtent l="1905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1476375" cy="2669778"/>
                    </a:xfrm>
                    <a:prstGeom prst="rect">
                      <a:avLst/>
                    </a:prstGeom>
                    <a:noFill/>
                    <a:ln w="9525">
                      <a:noFill/>
                      <a:miter lim="800000"/>
                      <a:headEnd/>
                      <a:tailEnd/>
                    </a:ln>
                  </pic:spPr>
                </pic:pic>
              </a:graphicData>
            </a:graphic>
          </wp:inline>
        </w:drawing>
      </w:r>
      <w:r w:rsidRPr="002F38D9">
        <w:rPr>
          <w:rFonts w:ascii="Times New Roman" w:hAnsi="Times New Roman" w:cs="Times New Roman"/>
          <w:sz w:val="24"/>
          <w:szCs w:val="24"/>
        </w:rPr>
        <w:t>http://www.drawingcoach.com/how-to-draw-a-bunny.htm</w:t>
      </w:r>
      <w:r>
        <w:rPr>
          <w:rFonts w:ascii="Times New Roman" w:hAnsi="Times New Roman" w:cs="Times New Roman"/>
          <w:sz w:val="24"/>
          <w:szCs w:val="24"/>
        </w:rPr>
        <w:t>l</w:t>
      </w:r>
    </w:p>
    <w:p w:rsidR="002D3B3A" w:rsidRDefault="002D3B3A" w:rsidP="002D3B3A">
      <w:pPr>
        <w:spacing w:before="120" w:line="240" w:lineRule="auto"/>
        <w:rPr>
          <w:rFonts w:ascii="Times New Roman" w:hAnsi="Times New Roman" w:cs="Times New Roman"/>
          <w:sz w:val="24"/>
          <w:szCs w:val="24"/>
        </w:rPr>
      </w:pPr>
      <w:r w:rsidRPr="00135362">
        <w:rPr>
          <w:rFonts w:ascii="Times New Roman" w:hAnsi="Times New Roman" w:cs="Times New Roman"/>
          <w:noProof/>
          <w:sz w:val="24"/>
          <w:szCs w:val="24"/>
        </w:rPr>
        <w:lastRenderedPageBreak/>
        <w:drawing>
          <wp:inline distT="0" distB="0" distL="0" distR="0" wp14:anchorId="29747DBC" wp14:editId="750857D5">
            <wp:extent cx="1866900" cy="247650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srcRect l="11489" t="3061" r="5106" b="8503"/>
                    <a:stretch>
                      <a:fillRect/>
                    </a:stretch>
                  </pic:blipFill>
                  <pic:spPr bwMode="auto">
                    <a:xfrm>
                      <a:off x="0" y="0"/>
                      <a:ext cx="1866900" cy="2476500"/>
                    </a:xfrm>
                    <a:prstGeom prst="rect">
                      <a:avLst/>
                    </a:prstGeom>
                    <a:noFill/>
                    <a:ln w="9525">
                      <a:noFill/>
                      <a:miter lim="800000"/>
                      <a:headEnd/>
                      <a:tailEnd/>
                    </a:ln>
                  </pic:spPr>
                </pic:pic>
              </a:graphicData>
            </a:graphic>
          </wp:inline>
        </w:drawing>
      </w:r>
      <w:r>
        <w:rPr>
          <w:rFonts w:ascii="Times New Roman" w:hAnsi="Times New Roman" w:cs="Times New Roman"/>
          <w:sz w:val="24"/>
          <w:szCs w:val="24"/>
        </w:rPr>
        <w:tab/>
      </w:r>
      <w:hyperlink r:id="rId47" w:history="1">
        <w:r w:rsidRPr="00425B41">
          <w:rPr>
            <w:rStyle w:val="Hyperlink"/>
            <w:rFonts w:ascii="Times New Roman" w:hAnsi="Times New Roman" w:cs="Times New Roman"/>
            <w:sz w:val="24"/>
            <w:szCs w:val="24"/>
          </w:rPr>
          <w:t>http://www.shutterstock.com/pic-46259545/stock-vector-horror-bunny-with-background-vector-and-cartoon-illustration.html</w:t>
        </w:r>
      </w:hyperlink>
    </w:p>
    <w:p w:rsidR="002D3B3A" w:rsidRDefault="002D3B3A" w:rsidP="002D3B3A">
      <w:pPr>
        <w:spacing w:before="120" w:line="240" w:lineRule="auto"/>
      </w:pPr>
      <w:r w:rsidRPr="00135362">
        <w:rPr>
          <w:rFonts w:ascii="Times New Roman" w:hAnsi="Times New Roman" w:cs="Times New Roman"/>
          <w:noProof/>
          <w:sz w:val="24"/>
          <w:szCs w:val="24"/>
        </w:rPr>
        <w:drawing>
          <wp:inline distT="0" distB="0" distL="0" distR="0" wp14:anchorId="16130270" wp14:editId="72513017">
            <wp:extent cx="1641602" cy="2676525"/>
            <wp:effectExtent l="19050" t="0" r="0" b="0"/>
            <wp:docPr id="4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rcRect l="21368"/>
                    <a:stretch>
                      <a:fillRect/>
                    </a:stretch>
                  </pic:blipFill>
                  <pic:spPr>
                    <a:xfrm>
                      <a:off x="0" y="0"/>
                      <a:ext cx="1644947" cy="2681979"/>
                    </a:xfrm>
                    <a:prstGeom prst="rect">
                      <a:avLst/>
                    </a:prstGeom>
                  </pic:spPr>
                </pic:pic>
              </a:graphicData>
            </a:graphic>
          </wp:inline>
        </w:drawing>
      </w:r>
      <w:hyperlink r:id="rId48" w:history="1">
        <w:r w:rsidRPr="00192A66">
          <w:rPr>
            <w:rStyle w:val="Hyperlink"/>
          </w:rPr>
          <w:t>http://browse.deviantart.com/cartoons/?q=little%20bunny%20foo%20foo</w:t>
        </w:r>
      </w:hyperlink>
    </w:p>
    <w:p w:rsidR="002D3B3A" w:rsidRPr="00135362" w:rsidRDefault="002D3B3A" w:rsidP="002D3B3A">
      <w:pPr>
        <w:spacing w:before="120" w:line="240" w:lineRule="auto"/>
        <w:rPr>
          <w:rFonts w:ascii="Times New Roman" w:hAnsi="Times New Roman" w:cs="Times New Roman"/>
          <w:sz w:val="24"/>
          <w:szCs w:val="24"/>
        </w:rPr>
      </w:pPr>
    </w:p>
    <w:p w:rsidR="002D3B3A" w:rsidRPr="00135362" w:rsidRDefault="002D3B3A" w:rsidP="002D3B3A">
      <w:pPr>
        <w:spacing w:before="120" w:line="240" w:lineRule="auto"/>
        <w:rPr>
          <w:rFonts w:ascii="Times New Roman" w:hAnsi="Times New Roman" w:cs="Times New Roman"/>
        </w:rPr>
      </w:pPr>
    </w:p>
    <w:p w:rsidR="002D3B3A" w:rsidRPr="00135362" w:rsidRDefault="002D3B3A" w:rsidP="002D3B3A">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Appendix D</w:t>
      </w:r>
    </w:p>
    <w:p w:rsidR="002D3B3A" w:rsidRPr="00135362" w:rsidRDefault="002D3B3A" w:rsidP="002D3B3A">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“Backgrounder” Design Questions for Good Characters</w:t>
      </w:r>
    </w:p>
    <w:p w:rsidR="002D3B3A" w:rsidRPr="00135362" w:rsidRDefault="002D3B3A" w:rsidP="002D3B3A">
      <w:pPr>
        <w:spacing w:before="120" w:line="240" w:lineRule="auto"/>
        <w:jc w:val="center"/>
        <w:rPr>
          <w:rFonts w:ascii="Times New Roman" w:hAnsi="Times New Roman" w:cs="Times New Roman"/>
          <w:sz w:val="28"/>
          <w:szCs w:val="28"/>
        </w:rPr>
      </w:pPr>
      <w:r w:rsidRPr="00135362">
        <w:rPr>
          <w:rFonts w:ascii="Times New Roman" w:hAnsi="Times New Roman" w:cs="Times New Roman"/>
          <w:b/>
          <w:sz w:val="28"/>
          <w:szCs w:val="28"/>
        </w:rPr>
        <w:t xml:space="preserve">Steve </w:t>
      </w:r>
      <w:proofErr w:type="spellStart"/>
      <w:r w:rsidRPr="00135362">
        <w:rPr>
          <w:rFonts w:ascii="Times New Roman" w:hAnsi="Times New Roman" w:cs="Times New Roman"/>
          <w:b/>
          <w:sz w:val="28"/>
          <w:szCs w:val="28"/>
        </w:rPr>
        <w:t>Meretzky</w:t>
      </w:r>
      <w:proofErr w:type="spellEnd"/>
      <w:r w:rsidRPr="00135362">
        <w:rPr>
          <w:rFonts w:ascii="Times New Roman" w:hAnsi="Times New Roman" w:cs="Times New Roman"/>
          <w:b/>
          <w:sz w:val="28"/>
          <w:szCs w:val="28"/>
        </w:rPr>
        <w:br/>
      </w:r>
      <w:r w:rsidRPr="00135362">
        <w:rPr>
          <w:rFonts w:ascii="Times New Roman" w:hAnsi="Times New Roman" w:cs="Times New Roman"/>
          <w:sz w:val="28"/>
          <w:szCs w:val="28"/>
        </w:rPr>
        <w:t>from “Building Character: An Analysis of Character Creation”, 2001</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Where was the animal born?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was born in to the forestland</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lastRenderedPageBreak/>
        <w:t xml:space="preserve">What was her family life like as a kid?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lived in a rabbit clan as a child, where all of the adults looked out for the children. Now as an adult, The Rabbit looks out for the youngsters.</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was her education?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is not a very educated animal.  She is, however, realistic and therefore has natural instincts as to in her world is dangerous.  She does not view the squirrel as a dangerous animal. However, if the squirrel would attach her, The Rabbit would quickly learn to defend herself and counterattack upon future encounters.</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Where does she live now?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still lives in the same forestland with her rabbit clan.</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Describe her job.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is concerned about eating grass and surviving.  She will only stop eating grass if she senses danger and then run away.</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Describe her finances.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The Rabbit is poor creature since she must gather food </w:t>
      </w:r>
      <w:proofErr w:type="spellStart"/>
      <w:r w:rsidRPr="00135362">
        <w:rPr>
          <w:rFonts w:ascii="Times New Roman" w:hAnsi="Times New Roman" w:cs="Times New Roman"/>
          <w:sz w:val="24"/>
          <w:szCs w:val="24"/>
        </w:rPr>
        <w:t>everyday</w:t>
      </w:r>
      <w:proofErr w:type="spellEnd"/>
      <w:r w:rsidRPr="00135362">
        <w:rPr>
          <w:rFonts w:ascii="Times New Roman" w:hAnsi="Times New Roman" w:cs="Times New Roman"/>
          <w:sz w:val="24"/>
          <w:szCs w:val="24"/>
        </w:rPr>
        <w:t xml:space="preserve"> from the wild instead of drawing on a food supply.</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Describe her taste in clothes, books, movies, etc.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is only concerned about eating grass and does not distract herself with colorful or shiny things.</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are her favorite foods?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enjoys eating grass or the occasional dandelion.</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are her favorite activities?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Because she eats grass, The Rabbit enjoys hopping about when traveling.  She is, however, less active in the wintertime to conserve energy.</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are her hobbies?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Again, The Rabbit is only concerned about eating grass.  She does not have time to concern herself with frivolities.</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Describe any particular personality traits and how they manifest.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is a zero dimensional character.  Therefore, she does not have any personality traits.  Her domineer will change, however, if attacked by the squirrel whereupon she will become violent and actually attack the squirrel upon future encounters.</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Is she shy or outgoing?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is shy and skittish when it comes to danger.  When provoked to violence, she will become bold and outgoing.</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Is she greedy or giving?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lastRenderedPageBreak/>
        <w:t>The Rabbit is greedy.  She does not like to share her food and may stubbornly block the squirrel’s path.</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Does she have quirks?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Does she have superstitions?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Does she have phobias?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were the traumatic moments in her life?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can only experience one traumatic moment: an attack from what she views to be the peaceful squirrel.</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were her biggest triumphs?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Describe her important past romances.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Describe her current romantic involvement or involvements.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How does she treat friends?  Lovers?  Bosses?  Servants?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looks out for its clan members.  She is also loyal and holds long grudges.  Therefore, if the squirrel attacks her or one of her clan members, she along with all of her clan will forever be violent towards the squirrel.</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Describe her political beliefs, past and present.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Describe her religious beliefs, past and present.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 are her interesting or important possessions?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owns no possessions and is obsessed with eating leafy greens, otherwise known as grass.</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Does she have any pets?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Does she have any unusual talents?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does not have any unusual talents in her natural state, however, once provoked The Rabbit acquires a large wooden mallet used to crush and batter anyone who she deems as dangerous.</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What’s the best thing that could happen to her?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lastRenderedPageBreak/>
        <w:t>The best thing that could happen to The Rabbit would be a large pile of freshly picked grass delivered directly outside her rabbit den every day.</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What’s the worst thing that could happen to her?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worst thing that could happen to The Rabbit would be if she was eaten by a dangerous animal or killed by the squirrel.</w:t>
      </w:r>
    </w:p>
    <w:p w:rsidR="002D3B3A" w:rsidRPr="00135362" w:rsidRDefault="002D3B3A" w:rsidP="002D3B3A">
      <w:pPr>
        <w:pStyle w:val="ListParagraph"/>
        <w:numPr>
          <w:ilvl w:val="0"/>
          <w:numId w:val="7"/>
        </w:numPr>
        <w:spacing w:before="120" w:after="0" w:line="240" w:lineRule="auto"/>
        <w:ind w:left="360"/>
        <w:contextualSpacing w:val="0"/>
        <w:rPr>
          <w:rFonts w:ascii="Times New Roman" w:hAnsi="Times New Roman" w:cs="Times New Roman"/>
          <w:sz w:val="24"/>
          <w:szCs w:val="24"/>
        </w:rPr>
      </w:pPr>
      <w:r w:rsidRPr="00135362">
        <w:rPr>
          <w:rFonts w:ascii="Times New Roman" w:hAnsi="Times New Roman" w:cs="Times New Roman"/>
          <w:sz w:val="24"/>
          <w:szCs w:val="24"/>
        </w:rPr>
        <w:t xml:space="preserve">Does she drink tea or coffee?  </w:t>
      </w:r>
    </w:p>
    <w:p w:rsidR="002D3B3A" w:rsidRPr="00135362" w:rsidRDefault="002D3B3A" w:rsidP="002D3B3A">
      <w:pPr>
        <w:pStyle w:val="ListParagraph"/>
        <w:numPr>
          <w:ilvl w:val="1"/>
          <w:numId w:val="7"/>
        </w:numPr>
        <w:spacing w:before="120" w:after="0" w:line="240" w:lineRule="auto"/>
        <w:contextualSpacing w:val="0"/>
        <w:rPr>
          <w:rFonts w:ascii="Times New Roman" w:hAnsi="Times New Roman" w:cs="Times New Roman"/>
          <w:sz w:val="24"/>
          <w:szCs w:val="24"/>
        </w:rPr>
      </w:pPr>
      <w:r w:rsidRPr="00135362">
        <w:rPr>
          <w:rFonts w:ascii="Times New Roman" w:hAnsi="Times New Roman" w:cs="Times New Roman"/>
          <w:sz w:val="24"/>
          <w:szCs w:val="24"/>
        </w:rPr>
        <w:t>The Rabbit does not believe in caffeinated substances, but only fills her needs from the local rivers.</w:t>
      </w:r>
    </w:p>
    <w:p w:rsidR="002D3B3A" w:rsidRPr="00135362" w:rsidRDefault="002D3B3A" w:rsidP="002D3B3A">
      <w:pPr>
        <w:spacing w:line="240" w:lineRule="auto"/>
        <w:rPr>
          <w:rFonts w:ascii="Times New Roman" w:hAnsi="Times New Roman" w:cs="Times New Roman"/>
          <w:b/>
          <w:sz w:val="36"/>
          <w:szCs w:val="36"/>
        </w:rPr>
      </w:pPr>
      <w:r w:rsidRPr="00135362">
        <w:rPr>
          <w:rFonts w:ascii="Times New Roman" w:hAnsi="Times New Roman" w:cs="Times New Roman"/>
          <w:b/>
          <w:sz w:val="36"/>
          <w:szCs w:val="36"/>
        </w:rPr>
        <w:br w:type="page"/>
      </w:r>
    </w:p>
    <w:p w:rsidR="002D3B3A" w:rsidRPr="00135362" w:rsidRDefault="002D3B3A" w:rsidP="002D3B3A">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lastRenderedPageBreak/>
        <w:t>Appendix E</w:t>
      </w:r>
    </w:p>
    <w:p w:rsidR="002D3B3A" w:rsidRPr="00135362" w:rsidRDefault="002D3B3A" w:rsidP="002D3B3A">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Design Questions for Evil Characters</w:t>
      </w:r>
    </w:p>
    <w:p w:rsidR="002D3B3A" w:rsidRPr="00135362" w:rsidRDefault="002D3B3A" w:rsidP="002D3B3A">
      <w:pPr>
        <w:spacing w:before="120" w:after="0" w:line="240" w:lineRule="auto"/>
        <w:jc w:val="both"/>
        <w:rPr>
          <w:rFonts w:ascii="Times New Roman" w:hAnsi="Times New Roman" w:cs="Times New Roman"/>
          <w:b/>
          <w:sz w:val="28"/>
          <w:szCs w:val="28"/>
        </w:rPr>
      </w:pPr>
      <w:r w:rsidRPr="00135362">
        <w:rPr>
          <w:rFonts w:ascii="Times New Roman" w:hAnsi="Times New Roman" w:cs="Times New Roman"/>
          <w:b/>
          <w:sz w:val="28"/>
          <w:szCs w:val="28"/>
        </w:rPr>
        <w:t xml:space="preserve">Ernest Adams and Andrew </w:t>
      </w:r>
      <w:proofErr w:type="spellStart"/>
      <w:r w:rsidRPr="00135362">
        <w:rPr>
          <w:rFonts w:ascii="Times New Roman" w:hAnsi="Times New Roman" w:cs="Times New Roman"/>
          <w:b/>
          <w:sz w:val="28"/>
          <w:szCs w:val="28"/>
        </w:rPr>
        <w:t>Rollings</w:t>
      </w:r>
      <w:proofErr w:type="spellEnd"/>
      <w:r w:rsidRPr="00135362">
        <w:rPr>
          <w:rFonts w:ascii="Times New Roman" w:hAnsi="Times New Roman" w:cs="Times New Roman"/>
          <w:b/>
          <w:sz w:val="28"/>
          <w:szCs w:val="28"/>
        </w:rPr>
        <w:t xml:space="preserve">, modified by David </w:t>
      </w:r>
      <w:proofErr w:type="spellStart"/>
      <w:r w:rsidRPr="00135362">
        <w:rPr>
          <w:rFonts w:ascii="Times New Roman" w:hAnsi="Times New Roman" w:cs="Times New Roman"/>
          <w:b/>
          <w:sz w:val="28"/>
          <w:szCs w:val="28"/>
        </w:rPr>
        <w:t>Mutchler</w:t>
      </w:r>
      <w:proofErr w:type="spellEnd"/>
    </w:p>
    <w:p w:rsidR="002D3B3A" w:rsidRPr="00135362" w:rsidRDefault="002D3B3A" w:rsidP="002D3B3A">
      <w:p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These questions, somewhat augmented and modified by David </w:t>
      </w:r>
      <w:proofErr w:type="spellStart"/>
      <w:r w:rsidRPr="00135362">
        <w:rPr>
          <w:rFonts w:ascii="Times New Roman" w:hAnsi="Times New Roman" w:cs="Times New Roman"/>
          <w:sz w:val="24"/>
          <w:szCs w:val="24"/>
        </w:rPr>
        <w:t>Mutchler</w:t>
      </w:r>
      <w:proofErr w:type="spellEnd"/>
      <w:r w:rsidRPr="00135362">
        <w:rPr>
          <w:rFonts w:ascii="Times New Roman" w:hAnsi="Times New Roman" w:cs="Times New Roman"/>
          <w:sz w:val="24"/>
          <w:szCs w:val="24"/>
        </w:rPr>
        <w:t>, are taken from the end of Chapter 6 (</w:t>
      </w:r>
      <w:r w:rsidRPr="00135362">
        <w:rPr>
          <w:rFonts w:ascii="Times New Roman" w:hAnsi="Times New Roman" w:cs="Times New Roman"/>
          <w:i/>
          <w:sz w:val="24"/>
          <w:szCs w:val="24"/>
        </w:rPr>
        <w:t>Character Development</w:t>
      </w:r>
      <w:r w:rsidRPr="00135362">
        <w:rPr>
          <w:rFonts w:ascii="Times New Roman" w:hAnsi="Times New Roman" w:cs="Times New Roman"/>
          <w:sz w:val="24"/>
          <w:szCs w:val="24"/>
        </w:rPr>
        <w:t xml:space="preserve">) of your textbook, </w:t>
      </w:r>
      <w:r w:rsidRPr="00135362">
        <w:rPr>
          <w:rFonts w:ascii="Times New Roman" w:hAnsi="Times New Roman" w:cs="Times New Roman"/>
          <w:i/>
          <w:sz w:val="24"/>
          <w:szCs w:val="24"/>
        </w:rPr>
        <w:t>Fundamentals of Game Design</w:t>
      </w:r>
      <w:r w:rsidRPr="00135362">
        <w:rPr>
          <w:rFonts w:ascii="Times New Roman" w:hAnsi="Times New Roman" w:cs="Times New Roman"/>
          <w:sz w:val="24"/>
          <w:szCs w:val="24"/>
        </w:rPr>
        <w:t xml:space="preserve">, by Ernest Adams and Andrew </w:t>
      </w:r>
      <w:proofErr w:type="spellStart"/>
      <w:r w:rsidRPr="00135362">
        <w:rPr>
          <w:rFonts w:ascii="Times New Roman" w:hAnsi="Times New Roman" w:cs="Times New Roman"/>
          <w:sz w:val="24"/>
          <w:szCs w:val="24"/>
        </w:rPr>
        <w:t>Rollings</w:t>
      </w:r>
      <w:proofErr w:type="spellEnd"/>
      <w:r w:rsidRPr="00135362">
        <w:rPr>
          <w:rFonts w:ascii="Times New Roman" w:hAnsi="Times New Roman" w:cs="Times New Roman"/>
          <w:sz w:val="24"/>
          <w:szCs w:val="24"/>
        </w:rPr>
        <w:t>.  Answers to most of these questions should make their way into your Character documents—more complete answers for the player’s avatar and other main characters, less complete answers for lesser characters—and from there into your Game Script.</w:t>
      </w:r>
    </w:p>
    <w:p w:rsidR="002D3B3A" w:rsidRPr="00135362" w:rsidRDefault="002D3B3A" w:rsidP="002D3B3A">
      <w:pPr>
        <w:numPr>
          <w:ilvl w:val="0"/>
          <w:numId w:val="10"/>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You complete these design questions for </w:t>
      </w:r>
      <w:r w:rsidRPr="00135362">
        <w:rPr>
          <w:rFonts w:ascii="Times New Roman" w:hAnsi="Times New Roman" w:cs="Times New Roman"/>
          <w:b/>
          <w:i/>
          <w:sz w:val="24"/>
          <w:szCs w:val="24"/>
        </w:rPr>
        <w:t>each</w:t>
      </w:r>
      <w:r w:rsidRPr="00135362">
        <w:rPr>
          <w:rFonts w:ascii="Times New Roman" w:hAnsi="Times New Roman" w:cs="Times New Roman"/>
          <w:sz w:val="24"/>
          <w:szCs w:val="24"/>
        </w:rPr>
        <w:t xml:space="preserve"> character in your game.</w:t>
      </w:r>
    </w:p>
    <w:p w:rsidR="002D3B3A" w:rsidRPr="00135362" w:rsidRDefault="002D3B3A" w:rsidP="002D3B3A">
      <w:pPr>
        <w:numPr>
          <w:ilvl w:val="1"/>
          <w:numId w:val="10"/>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Actually, </w:t>
      </w:r>
      <w:r w:rsidRPr="00135362">
        <w:rPr>
          <w:rFonts w:ascii="Times New Roman" w:hAnsi="Times New Roman" w:cs="Times New Roman"/>
          <w:b/>
          <w:i/>
          <w:sz w:val="24"/>
          <w:szCs w:val="24"/>
        </w:rPr>
        <w:t>each of you should pick one important character</w:t>
      </w:r>
      <w:r w:rsidRPr="00135362">
        <w:rPr>
          <w:rFonts w:ascii="Times New Roman" w:hAnsi="Times New Roman" w:cs="Times New Roman"/>
          <w:sz w:val="24"/>
          <w:szCs w:val="24"/>
        </w:rPr>
        <w:t xml:space="preserve"> (include the avatar for sure, and two of you may pair up on the avatar if you wish).  Develop your character in full detail, answering these questions and more.</w:t>
      </w:r>
    </w:p>
    <w:p w:rsidR="002D3B3A" w:rsidRPr="00135362" w:rsidRDefault="002D3B3A" w:rsidP="002D3B3A">
      <w:pPr>
        <w:numPr>
          <w:ilvl w:val="1"/>
          <w:numId w:val="10"/>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If you wish, you can do more characters as well, but that is up to you.</w:t>
      </w:r>
    </w:p>
    <w:p w:rsidR="002D3B3A" w:rsidRPr="00135362" w:rsidRDefault="002D3B3A" w:rsidP="002D3B3A">
      <w:pPr>
        <w:numPr>
          <w:ilvl w:val="0"/>
          <w:numId w:val="10"/>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Each important character also has a Backgrounder that lists background information about the character; see the </w:t>
      </w:r>
      <w:hyperlink r:id="rId49"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2D3B3A" w:rsidRPr="00135362" w:rsidRDefault="002D3B3A" w:rsidP="002D3B3A">
      <w:pPr>
        <w:numPr>
          <w:ilvl w:val="0"/>
          <w:numId w:val="10"/>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Modify these questions as needed for non-humanoid characters, although surprisingly many of them make sense even for non-humanoid characters, once you think deeply about the character.</w:t>
      </w:r>
    </w:p>
    <w:p w:rsidR="002D3B3A" w:rsidRPr="00135362" w:rsidRDefault="002D3B3A" w:rsidP="002D3B3A">
      <w:pPr>
        <w:pStyle w:val="ListParagraph"/>
        <w:spacing w:before="120" w:after="0" w:line="240" w:lineRule="auto"/>
        <w:ind w:left="0"/>
        <w:jc w:val="both"/>
        <w:rPr>
          <w:rFonts w:ascii="Times New Roman" w:hAnsi="Times New Roman" w:cs="Times New Roman"/>
          <w:b/>
          <w:sz w:val="24"/>
          <w:szCs w:val="24"/>
          <w:u w:val="single"/>
        </w:rPr>
      </w:pP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Where in the spectrum from non-specific to specific is this character?  To what extent does the player impose her own personality onto the character?</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Non – specific</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none</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is the relationship between this character and the player?</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proofErr w:type="spellStart"/>
      <w:r w:rsidRPr="00135362">
        <w:rPr>
          <w:rFonts w:ascii="Times New Roman" w:hAnsi="Times New Roman" w:cs="Times New Roman"/>
          <w:sz w:val="24"/>
          <w:szCs w:val="24"/>
        </w:rPr>
        <w:t>Each others</w:t>
      </w:r>
      <w:proofErr w:type="spellEnd"/>
      <w:r w:rsidRPr="00135362">
        <w:rPr>
          <w:rFonts w:ascii="Times New Roman" w:hAnsi="Times New Roman" w:cs="Times New Roman"/>
          <w:sz w:val="24"/>
          <w:szCs w:val="24"/>
        </w:rPr>
        <w:t xml:space="preserve"> enemy’s</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Will you allow the player to design this character?  If so, in what ways?</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How, if at all, will the player control this character?  Direct, indirect, or …?</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No control, it will wonder the forest and have random spawn points</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How, if at all, will you ensure that this character appeals to women as well as men?</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The way some of the predators look will appeal to women as “cute” and the way they fight will appeal to the men.</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Is this character’s design primarily art-based or story-based?</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Art based</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lastRenderedPageBreak/>
        <w:t xml:space="preserve">For art-based characters (but you should answer these questions for story-based characters too if you find that helpful, and be sure to also do the </w:t>
      </w:r>
      <w:hyperlink r:id="rId50"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2D3B3A" w:rsidRPr="00135362" w:rsidRDefault="002D3B3A" w:rsidP="002D3B3A">
      <w:pPr>
        <w:pStyle w:val="ListParagraph"/>
        <w:numPr>
          <w:ilvl w:val="0"/>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Is this character humanoid, non-humanoid, or hybrid?  Describe.</w:t>
      </w:r>
    </w:p>
    <w:p w:rsidR="002D3B3A" w:rsidRPr="00135362" w:rsidRDefault="002D3B3A" w:rsidP="002D3B3A">
      <w:pPr>
        <w:pStyle w:val="ListParagraph"/>
        <w:numPr>
          <w:ilvl w:val="1"/>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It’s an animal. Predator type.</w:t>
      </w:r>
    </w:p>
    <w:p w:rsidR="002D3B3A" w:rsidRPr="00135362" w:rsidRDefault="002D3B3A" w:rsidP="002D3B3A">
      <w:pPr>
        <w:pStyle w:val="ListParagraph"/>
        <w:numPr>
          <w:ilvl w:val="0"/>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style is this character drawn in: cartoon, comic-book superhero, realistic, gothic, or …?</w:t>
      </w:r>
    </w:p>
    <w:p w:rsidR="002D3B3A" w:rsidRPr="00135362" w:rsidRDefault="002D3B3A" w:rsidP="002D3B3A">
      <w:pPr>
        <w:pStyle w:val="ListParagraph"/>
        <w:numPr>
          <w:ilvl w:val="1"/>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Cartoonish style</w:t>
      </w:r>
    </w:p>
    <w:p w:rsidR="002D3B3A" w:rsidRPr="00135362" w:rsidRDefault="002D3B3A" w:rsidP="002D3B3A">
      <w:pPr>
        <w:pStyle w:val="ListParagraph"/>
        <w:numPr>
          <w:ilvl w:val="0"/>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Will this character be exaggerated in some way: cool, tough, cute, goofy, super-sensual, or …?</w:t>
      </w:r>
    </w:p>
    <w:p w:rsidR="002D3B3A" w:rsidRPr="00135362" w:rsidRDefault="002D3B3A" w:rsidP="002D3B3A">
      <w:pPr>
        <w:pStyle w:val="ListParagraph"/>
        <w:numPr>
          <w:ilvl w:val="1"/>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 xml:space="preserve">Some will look tough, like the bear, while others will look </w:t>
      </w:r>
      <w:proofErr w:type="gramStart"/>
      <w:r w:rsidRPr="00135362">
        <w:rPr>
          <w:rFonts w:ascii="Times New Roman" w:hAnsi="Times New Roman" w:cs="Times New Roman"/>
          <w:sz w:val="24"/>
          <w:szCs w:val="24"/>
        </w:rPr>
        <w:t>more sly</w:t>
      </w:r>
      <w:proofErr w:type="gramEnd"/>
      <w:r w:rsidRPr="00135362">
        <w:rPr>
          <w:rFonts w:ascii="Times New Roman" w:hAnsi="Times New Roman" w:cs="Times New Roman"/>
          <w:sz w:val="24"/>
          <w:szCs w:val="24"/>
        </w:rPr>
        <w:t>, like the fox. The wolf will have a smirk, making it appear nice.</w:t>
      </w:r>
    </w:p>
    <w:p w:rsidR="002D3B3A" w:rsidRPr="00135362" w:rsidRDefault="002D3B3A" w:rsidP="002D3B3A">
      <w:pPr>
        <w:pStyle w:val="ListParagraph"/>
        <w:numPr>
          <w:ilvl w:val="0"/>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Does this character depend upon visual stereotypes for instant identification, or is it more subtle than that?  If more subtle, how does this character’s appearance support its role in the game?</w:t>
      </w:r>
    </w:p>
    <w:p w:rsidR="002D3B3A" w:rsidRPr="00135362" w:rsidRDefault="002D3B3A" w:rsidP="002D3B3A">
      <w:pPr>
        <w:pStyle w:val="ListParagraph"/>
        <w:numPr>
          <w:ilvl w:val="1"/>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 xml:space="preserve">It will be </w:t>
      </w:r>
      <w:proofErr w:type="gramStart"/>
      <w:r w:rsidRPr="00135362">
        <w:rPr>
          <w:rFonts w:ascii="Times New Roman" w:hAnsi="Times New Roman" w:cs="Times New Roman"/>
          <w:sz w:val="24"/>
          <w:szCs w:val="24"/>
        </w:rPr>
        <w:t>stereotypes,</w:t>
      </w:r>
      <w:proofErr w:type="gramEnd"/>
      <w:r w:rsidRPr="00135362">
        <w:rPr>
          <w:rFonts w:ascii="Times New Roman" w:hAnsi="Times New Roman" w:cs="Times New Roman"/>
          <w:sz w:val="24"/>
          <w:szCs w:val="24"/>
        </w:rPr>
        <w:t xml:space="preserve"> these animals will attack to eat you.</w:t>
      </w:r>
    </w:p>
    <w:p w:rsidR="002D3B3A" w:rsidRPr="00135362" w:rsidRDefault="002D3B3A" w:rsidP="002D3B3A">
      <w:pPr>
        <w:pStyle w:val="ListParagraph"/>
        <w:numPr>
          <w:ilvl w:val="0"/>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Can the player tell by looking at this character how that character is likely to act?  Are there reasons in the story or gameplay for wanting a character’s behavior to be predictable from her appearance, or is there a reason to make the character ambiguous in this regard?</w:t>
      </w:r>
    </w:p>
    <w:p w:rsidR="002D3B3A" w:rsidRPr="00135362" w:rsidRDefault="002D3B3A" w:rsidP="002D3B3A">
      <w:pPr>
        <w:pStyle w:val="ListParagraph"/>
        <w:numPr>
          <w:ilvl w:val="1"/>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Yes depending on how hungry the animal looks will show how active it is at trying to hunt the main character.</w:t>
      </w:r>
    </w:p>
    <w:p w:rsidR="002D3B3A" w:rsidRPr="00135362" w:rsidRDefault="002D3B3A" w:rsidP="002D3B3A">
      <w:pPr>
        <w:pStyle w:val="ListParagraph"/>
        <w:numPr>
          <w:ilvl w:val="1"/>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The player will see how aggressive the wolf is and know if they need to avoid it</w:t>
      </w:r>
    </w:p>
    <w:p w:rsidR="002D3B3A" w:rsidRPr="00135362" w:rsidRDefault="002D3B3A" w:rsidP="002D3B3A">
      <w:pPr>
        <w:pStyle w:val="ListParagraph"/>
        <w:numPr>
          <w:ilvl w:val="0"/>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clothing, weapons, or symbolic objects does this character have?  How do they support the character’s personality, attitudes and abilities?</w:t>
      </w:r>
    </w:p>
    <w:p w:rsidR="002D3B3A" w:rsidRPr="00135362" w:rsidRDefault="002D3B3A" w:rsidP="002D3B3A">
      <w:pPr>
        <w:pStyle w:val="ListParagraph"/>
        <w:numPr>
          <w:ilvl w:val="1"/>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No special objects, the fur of the animal will be different depending on the type of animal, like different types of bears will have different fur designs</w:t>
      </w:r>
    </w:p>
    <w:p w:rsidR="002D3B3A" w:rsidRPr="00135362" w:rsidRDefault="002D3B3A" w:rsidP="002D3B3A">
      <w:pPr>
        <w:pStyle w:val="ListParagraph"/>
        <w:numPr>
          <w:ilvl w:val="0"/>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is the name of this character?  How does that name support the character’s personality, attitudes and abilities?</w:t>
      </w:r>
    </w:p>
    <w:p w:rsidR="002D3B3A" w:rsidRPr="00135362" w:rsidRDefault="002D3B3A" w:rsidP="002D3B3A">
      <w:pPr>
        <w:pStyle w:val="ListParagraph"/>
        <w:numPr>
          <w:ilvl w:val="0"/>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Will this character have a signature color?  If so, what color and how does that color identify the character and support the character’s personality, attitudes and abilities?  If not, why not have a signature color?</w:t>
      </w:r>
    </w:p>
    <w:p w:rsidR="002D3B3A" w:rsidRPr="00135362" w:rsidRDefault="002D3B3A" w:rsidP="002D3B3A">
      <w:pPr>
        <w:pStyle w:val="ListParagraph"/>
        <w:numPr>
          <w:ilvl w:val="1"/>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No signature color because the colors are based on its natural look.</w:t>
      </w:r>
    </w:p>
    <w:p w:rsidR="002D3B3A" w:rsidRPr="00135362" w:rsidRDefault="002D3B3A" w:rsidP="002D3B3A">
      <w:pPr>
        <w:pStyle w:val="ListParagraph"/>
        <w:numPr>
          <w:ilvl w:val="0"/>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color palette will this character have?  How does that color palette support the character’s personality, attitudes and abilities?</w:t>
      </w:r>
    </w:p>
    <w:p w:rsidR="002D3B3A" w:rsidRPr="00135362" w:rsidRDefault="002D3B3A" w:rsidP="002D3B3A">
      <w:pPr>
        <w:pStyle w:val="ListParagraph"/>
        <w:numPr>
          <w:ilvl w:val="1"/>
          <w:numId w:val="8"/>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The colors are based off of nature</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 xml:space="preserve">For story-based characters (but you should answer these questions for art-based characters too if you find that helpful, and be sure to also do the </w:t>
      </w:r>
      <w:hyperlink r:id="rId51"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2D3B3A" w:rsidRPr="00135362" w:rsidRDefault="002D3B3A" w:rsidP="002D3B3A">
      <w:pPr>
        <w:pStyle w:val="ListParagraph"/>
        <w:numPr>
          <w:ilvl w:val="0"/>
          <w:numId w:val="9"/>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lastRenderedPageBreak/>
        <w:t>What role does this character play?</w:t>
      </w:r>
    </w:p>
    <w:p w:rsidR="002D3B3A" w:rsidRPr="00135362" w:rsidRDefault="002D3B3A" w:rsidP="002D3B3A">
      <w:pPr>
        <w:pStyle w:val="ListParagraph"/>
        <w:numPr>
          <w:ilvl w:val="1"/>
          <w:numId w:val="9"/>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Its role is a challenge in the game since the wolf attacks the player</w:t>
      </w:r>
    </w:p>
    <w:p w:rsidR="002D3B3A" w:rsidRPr="00135362" w:rsidRDefault="002D3B3A" w:rsidP="002D3B3A">
      <w:pPr>
        <w:pStyle w:val="ListParagraph"/>
        <w:numPr>
          <w:ilvl w:val="0"/>
          <w:numId w:val="9"/>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attributes does this character have?  Will she have attributes that model social relationships and emotional states?  If so, how?</w:t>
      </w:r>
    </w:p>
    <w:p w:rsidR="002D3B3A" w:rsidRPr="00135362" w:rsidRDefault="002D3B3A" w:rsidP="002D3B3A">
      <w:pPr>
        <w:pStyle w:val="ListParagraph"/>
        <w:numPr>
          <w:ilvl w:val="1"/>
          <w:numId w:val="9"/>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NA</w:t>
      </w:r>
    </w:p>
    <w:p w:rsidR="002D3B3A" w:rsidRPr="00135362" w:rsidRDefault="002D3B3A" w:rsidP="002D3B3A">
      <w:pPr>
        <w:pStyle w:val="ListParagraph"/>
        <w:numPr>
          <w:ilvl w:val="0"/>
          <w:numId w:val="9"/>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Is this character zero-dimensional, one-dimensional, two-dimensional, or three dimensional (using these terms as the text does)?  Describe the dimensions that this player has.</w:t>
      </w:r>
    </w:p>
    <w:p w:rsidR="002D3B3A" w:rsidRPr="00135362" w:rsidRDefault="002D3B3A" w:rsidP="002D3B3A">
      <w:pPr>
        <w:pStyle w:val="ListParagraph"/>
        <w:numPr>
          <w:ilvl w:val="1"/>
          <w:numId w:val="9"/>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Its zero dimensional</w:t>
      </w:r>
    </w:p>
    <w:p w:rsidR="002D3B3A" w:rsidRPr="00135362" w:rsidRDefault="002D3B3A" w:rsidP="002D3B3A">
      <w:pPr>
        <w:pStyle w:val="ListParagraph"/>
        <w:numPr>
          <w:ilvl w:val="1"/>
          <w:numId w:val="9"/>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 xml:space="preserve">Calm – its fur will be smooth against its body and just </w:t>
      </w:r>
      <w:proofErr w:type="spellStart"/>
      <w:r w:rsidRPr="00135362">
        <w:rPr>
          <w:rFonts w:ascii="Times New Roman" w:hAnsi="Times New Roman" w:cs="Times New Roman"/>
          <w:sz w:val="24"/>
          <w:szCs w:val="24"/>
        </w:rPr>
        <w:t>rome</w:t>
      </w:r>
      <w:proofErr w:type="spellEnd"/>
      <w:r w:rsidRPr="00135362">
        <w:rPr>
          <w:rFonts w:ascii="Times New Roman" w:hAnsi="Times New Roman" w:cs="Times New Roman"/>
          <w:sz w:val="24"/>
          <w:szCs w:val="24"/>
        </w:rPr>
        <w:t xml:space="preserve"> around , alert – its head will be up looking about for enemies , angry – its hair is sticking up some and it has a vicious look on its face towards its enemy </w:t>
      </w:r>
    </w:p>
    <w:p w:rsidR="002D3B3A" w:rsidRPr="00135362" w:rsidRDefault="002D3B3A" w:rsidP="002D3B3A">
      <w:pPr>
        <w:pStyle w:val="ListParagraph"/>
        <w:numPr>
          <w:ilvl w:val="0"/>
          <w:numId w:val="9"/>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How will you convey this character’s personality and attitudes to the player?  Through narration, dialog, gameplay, backstory, or other means?  Explain.</w:t>
      </w:r>
    </w:p>
    <w:p w:rsidR="002D3B3A" w:rsidRPr="00135362" w:rsidRDefault="002D3B3A" w:rsidP="002D3B3A">
      <w:pPr>
        <w:pStyle w:val="ListParagraph"/>
        <w:numPr>
          <w:ilvl w:val="1"/>
          <w:numId w:val="9"/>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 xml:space="preserve">The characters personality will be shown through the game play. </w:t>
      </w:r>
      <w:proofErr w:type="spellStart"/>
      <w:proofErr w:type="gramStart"/>
      <w:r w:rsidRPr="00135362">
        <w:rPr>
          <w:rFonts w:ascii="Times New Roman" w:hAnsi="Times New Roman" w:cs="Times New Roman"/>
          <w:sz w:val="24"/>
          <w:szCs w:val="24"/>
        </w:rPr>
        <w:t>Bc</w:t>
      </w:r>
      <w:proofErr w:type="spellEnd"/>
      <w:proofErr w:type="gramEnd"/>
      <w:r w:rsidRPr="00135362">
        <w:rPr>
          <w:rFonts w:ascii="Times New Roman" w:hAnsi="Times New Roman" w:cs="Times New Roman"/>
          <w:sz w:val="24"/>
          <w:szCs w:val="24"/>
        </w:rPr>
        <w:t xml:space="preserve"> only when the main player sees this character will with they know how it acts.</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If this character is the avatar, what about the avatar will make the player able to identify with him?</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If this character is the avatar, does the avatar come with a sidekick?  What does the sidekick offer the player – information, advice, physical assistance?  How will the sidekick complement the avatar?  How will the player be able to visually distinguish between the two of them at a glance?</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about this character will intrigue and interest the player?</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You can get items and gain land by beating them.</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about this character will encourage the player to like him (if the character is supposed to likeable), or dislike him (if the character is supposed to be disliked)?</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 xml:space="preserve">The player will dislike it if it keeps killing the player but like it if </w:t>
      </w:r>
      <w:proofErr w:type="spellStart"/>
      <w:proofErr w:type="gramStart"/>
      <w:r w:rsidRPr="00135362">
        <w:rPr>
          <w:rFonts w:ascii="Times New Roman" w:hAnsi="Times New Roman" w:cs="Times New Roman"/>
          <w:sz w:val="24"/>
          <w:szCs w:val="24"/>
        </w:rPr>
        <w:t>its</w:t>
      </w:r>
      <w:proofErr w:type="spellEnd"/>
      <w:proofErr w:type="gramEnd"/>
      <w:r w:rsidRPr="00135362">
        <w:rPr>
          <w:rFonts w:ascii="Times New Roman" w:hAnsi="Times New Roman" w:cs="Times New Roman"/>
          <w:sz w:val="24"/>
          <w:szCs w:val="24"/>
        </w:rPr>
        <w:t xml:space="preserve"> on a hunt for items.</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will make this character believable?</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The way the wolf looks as well as how it attacks, since the wolf will be more likely to attack if it is hungry enough.</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Does this character correspond to any of Campbell’s mythic archetypes?  Or do they have less archetypal, more complex roles to play, and if so, what are they?</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concept art do you need to include with this character’s description?</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Some art describing its moods( shown at end of this section)</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lastRenderedPageBreak/>
        <w:t>What model sheets do you need to include with this character’s description?</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None needed because of the included photos</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What sorts of sounds will this character make?  What sorts of music are appropriate for this character?  How will your choices of sounds and music support the way you want the player to feel about this character?</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 xml:space="preserve">The sound of the wolf will be growling, barking, and panting. </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 xml:space="preserve">Each one of the animals will have a short personal intro to the general fighting music, </w:t>
      </w:r>
      <w:proofErr w:type="gramStart"/>
      <w:r w:rsidRPr="00135362">
        <w:rPr>
          <w:rFonts w:ascii="Times New Roman" w:hAnsi="Times New Roman" w:cs="Times New Roman"/>
          <w:sz w:val="24"/>
          <w:szCs w:val="24"/>
        </w:rPr>
        <w:t>the wolfs</w:t>
      </w:r>
      <w:proofErr w:type="gramEnd"/>
      <w:r w:rsidRPr="00135362">
        <w:rPr>
          <w:rFonts w:ascii="Times New Roman" w:hAnsi="Times New Roman" w:cs="Times New Roman"/>
          <w:sz w:val="24"/>
          <w:szCs w:val="24"/>
        </w:rPr>
        <w:t xml:space="preserve"> is in the folder with this file.</w:t>
      </w:r>
    </w:p>
    <w:p w:rsidR="002D3B3A" w:rsidRPr="00135362"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The player will react by being ready to fight when hearing the sounds</w:t>
      </w:r>
    </w:p>
    <w:p w:rsidR="002D3B3A" w:rsidRPr="00135362" w:rsidRDefault="002D3B3A" w:rsidP="002D3B3A">
      <w:pPr>
        <w:pStyle w:val="ListParagraph"/>
        <w:numPr>
          <w:ilvl w:val="0"/>
          <w:numId w:val="7"/>
        </w:numPr>
        <w:spacing w:before="120" w:after="0" w:line="240" w:lineRule="auto"/>
        <w:ind w:left="360"/>
        <w:contextualSpacing w:val="0"/>
        <w:jc w:val="both"/>
        <w:rPr>
          <w:rFonts w:ascii="Times New Roman" w:hAnsi="Times New Roman" w:cs="Times New Roman"/>
          <w:sz w:val="24"/>
          <w:szCs w:val="24"/>
        </w:rPr>
      </w:pPr>
      <w:r w:rsidRPr="00135362">
        <w:rPr>
          <w:rFonts w:ascii="Times New Roman" w:hAnsi="Times New Roman" w:cs="Times New Roman"/>
          <w:sz w:val="24"/>
          <w:szCs w:val="24"/>
        </w:rPr>
        <w:t>How does this character’s grammar, vocabulary, tone of voice, and speech patterns contribute to the player’s understanding of this character?</w:t>
      </w:r>
    </w:p>
    <w:p w:rsidR="002D3B3A" w:rsidRDefault="002D3B3A" w:rsidP="002D3B3A">
      <w:pPr>
        <w:pStyle w:val="ListParagraph"/>
        <w:numPr>
          <w:ilvl w:val="1"/>
          <w:numId w:val="7"/>
        </w:numPr>
        <w:spacing w:before="120" w:after="0" w:line="240" w:lineRule="auto"/>
        <w:contextualSpacing w:val="0"/>
        <w:jc w:val="both"/>
        <w:rPr>
          <w:rFonts w:ascii="Times New Roman" w:hAnsi="Times New Roman" w:cs="Times New Roman"/>
          <w:sz w:val="24"/>
          <w:szCs w:val="24"/>
        </w:rPr>
      </w:pPr>
      <w:r w:rsidRPr="00135362">
        <w:rPr>
          <w:rFonts w:ascii="Times New Roman" w:hAnsi="Times New Roman" w:cs="Times New Roman"/>
          <w:sz w:val="24"/>
          <w:szCs w:val="24"/>
        </w:rPr>
        <w:t xml:space="preserve">If the creature is growling then it can </w:t>
      </w:r>
      <w:proofErr w:type="spellStart"/>
      <w:r w:rsidRPr="00135362">
        <w:rPr>
          <w:rFonts w:ascii="Times New Roman" w:hAnsi="Times New Roman" w:cs="Times New Roman"/>
          <w:sz w:val="24"/>
          <w:szCs w:val="24"/>
        </w:rPr>
        <w:t>sence</w:t>
      </w:r>
      <w:proofErr w:type="spellEnd"/>
      <w:r w:rsidRPr="00135362">
        <w:rPr>
          <w:rFonts w:ascii="Times New Roman" w:hAnsi="Times New Roman" w:cs="Times New Roman"/>
          <w:sz w:val="24"/>
          <w:szCs w:val="24"/>
        </w:rPr>
        <w:t xml:space="preserve"> the player is around it but doesn’t know where. </w:t>
      </w:r>
    </w:p>
    <w:p w:rsidR="002D3B3A" w:rsidRDefault="002D3B3A" w:rsidP="002D3B3A">
      <w:pPr>
        <w:spacing w:before="120" w:after="0" w:line="240" w:lineRule="auto"/>
        <w:jc w:val="both"/>
        <w:rPr>
          <w:rFonts w:ascii="Times New Roman" w:hAnsi="Times New Roman" w:cs="Times New Roman"/>
          <w:sz w:val="24"/>
          <w:szCs w:val="24"/>
        </w:rPr>
      </w:pPr>
      <w:r w:rsidRPr="00CA0324">
        <w:rPr>
          <w:rFonts w:ascii="Times New Roman" w:hAnsi="Times New Roman" w:cs="Times New Roman"/>
          <w:noProof/>
          <w:sz w:val="24"/>
          <w:szCs w:val="24"/>
        </w:rPr>
        <w:drawing>
          <wp:inline distT="0" distB="0" distL="0" distR="0" wp14:anchorId="3C1A1C61" wp14:editId="50BF8171">
            <wp:extent cx="2038350" cy="2381250"/>
            <wp:effectExtent l="0" t="0" r="0" b="0"/>
            <wp:docPr id="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2038350" cy="2381250"/>
                    </a:xfrm>
                    <a:prstGeom prst="rect">
                      <a:avLst/>
                    </a:prstGeom>
                  </pic:spPr>
                </pic:pic>
              </a:graphicData>
            </a:graphic>
          </wp:inline>
        </w:drawing>
      </w:r>
    </w:p>
    <w:p w:rsidR="002D3B3A" w:rsidRPr="00CA0324" w:rsidRDefault="002D3B3A" w:rsidP="002D3B3A">
      <w:pPr>
        <w:spacing w:before="120" w:after="0" w:line="240" w:lineRule="auto"/>
        <w:jc w:val="both"/>
        <w:rPr>
          <w:rFonts w:ascii="Times New Roman" w:hAnsi="Times New Roman" w:cs="Times New Roman"/>
          <w:sz w:val="24"/>
          <w:szCs w:val="24"/>
        </w:rPr>
      </w:pPr>
      <w:r w:rsidRPr="00CA0324">
        <w:rPr>
          <w:rFonts w:ascii="Times New Roman" w:hAnsi="Times New Roman" w:cs="Times New Roman"/>
          <w:sz w:val="24"/>
          <w:szCs w:val="24"/>
        </w:rPr>
        <w:t>http://www.how-to-draw-cartoons-online.com/cartoon-wolf.html</w:t>
      </w:r>
      <w:r w:rsidRPr="00135362">
        <w:rPr>
          <w:rFonts w:ascii="Times New Roman" w:hAnsi="Times New Roman" w:cs="Times New Roman"/>
          <w:sz w:val="24"/>
        </w:rPr>
        <w:br w:type="page"/>
      </w:r>
    </w:p>
    <w:p w:rsidR="002D3B3A" w:rsidRPr="00135362" w:rsidRDefault="002D3B3A" w:rsidP="002D3B3A">
      <w:pPr>
        <w:keepNext/>
        <w:spacing w:before="120" w:after="0" w:line="240" w:lineRule="auto"/>
        <w:rPr>
          <w:rFonts w:ascii="Times New Roman" w:hAnsi="Times New Roman" w:cs="Times New Roman"/>
        </w:rPr>
      </w:pPr>
      <w:r w:rsidRPr="00135362">
        <w:rPr>
          <w:rFonts w:ascii="Times New Roman" w:hAnsi="Times New Roman" w:cs="Times New Roman"/>
          <w:noProof/>
        </w:rPr>
        <w:lastRenderedPageBreak/>
        <w:drawing>
          <wp:inline distT="0" distB="0" distL="0" distR="0" wp14:anchorId="16EDA217" wp14:editId="35700CDF">
            <wp:extent cx="2324100" cy="1962150"/>
            <wp:effectExtent l="0" t="0" r="0" b="0"/>
            <wp:docPr id="43"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8" cstate="print"/>
                    <a:srcRect/>
                    <a:stretch>
                      <a:fillRect/>
                    </a:stretch>
                  </pic:blipFill>
                  <pic:spPr bwMode="auto">
                    <a:xfrm>
                      <a:off x="0" y="0"/>
                      <a:ext cx="2321204" cy="1959705"/>
                    </a:xfrm>
                    <a:prstGeom prst="rect">
                      <a:avLst/>
                    </a:prstGeom>
                    <a:noFill/>
                    <a:ln w="9525">
                      <a:noFill/>
                      <a:miter lim="800000"/>
                      <a:headEnd/>
                      <a:tailEnd/>
                    </a:ln>
                  </pic:spPr>
                </pic:pic>
              </a:graphicData>
            </a:graphic>
          </wp:inline>
        </w:drawing>
      </w:r>
      <w:r w:rsidRPr="00CA0324">
        <w:rPr>
          <w:rFonts w:ascii="Times New Roman" w:hAnsi="Times New Roman" w:cs="Times New Roman"/>
        </w:rPr>
        <w:t>http://www.drawingcoach.com/cartoon-wolf.html</w:t>
      </w:r>
    </w:p>
    <w:p w:rsidR="002D3B3A" w:rsidRDefault="002D3B3A" w:rsidP="002D3B3A">
      <w:r w:rsidRPr="00135362">
        <w:rPr>
          <w:rFonts w:ascii="Times New Roman" w:hAnsi="Times New Roman" w:cs="Times New Roman"/>
          <w:noProof/>
        </w:rPr>
        <w:drawing>
          <wp:inline distT="0" distB="0" distL="0" distR="0" wp14:anchorId="776BA516" wp14:editId="77A9260A">
            <wp:extent cx="2657475" cy="2171700"/>
            <wp:effectExtent l="0" t="0" r="9525" b="0"/>
            <wp:docPr id="44" name="Picture 25"/>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9" cstate="print"/>
                    <a:srcRect/>
                    <a:stretch>
                      <a:fillRect/>
                    </a:stretch>
                  </pic:blipFill>
                  <pic:spPr bwMode="auto">
                    <a:xfrm>
                      <a:off x="0" y="0"/>
                      <a:ext cx="2657475" cy="2171700"/>
                    </a:xfrm>
                    <a:prstGeom prst="rect">
                      <a:avLst/>
                    </a:prstGeom>
                    <a:noFill/>
                    <a:ln w="9525">
                      <a:noFill/>
                      <a:miter lim="800000"/>
                      <a:headEnd/>
                      <a:tailEnd/>
                    </a:ln>
                  </pic:spPr>
                </pic:pic>
              </a:graphicData>
            </a:graphic>
          </wp:inline>
        </w:drawing>
      </w:r>
      <w:hyperlink r:id="rId52" w:history="1">
        <w:r w:rsidRPr="00F96FED">
          <w:rPr>
            <w:rStyle w:val="Hyperlink"/>
          </w:rPr>
          <w:t>http://ncis-girl.deviantart.com/art/Cartoon-wolf-180863788?q=sort%3Atime+gallery%3Ancis-girl&amp;qo=2</w:t>
        </w:r>
      </w:hyperlink>
    </w:p>
    <w:p w:rsidR="002D3B3A" w:rsidRPr="00135362" w:rsidRDefault="002D3B3A" w:rsidP="002D3B3A">
      <w:pPr>
        <w:keepNext/>
        <w:spacing w:before="120" w:after="0" w:line="240" w:lineRule="auto"/>
        <w:rPr>
          <w:rFonts w:ascii="Times New Roman" w:hAnsi="Times New Roman" w:cs="Times New Roman"/>
        </w:rPr>
      </w:pPr>
    </w:p>
    <w:p w:rsidR="002D3B3A" w:rsidRDefault="002D3B3A" w:rsidP="002D3B3A">
      <w:pPr>
        <w:spacing w:before="120" w:after="0" w:line="240" w:lineRule="auto"/>
        <w:rPr>
          <w:rFonts w:ascii="Times New Roman" w:hAnsi="Times New Roman" w:cs="Times New Roman"/>
          <w:sz w:val="24"/>
        </w:rPr>
      </w:pPr>
    </w:p>
    <w:p w:rsidR="002D3B3A" w:rsidRPr="00135362" w:rsidRDefault="002D3B3A" w:rsidP="002D3B3A">
      <w:pPr>
        <w:spacing w:before="120" w:after="0" w:line="240" w:lineRule="auto"/>
        <w:rPr>
          <w:rFonts w:ascii="Times New Roman" w:hAnsi="Times New Roman" w:cs="Times New Roman"/>
          <w:sz w:val="24"/>
        </w:rPr>
      </w:pPr>
    </w:p>
    <w:p w:rsidR="002D3B3A" w:rsidRPr="00135362" w:rsidRDefault="002D3B3A" w:rsidP="002D3B3A">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Appendix F</w:t>
      </w:r>
    </w:p>
    <w:p w:rsidR="002D3B3A" w:rsidRPr="00135362" w:rsidRDefault="002D3B3A" w:rsidP="002D3B3A">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“Backgrounder” Design Questions for Evil Characters</w:t>
      </w:r>
    </w:p>
    <w:p w:rsidR="002D3B3A" w:rsidRPr="00135362" w:rsidRDefault="002D3B3A" w:rsidP="002D3B3A">
      <w:pPr>
        <w:spacing w:before="120" w:after="0" w:line="240" w:lineRule="auto"/>
        <w:ind w:firstLine="720"/>
        <w:jc w:val="both"/>
        <w:rPr>
          <w:rFonts w:ascii="Times New Roman" w:hAnsi="Times New Roman" w:cs="Times New Roman"/>
          <w:sz w:val="24"/>
          <w:szCs w:val="24"/>
        </w:rPr>
      </w:pPr>
      <w:r w:rsidRPr="00135362">
        <w:rPr>
          <w:rFonts w:ascii="Times New Roman" w:hAnsi="Times New Roman" w:cs="Times New Roman"/>
          <w:sz w:val="24"/>
          <w:szCs w:val="24"/>
        </w:rPr>
        <w:t>Answer these questions in bullet form:</w:t>
      </w:r>
    </w:p>
    <w:p w:rsidR="002D3B3A" w:rsidRPr="00135362" w:rsidRDefault="002D3B3A" w:rsidP="002D3B3A">
      <w:pPr>
        <w:numPr>
          <w:ilvl w:val="1"/>
          <w:numId w:val="11"/>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To initiate your thinking about the character from a story-driven perspective, and</w:t>
      </w:r>
    </w:p>
    <w:p w:rsidR="002D3B3A" w:rsidRPr="00135362" w:rsidRDefault="002D3B3A" w:rsidP="002D3B3A">
      <w:pPr>
        <w:numPr>
          <w:ilvl w:val="1"/>
          <w:numId w:val="11"/>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To maintain a document that provides the details of the character’s background.</w:t>
      </w:r>
    </w:p>
    <w:p w:rsidR="002D3B3A" w:rsidRPr="00135362" w:rsidRDefault="002D3B3A" w:rsidP="002D3B3A">
      <w:pPr>
        <w:numPr>
          <w:ilvl w:val="0"/>
          <w:numId w:val="11"/>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Many of the answers should make their way in appropriate form into appropriate places in your Character Design document for the character.</w:t>
      </w:r>
    </w:p>
    <w:p w:rsidR="002D3B3A" w:rsidRPr="00135362" w:rsidRDefault="002D3B3A" w:rsidP="002D3B3A">
      <w:pPr>
        <w:numPr>
          <w:ilvl w:val="0"/>
          <w:numId w:val="11"/>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These questions apply to ordinary humans; adjust the list for </w:t>
      </w:r>
      <w:proofErr w:type="spellStart"/>
      <w:r w:rsidRPr="00135362">
        <w:rPr>
          <w:rFonts w:ascii="Times New Roman" w:hAnsi="Times New Roman" w:cs="Times New Roman"/>
          <w:sz w:val="24"/>
          <w:szCs w:val="24"/>
        </w:rPr>
        <w:t>nonhumanoids</w:t>
      </w:r>
      <w:proofErr w:type="spellEnd"/>
      <w:r w:rsidRPr="00135362">
        <w:rPr>
          <w:rFonts w:ascii="Times New Roman" w:hAnsi="Times New Roman" w:cs="Times New Roman"/>
          <w:sz w:val="24"/>
          <w:szCs w:val="24"/>
        </w:rPr>
        <w:t>.</w:t>
      </w:r>
    </w:p>
    <w:p w:rsidR="002D3B3A" w:rsidRPr="00135362" w:rsidRDefault="002D3B3A" w:rsidP="002D3B3A">
      <w:pPr>
        <w:numPr>
          <w:ilvl w:val="0"/>
          <w:numId w:val="11"/>
        </w:numPr>
        <w:spacing w:before="120" w:after="0" w:line="240" w:lineRule="auto"/>
        <w:jc w:val="both"/>
        <w:rPr>
          <w:rFonts w:ascii="Times New Roman" w:hAnsi="Times New Roman" w:cs="Times New Roman"/>
          <w:sz w:val="24"/>
          <w:szCs w:val="24"/>
        </w:rPr>
      </w:pPr>
      <w:r w:rsidRPr="00135362">
        <w:rPr>
          <w:rFonts w:ascii="Times New Roman" w:hAnsi="Times New Roman" w:cs="Times New Roman"/>
          <w:i/>
          <w:sz w:val="24"/>
          <w:szCs w:val="24"/>
        </w:rPr>
        <w:t>Add questions that you find helpful</w:t>
      </w:r>
      <w:r w:rsidRPr="00135362">
        <w:rPr>
          <w:rFonts w:ascii="Times New Roman" w:hAnsi="Times New Roman" w:cs="Times New Roman"/>
          <w:sz w:val="24"/>
          <w:szCs w:val="24"/>
        </w:rPr>
        <w:t>, if you like.</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Where was the character born?</w:t>
      </w:r>
      <w:r w:rsidRPr="00135362">
        <w:rPr>
          <w:rFonts w:ascii="Times New Roman" w:hAnsi="Times New Roman" w:cs="Times New Roman"/>
          <w:sz w:val="24"/>
          <w:szCs w:val="24"/>
        </w:rPr>
        <w:tab/>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In the forest</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was her family life like as a kid?</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lastRenderedPageBreak/>
        <w:t xml:space="preserve">The wolf lived in a pack and was one of the cubs in the pack. Growing up he was playful with other cubs and was taught to attack the lesser animals that they eat. </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was her education?</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 wolf’s education is mostly group work activities all based towards the good of the pack so if one doesn’t know how to approach a problem others can step up that can. </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Where does she live now?</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forest</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Describe her job.</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 job of a wolf is to better the pack, whether </w:t>
      </w:r>
      <w:proofErr w:type="spellStart"/>
      <w:proofErr w:type="gramStart"/>
      <w:r w:rsidRPr="00135362">
        <w:rPr>
          <w:rFonts w:ascii="Times New Roman" w:hAnsi="Times New Roman" w:cs="Times New Roman"/>
          <w:sz w:val="24"/>
          <w:szCs w:val="24"/>
        </w:rPr>
        <w:t>its</w:t>
      </w:r>
      <w:proofErr w:type="spellEnd"/>
      <w:proofErr w:type="gramEnd"/>
      <w:r w:rsidRPr="00135362">
        <w:rPr>
          <w:rFonts w:ascii="Times New Roman" w:hAnsi="Times New Roman" w:cs="Times New Roman"/>
          <w:sz w:val="24"/>
          <w:szCs w:val="24"/>
        </w:rPr>
        <w:t xml:space="preserve"> going out to gather food or sacrificing their life so the pack can survive. </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Describe her finances.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Since the wolf is a hunter they have no need for money. </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Describe her taste in clothes, books, movies, etc.</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are her favorite foods?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 </w:t>
      </w:r>
      <w:proofErr w:type="gramStart"/>
      <w:r w:rsidRPr="00135362">
        <w:rPr>
          <w:rFonts w:ascii="Times New Roman" w:hAnsi="Times New Roman" w:cs="Times New Roman"/>
          <w:sz w:val="24"/>
          <w:szCs w:val="24"/>
        </w:rPr>
        <w:t>wolves</w:t>
      </w:r>
      <w:proofErr w:type="gramEnd"/>
      <w:r w:rsidRPr="00135362">
        <w:rPr>
          <w:rFonts w:ascii="Times New Roman" w:hAnsi="Times New Roman" w:cs="Times New Roman"/>
          <w:sz w:val="24"/>
          <w:szCs w:val="24"/>
        </w:rPr>
        <w:t xml:space="preserve"> favorite food are any of the friendly animals in the forest.</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are her favorite activities?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proofErr w:type="spellStart"/>
      <w:r w:rsidRPr="00135362">
        <w:rPr>
          <w:rFonts w:ascii="Times New Roman" w:hAnsi="Times New Roman" w:cs="Times New Roman"/>
          <w:sz w:val="24"/>
          <w:szCs w:val="24"/>
        </w:rPr>
        <w:t>When ever</w:t>
      </w:r>
      <w:proofErr w:type="spellEnd"/>
      <w:r w:rsidRPr="00135362">
        <w:rPr>
          <w:rFonts w:ascii="Times New Roman" w:hAnsi="Times New Roman" w:cs="Times New Roman"/>
          <w:sz w:val="24"/>
          <w:szCs w:val="24"/>
        </w:rPr>
        <w:t xml:space="preserve"> they are not hunting for food they like to lay around and just enjoy their surroundings</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are her hobbies?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Describe any particular personality traits and how they manifest.</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They have no personality traits since they are zero dimension but they are calm when they are not hungry, alert if they since an enemy is </w:t>
      </w:r>
      <w:proofErr w:type="gramStart"/>
      <w:r w:rsidRPr="00135362">
        <w:rPr>
          <w:rFonts w:ascii="Times New Roman" w:hAnsi="Times New Roman" w:cs="Times New Roman"/>
          <w:sz w:val="24"/>
          <w:szCs w:val="24"/>
        </w:rPr>
        <w:t>near,</w:t>
      </w:r>
      <w:proofErr w:type="gramEnd"/>
      <w:r w:rsidRPr="00135362">
        <w:rPr>
          <w:rFonts w:ascii="Times New Roman" w:hAnsi="Times New Roman" w:cs="Times New Roman"/>
          <w:sz w:val="24"/>
          <w:szCs w:val="24"/>
        </w:rPr>
        <w:t xml:space="preserve"> or angry if they are attacking their enemy.</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Is she shy or outgoing?</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Since wolves travel in packs they are not very shy because they believe if anything goes wrong the other wolves have their back.</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Is she greedy or giving?</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Greedy in the since for the wolf pack. </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Does she have quirks?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Does she have superstitions?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Does she have phobias?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were the traumatic moments in her life?</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A traumatic moment would be if the wolf’s pack would all be defeated by another animal</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were her biggest triumphs?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To become the head of the pack</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Describe her important past romances.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Describe her current romantic involvement or involvements.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lastRenderedPageBreak/>
        <w:t>How does she treat friends?  Lovers?  Bosses?  Servants?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In the pack, everyone is everyone’s friend but they follow a leader to keep order in the pack so since one is the leader the rest are their </w:t>
      </w:r>
      <w:proofErr w:type="spellStart"/>
      <w:r w:rsidRPr="00135362">
        <w:rPr>
          <w:rFonts w:ascii="Times New Roman" w:hAnsi="Times New Roman" w:cs="Times New Roman"/>
          <w:sz w:val="24"/>
          <w:szCs w:val="24"/>
        </w:rPr>
        <w:t>servents</w:t>
      </w:r>
      <w:proofErr w:type="spellEnd"/>
      <w:r w:rsidRPr="00135362">
        <w:rPr>
          <w:rFonts w:ascii="Times New Roman" w:hAnsi="Times New Roman" w:cs="Times New Roman"/>
          <w:sz w:val="24"/>
          <w:szCs w:val="24"/>
        </w:rPr>
        <w:t>.</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Describe her political beliefs, past and present.</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Describe her religious beliefs, past and present.</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are her interesting or important possessions?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wolf’s most important possessions are the wolves around them</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Does she have any pets?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Does she have any unusual talents?</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They can play dead to trick the attacking animal so its pack can distract it.</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What’s the best thing that could happen to her?</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best thing would be for creatures to line up near their pack ready to be eaten.</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What’s the worst thing that could happen to her?</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Would be for their whole pack to be defeated</w:t>
      </w:r>
    </w:p>
    <w:p w:rsidR="002D3B3A" w:rsidRPr="00135362" w:rsidRDefault="002D3B3A" w:rsidP="002D3B3A">
      <w:pPr>
        <w:pStyle w:val="ListParagraph"/>
        <w:numPr>
          <w:ilvl w:val="0"/>
          <w:numId w:val="12"/>
        </w:numPr>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Does she drink tea or coffee?</w:t>
      </w:r>
    </w:p>
    <w:p w:rsidR="002D3B3A" w:rsidRPr="00135362" w:rsidRDefault="002D3B3A" w:rsidP="002D3B3A">
      <w:pPr>
        <w:pStyle w:val="ListParagraph"/>
        <w:numPr>
          <w:ilvl w:val="1"/>
          <w:numId w:val="12"/>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Water, </w:t>
      </w:r>
    </w:p>
    <w:p w:rsidR="002D3B3A" w:rsidRPr="00135362" w:rsidRDefault="002D3B3A" w:rsidP="002D3B3A">
      <w:pPr>
        <w:spacing w:before="120" w:after="0" w:line="240" w:lineRule="auto"/>
        <w:ind w:firstLine="720"/>
        <w:jc w:val="both"/>
        <w:rPr>
          <w:rFonts w:ascii="Times New Roman" w:hAnsi="Times New Roman" w:cs="Times New Roman"/>
          <w:sz w:val="24"/>
        </w:rPr>
      </w:pPr>
    </w:p>
    <w:p w:rsidR="002D3B3A" w:rsidRPr="00135362" w:rsidRDefault="002D3B3A" w:rsidP="002D3B3A">
      <w:pPr>
        <w:spacing w:line="240" w:lineRule="auto"/>
        <w:jc w:val="center"/>
        <w:rPr>
          <w:rFonts w:ascii="Times New Roman" w:hAnsi="Times New Roman" w:cs="Times New Roman"/>
        </w:rPr>
      </w:pPr>
    </w:p>
    <w:p w:rsidR="00455B0F" w:rsidRDefault="002D3B3A">
      <w:pPr>
        <w:rPr>
          <w:b/>
          <w:sz w:val="24"/>
        </w:rPr>
      </w:pPr>
      <w:r>
        <w:rPr>
          <w:b/>
          <w:sz w:val="24"/>
        </w:rPr>
        <w:br w:type="page"/>
      </w:r>
      <w:r w:rsidR="00455B0F">
        <w:rPr>
          <w:b/>
          <w:sz w:val="24"/>
        </w:rPr>
        <w:lastRenderedPageBreak/>
        <w:br w:type="page"/>
      </w:r>
    </w:p>
    <w:p w:rsidR="00455B0F" w:rsidRPr="00455B0F" w:rsidRDefault="00455B0F" w:rsidP="00455B0F">
      <w:pPr>
        <w:rPr>
          <w:rFonts w:cstheme="minorHAnsi"/>
          <w:sz w:val="40"/>
          <w:u w:val="single"/>
        </w:rPr>
      </w:pPr>
      <w:r w:rsidRPr="00455B0F">
        <w:rPr>
          <w:rFonts w:cstheme="minorHAnsi"/>
          <w:sz w:val="40"/>
          <w:u w:val="single"/>
        </w:rPr>
        <w:lastRenderedPageBreak/>
        <w:t>Story Document</w:t>
      </w:r>
    </w:p>
    <w:p w:rsidR="00455B0F" w:rsidRPr="005873F0" w:rsidRDefault="00455B0F" w:rsidP="00455B0F">
      <w:pPr>
        <w:rPr>
          <w:rFonts w:cstheme="minorHAnsi"/>
        </w:rPr>
      </w:pPr>
      <w:r w:rsidRPr="00FC43EC">
        <w:rPr>
          <w:rFonts w:cstheme="minorHAnsi"/>
          <w:b/>
        </w:rPr>
        <w:t>Executive Summary:</w:t>
      </w:r>
    </w:p>
    <w:p w:rsidR="00455B0F" w:rsidRPr="005873F0" w:rsidRDefault="00455B0F" w:rsidP="00455B0F">
      <w:pPr>
        <w:ind w:firstLine="709"/>
        <w:rPr>
          <w:rFonts w:cstheme="minorHAnsi"/>
        </w:rPr>
      </w:pPr>
      <w:r w:rsidRPr="005873F0">
        <w:rPr>
          <w:rFonts w:cstheme="minorHAnsi"/>
        </w:rPr>
        <w:t>A story of love, loss, and world domination, Squirrel King, Master of Nuts is a gripping tale that will keep the player on the edge of their seat and keep them coming back for more. The following is a story we considered for our game, but ultimately discarded because it does not fit the gameplay and nature of the game.</w:t>
      </w:r>
    </w:p>
    <w:p w:rsidR="00455B0F" w:rsidRPr="005873F0" w:rsidRDefault="00455B0F" w:rsidP="00455B0F">
      <w:pPr>
        <w:ind w:firstLine="709"/>
        <w:rPr>
          <w:rFonts w:cstheme="minorHAnsi"/>
        </w:rPr>
      </w:pPr>
      <w:r w:rsidRPr="005873F0">
        <w:rPr>
          <w:rFonts w:cstheme="minorHAnsi"/>
        </w:rPr>
        <w:t>The squirrel, with nothing but the fur on its back and dreams of glory, has just started a new life in the forest. Starting with a single tree, he expands his territory to the edges of other squirrel societies, and decides to push further. Depending on the player's success in expanding into certain areas, the player establishes diplomatic relationships with at least one of the societies, and soon finds love in one of the lady squirrels. With his romantic interest at his side, the squirrel sets his sights higher: there are strange happenings near the edge of the forest, and that is where he needs to expand.</w:t>
      </w:r>
    </w:p>
    <w:p w:rsidR="00455B0F" w:rsidRPr="005873F0" w:rsidRDefault="00455B0F" w:rsidP="00455B0F">
      <w:pPr>
        <w:ind w:firstLine="709"/>
        <w:rPr>
          <w:rFonts w:cstheme="minorHAnsi"/>
        </w:rPr>
      </w:pPr>
      <w:r w:rsidRPr="005873F0">
        <w:rPr>
          <w:rFonts w:cstheme="minorHAnsi"/>
        </w:rPr>
        <w:t>Upon finding the strange structures and happenings on the edge of the forest, the squirrel makes his first attempts to seize the area. However, the new creatures do not respond to the usual methods of territory reclamation. In fact, the new creatures are themselves claiming more and more of the forest, cutting down the trees, clearing their areas, and laying down roads. The squirrel's attempts prove less and less successful with the disappearing forest, and one day a tragic incident on the road left the squirrel without his romantic interest. In his grief, the squirrel realizes his only meaningful expansion will be back into the forest, where he continues to expand to encompass the entire forest.</w:t>
      </w:r>
    </w:p>
    <w:p w:rsidR="00455B0F" w:rsidRPr="005873F0" w:rsidRDefault="00455B0F" w:rsidP="00455B0F">
      <w:pPr>
        <w:rPr>
          <w:rFonts w:cstheme="minorHAnsi"/>
        </w:rPr>
      </w:pPr>
    </w:p>
    <w:p w:rsidR="00455B0F" w:rsidRPr="005873F0" w:rsidRDefault="00455B0F" w:rsidP="00455B0F">
      <w:pPr>
        <w:rPr>
          <w:rFonts w:cstheme="minorHAnsi"/>
        </w:rPr>
      </w:pPr>
    </w:p>
    <w:p w:rsidR="00455B0F" w:rsidRPr="005873F0" w:rsidRDefault="00455B0F" w:rsidP="00455B0F">
      <w:pPr>
        <w:rPr>
          <w:rFonts w:cstheme="minorHAnsi"/>
        </w:rPr>
      </w:pPr>
      <w:r>
        <w:rPr>
          <w:rFonts w:cstheme="minorHAnsi"/>
          <w:noProof/>
        </w:rPr>
        <w:lastRenderedPageBreak/>
        <w:drawing>
          <wp:anchor distT="0" distB="0" distL="0" distR="0" simplePos="0" relativeHeight="251662336" behindDoc="0" locked="0" layoutInCell="1" allowOverlap="1" wp14:anchorId="1008325D" wp14:editId="2580D74E">
            <wp:simplePos x="0" y="0"/>
            <wp:positionH relativeFrom="column">
              <wp:posOffset>699135</wp:posOffset>
            </wp:positionH>
            <wp:positionV relativeFrom="paragraph">
              <wp:posOffset>-171450</wp:posOffset>
            </wp:positionV>
            <wp:extent cx="5122545" cy="9189720"/>
            <wp:effectExtent l="0" t="0" r="1905" b="0"/>
            <wp:wrapSquare wrapText="larges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22545" cy="91897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455B0F" w:rsidRPr="005873F0" w:rsidRDefault="00455B0F" w:rsidP="00455B0F">
      <w:pPr>
        <w:rPr>
          <w:rFonts w:cstheme="minorHAnsi"/>
        </w:rPr>
      </w:pPr>
    </w:p>
    <w:p w:rsidR="00455B0F" w:rsidRPr="005873F0" w:rsidRDefault="00455B0F" w:rsidP="00455B0F">
      <w:pPr>
        <w:rPr>
          <w:rFonts w:cstheme="minorHAnsi"/>
        </w:rPr>
      </w:pPr>
      <w:r w:rsidRPr="005873F0">
        <w:rPr>
          <w:rFonts w:cstheme="minorHAnsi"/>
        </w:rPr>
        <w:t>Detailed Description:</w:t>
      </w:r>
    </w:p>
    <w:p w:rsidR="00455B0F" w:rsidRPr="005873F0" w:rsidRDefault="00455B0F" w:rsidP="00455B0F">
      <w:pPr>
        <w:ind w:left="1451" w:hanging="346"/>
        <w:rPr>
          <w:rFonts w:cstheme="minorHAnsi"/>
        </w:rPr>
      </w:pPr>
    </w:p>
    <w:p w:rsidR="00455B0F" w:rsidRPr="005873F0" w:rsidRDefault="00455B0F" w:rsidP="00455B0F">
      <w:pPr>
        <w:ind w:left="1434" w:hanging="330"/>
        <w:rPr>
          <w:rFonts w:cstheme="minorHAnsi"/>
        </w:rPr>
      </w:pPr>
      <w:r w:rsidRPr="005873F0">
        <w:rPr>
          <w:rFonts w:cstheme="minorHAnsi"/>
        </w:rPr>
        <w:tab/>
        <w:t xml:space="preserve">1.1.1 </w:t>
      </w:r>
      <w:r w:rsidRPr="005873F0">
        <w:rPr>
          <w:rFonts w:cstheme="minorHAnsi"/>
        </w:rPr>
        <w:tab/>
        <w:t>Squirrel arrives in the fo</w:t>
      </w:r>
      <w:r w:rsidRPr="005873F0">
        <w:rPr>
          <w:rFonts w:cstheme="minorHAnsi"/>
        </w:rPr>
        <w:lastRenderedPageBreak/>
        <w:t>rest: The start of the storyline</w:t>
      </w:r>
    </w:p>
    <w:p w:rsidR="00455B0F" w:rsidRPr="005873F0" w:rsidRDefault="00455B0F" w:rsidP="00455B0F">
      <w:pPr>
        <w:ind w:left="1434" w:hanging="330"/>
        <w:rPr>
          <w:rFonts w:cstheme="minorHAnsi"/>
        </w:rPr>
      </w:pPr>
      <w:r w:rsidRPr="005873F0">
        <w:rPr>
          <w:rFonts w:cstheme="minorHAnsi"/>
        </w:rPr>
        <w:tab/>
        <w:t xml:space="preserve">1.2.1 </w:t>
      </w:r>
      <w:r w:rsidRPr="005873F0">
        <w:rPr>
          <w:rFonts w:cstheme="minorHAnsi"/>
        </w:rPr>
        <w:tab/>
        <w:t>Player creates home base, overcoming various challenges to find a suitable location and the materials to build with.</w:t>
      </w:r>
    </w:p>
    <w:p w:rsidR="00455B0F" w:rsidRPr="005873F0" w:rsidRDefault="00455B0F" w:rsidP="00455B0F">
      <w:pPr>
        <w:ind w:left="1434" w:hanging="330"/>
        <w:rPr>
          <w:rFonts w:cstheme="minorHAnsi"/>
        </w:rPr>
      </w:pPr>
      <w:r w:rsidRPr="005873F0">
        <w:rPr>
          <w:rFonts w:cstheme="minorHAnsi"/>
        </w:rPr>
        <w:tab/>
        <w:t xml:space="preserve">1.3.1 </w:t>
      </w:r>
      <w:r w:rsidRPr="005873F0">
        <w:rPr>
          <w:rFonts w:cstheme="minorHAnsi"/>
        </w:rPr>
        <w:tab/>
        <w:t>Squirrel explores north: Squirrel tries to expand north. By entering the northern squirrels' territory, the squirrel engages them. A rowdy bunch, the squirrel has to defeat the fighters in the northern society to gain their approval. If the squirrel does not succeed, he has the chance of backtracking to the base and trying to expand in a different direction.</w:t>
      </w:r>
    </w:p>
    <w:p w:rsidR="00455B0F" w:rsidRPr="005873F0" w:rsidRDefault="00455B0F" w:rsidP="00455B0F">
      <w:pPr>
        <w:ind w:left="1434" w:hanging="330"/>
        <w:rPr>
          <w:rFonts w:cstheme="minorHAnsi"/>
        </w:rPr>
      </w:pPr>
      <w:r w:rsidRPr="005873F0">
        <w:rPr>
          <w:rFonts w:cstheme="minorHAnsi"/>
        </w:rPr>
        <w:t>1.3.2</w:t>
      </w:r>
      <w:r w:rsidRPr="005873F0">
        <w:rPr>
          <w:rFonts w:cstheme="minorHAnsi"/>
        </w:rPr>
        <w:tab/>
        <w:t xml:space="preserve">Squirrel explores south: Squirrel tries to expand south. The southern squirrels are reasonable, and will engage in diplomatic relations with whoever approaches them. However, they are also </w:t>
      </w:r>
      <w:proofErr w:type="gramStart"/>
      <w:r w:rsidRPr="005873F0">
        <w:rPr>
          <w:rFonts w:cstheme="minorHAnsi"/>
        </w:rPr>
        <w:t>an intelligent bunch who have</w:t>
      </w:r>
      <w:proofErr w:type="gramEnd"/>
      <w:r w:rsidRPr="005873F0">
        <w:rPr>
          <w:rFonts w:cstheme="minorHAnsi"/>
        </w:rPr>
        <w:t xml:space="preserve"> surrounded their area with traps and obstacles. If you can make it past the obstacles to the town, the squirrel can find an arrangement with the leader. If the squirrel does not succeed, he has the chance of backtracking to the base and trying to expand in a different direction.</w:t>
      </w:r>
    </w:p>
    <w:p w:rsidR="00455B0F" w:rsidRPr="005873F0" w:rsidRDefault="00455B0F" w:rsidP="00455B0F">
      <w:pPr>
        <w:ind w:left="1434" w:hanging="330"/>
        <w:rPr>
          <w:rFonts w:cstheme="minorHAnsi"/>
        </w:rPr>
      </w:pPr>
      <w:r w:rsidRPr="005873F0">
        <w:rPr>
          <w:rFonts w:cstheme="minorHAnsi"/>
        </w:rPr>
        <w:t>1.3.3</w:t>
      </w:r>
      <w:r w:rsidRPr="005873F0">
        <w:rPr>
          <w:rFonts w:cstheme="minorHAnsi"/>
        </w:rPr>
        <w:tab/>
        <w:t>Squirrel explores west: Squirrel tries to expand west. The western squirrels are a little strange, and will not talk the squirrel without the prized Golden Acorn. If the squirrel can find this treasure, they will gladly hear him out.</w:t>
      </w:r>
    </w:p>
    <w:p w:rsidR="00455B0F" w:rsidRPr="005873F0" w:rsidRDefault="00455B0F" w:rsidP="00455B0F">
      <w:pPr>
        <w:ind w:left="1434" w:hanging="330"/>
        <w:rPr>
          <w:rFonts w:cstheme="minorHAnsi"/>
        </w:rPr>
      </w:pPr>
      <w:r w:rsidRPr="005873F0">
        <w:rPr>
          <w:rFonts w:cstheme="minorHAnsi"/>
        </w:rPr>
        <w:t>1.4.1</w:t>
      </w:r>
      <w:r w:rsidRPr="005873F0">
        <w:rPr>
          <w:rFonts w:cstheme="minorHAnsi"/>
        </w:rPr>
        <w:tab/>
        <w:t>Establish relations with the northern tribe: Can only happen if the squirrel defeats the northern tribe's fighting challenge. Once relations have been established, the squirrel has free access to the town and its inhabitants.</w:t>
      </w:r>
    </w:p>
    <w:p w:rsidR="00455B0F" w:rsidRPr="005873F0" w:rsidRDefault="00455B0F" w:rsidP="00455B0F">
      <w:pPr>
        <w:ind w:left="1434" w:hanging="330"/>
        <w:rPr>
          <w:rFonts w:cstheme="minorHAnsi"/>
        </w:rPr>
      </w:pPr>
      <w:r w:rsidRPr="005873F0">
        <w:rPr>
          <w:rFonts w:cstheme="minorHAnsi"/>
        </w:rPr>
        <w:t>1.4.2</w:t>
      </w:r>
      <w:r w:rsidRPr="005873F0">
        <w:rPr>
          <w:rFonts w:cstheme="minorHAnsi"/>
        </w:rPr>
        <w:tab/>
        <w:t xml:space="preserve">Establish relations with the southern tribe. </w:t>
      </w:r>
      <w:proofErr w:type="gramStart"/>
      <w:r w:rsidRPr="005873F0">
        <w:rPr>
          <w:rFonts w:cstheme="minorHAnsi"/>
        </w:rPr>
        <w:t>Can only happen if the squirrel bypasses the southern tribe's obstacle courses to access the tribe itself.</w:t>
      </w:r>
      <w:proofErr w:type="gramEnd"/>
      <w:r w:rsidRPr="005873F0">
        <w:rPr>
          <w:rFonts w:cstheme="minorHAnsi"/>
        </w:rPr>
        <w:t xml:space="preserve"> Once relations have been established, the squirrel has free access to the town and its inhabitants.</w:t>
      </w:r>
    </w:p>
    <w:p w:rsidR="00455B0F" w:rsidRPr="005873F0" w:rsidRDefault="00455B0F" w:rsidP="00455B0F">
      <w:pPr>
        <w:ind w:left="1434" w:hanging="330"/>
        <w:rPr>
          <w:rFonts w:cstheme="minorHAnsi"/>
        </w:rPr>
      </w:pPr>
      <w:r w:rsidRPr="005873F0">
        <w:rPr>
          <w:rFonts w:cstheme="minorHAnsi"/>
        </w:rPr>
        <w:t>1.4.3</w:t>
      </w:r>
      <w:r w:rsidRPr="005873F0">
        <w:rPr>
          <w:rFonts w:cstheme="minorHAnsi"/>
        </w:rPr>
        <w:tab/>
        <w:t xml:space="preserve">Establish relations with the southern tribe. </w:t>
      </w:r>
      <w:proofErr w:type="gramStart"/>
      <w:r w:rsidRPr="005873F0">
        <w:rPr>
          <w:rFonts w:cstheme="minorHAnsi"/>
        </w:rPr>
        <w:t>Can only happen if the squirrel finds and returns with the Golden Acorn.</w:t>
      </w:r>
      <w:proofErr w:type="gramEnd"/>
      <w:r w:rsidRPr="005873F0">
        <w:rPr>
          <w:rFonts w:cstheme="minorHAnsi"/>
        </w:rPr>
        <w:t xml:space="preserve"> Once relations have been established, the squirrel has free access to the town and its inhabitants.</w:t>
      </w:r>
    </w:p>
    <w:p w:rsidR="00455B0F" w:rsidRPr="005873F0" w:rsidRDefault="00455B0F" w:rsidP="00455B0F">
      <w:pPr>
        <w:ind w:left="1434" w:hanging="330"/>
        <w:rPr>
          <w:rFonts w:cstheme="minorHAnsi"/>
        </w:rPr>
      </w:pPr>
      <w:r w:rsidRPr="005873F0">
        <w:rPr>
          <w:rFonts w:cstheme="minorHAnsi"/>
        </w:rPr>
        <w:t>2.1.1</w:t>
      </w:r>
      <w:r w:rsidRPr="005873F0">
        <w:rPr>
          <w:rFonts w:cstheme="minorHAnsi"/>
        </w:rPr>
        <w:tab/>
        <w:t>Find romantic interest: Now taking a short break from expanding his territory, the squirrel slows down enough to notice an enticing young lady squirrel. They immediately hit it off, and when the squirrel shares his dreams of expansion, she insists on accompanying him.</w:t>
      </w:r>
    </w:p>
    <w:p w:rsidR="00455B0F" w:rsidRPr="005873F0" w:rsidRDefault="00455B0F" w:rsidP="00455B0F">
      <w:pPr>
        <w:ind w:left="1434" w:hanging="330"/>
        <w:rPr>
          <w:rFonts w:cstheme="minorHAnsi"/>
        </w:rPr>
      </w:pPr>
      <w:r w:rsidRPr="005873F0">
        <w:rPr>
          <w:rFonts w:cstheme="minorHAnsi"/>
        </w:rPr>
        <w:t>2.2.1</w:t>
      </w:r>
      <w:r w:rsidRPr="005873F0">
        <w:rPr>
          <w:rFonts w:cstheme="minorHAnsi"/>
        </w:rPr>
        <w:tab/>
        <w:t>Expand towards strange happenings: The quiet of the squirrel's new home does not last long. Word is spreading of strange new inhabitants in the forest, and the squirrel decides to confront them and reclaim their territory.</w:t>
      </w:r>
    </w:p>
    <w:p w:rsidR="00455B0F" w:rsidRPr="005873F0" w:rsidRDefault="00455B0F" w:rsidP="00455B0F">
      <w:pPr>
        <w:ind w:left="1434" w:hanging="330"/>
        <w:rPr>
          <w:rFonts w:cstheme="minorHAnsi"/>
        </w:rPr>
      </w:pPr>
      <w:r w:rsidRPr="005873F0">
        <w:rPr>
          <w:rFonts w:cstheme="minorHAnsi"/>
        </w:rPr>
        <w:t>2.3.1</w:t>
      </w:r>
      <w:r w:rsidRPr="005873F0">
        <w:rPr>
          <w:rFonts w:cstheme="minorHAnsi"/>
        </w:rPr>
        <w:tab/>
        <w:t>Investigate the strange happenings:</w:t>
      </w:r>
      <w:r w:rsidRPr="005873F0">
        <w:rPr>
          <w:rFonts w:cstheme="minorHAnsi"/>
        </w:rPr>
        <w:tab/>
        <w:t xml:space="preserve">If when the squirrel finds the strange settlement, he decides to try to learn more about it, he spends his time observing and </w:t>
      </w:r>
      <w:r w:rsidRPr="005873F0">
        <w:rPr>
          <w:rFonts w:cstheme="minorHAnsi"/>
        </w:rPr>
        <w:lastRenderedPageBreak/>
        <w:t>collecting information about the strange creatures and the happenings there. He learns that they are destroying the forest, building strange structures, and killing animals. As this is not only a breach into his territory, but unacceptable behavior, he decides to challenge them.</w:t>
      </w:r>
    </w:p>
    <w:p w:rsidR="00455B0F" w:rsidRPr="005873F0" w:rsidRDefault="00455B0F" w:rsidP="00455B0F">
      <w:pPr>
        <w:ind w:left="1434" w:hanging="330"/>
        <w:rPr>
          <w:rFonts w:cstheme="minorHAnsi"/>
        </w:rPr>
      </w:pPr>
      <w:r w:rsidRPr="005873F0">
        <w:rPr>
          <w:rFonts w:cstheme="minorHAnsi"/>
        </w:rPr>
        <w:t>2.3.2</w:t>
      </w:r>
      <w:r w:rsidRPr="005873F0">
        <w:rPr>
          <w:rFonts w:cstheme="minorHAnsi"/>
        </w:rPr>
        <w:tab/>
        <w:t>Attack the strange creatures:</w:t>
      </w:r>
      <w:r w:rsidRPr="005873F0">
        <w:rPr>
          <w:rFonts w:cstheme="minorHAnsi"/>
        </w:rPr>
        <w:tab/>
        <w:t>The squirrel decides the best course of action is to attack the strange creatures. It tries all sorts of methods to rid the area of the invaders, either through fighting or sabotage.</w:t>
      </w:r>
    </w:p>
    <w:p w:rsidR="00455B0F" w:rsidRPr="005873F0" w:rsidRDefault="00455B0F" w:rsidP="00455B0F">
      <w:pPr>
        <w:ind w:left="1434" w:hanging="330"/>
        <w:rPr>
          <w:rFonts w:cstheme="minorHAnsi"/>
        </w:rPr>
      </w:pPr>
      <w:r w:rsidRPr="005873F0">
        <w:rPr>
          <w:rFonts w:cstheme="minorHAnsi"/>
        </w:rPr>
        <w:t>2.3.3</w:t>
      </w:r>
      <w:r w:rsidRPr="005873F0">
        <w:rPr>
          <w:rFonts w:cstheme="minorHAnsi"/>
        </w:rPr>
        <w:tab/>
        <w:t>Ignore the strange creatures: The squirrel decides the best course of action is to return to the deeper areas of the forest and leave the strange creatures alone. It continues its expansion within the forest.</w:t>
      </w:r>
    </w:p>
    <w:p w:rsidR="00455B0F" w:rsidRPr="005873F0" w:rsidRDefault="00455B0F" w:rsidP="00455B0F">
      <w:pPr>
        <w:ind w:left="1434" w:hanging="330"/>
        <w:rPr>
          <w:rFonts w:cstheme="minorHAnsi"/>
        </w:rPr>
      </w:pPr>
      <w:r w:rsidRPr="005873F0">
        <w:rPr>
          <w:rFonts w:cstheme="minorHAnsi"/>
        </w:rPr>
        <w:t>2.4.1</w:t>
      </w:r>
      <w:r w:rsidRPr="005873F0">
        <w:rPr>
          <w:rFonts w:cstheme="minorHAnsi"/>
        </w:rPr>
        <w:tab/>
        <w:t>Creatures don't respond: All attempts to remove the strange creatures from the area are ineffective, and the squirrel has to retreat back into the forest to continue expansion.</w:t>
      </w:r>
    </w:p>
    <w:p w:rsidR="00455B0F" w:rsidRPr="005873F0" w:rsidRDefault="00455B0F" w:rsidP="00455B0F">
      <w:pPr>
        <w:ind w:left="1434" w:hanging="330"/>
        <w:rPr>
          <w:rFonts w:cstheme="minorHAnsi"/>
        </w:rPr>
      </w:pPr>
      <w:r w:rsidRPr="005873F0">
        <w:rPr>
          <w:rFonts w:cstheme="minorHAnsi"/>
        </w:rPr>
        <w:t>3.1.1</w:t>
      </w:r>
      <w:r w:rsidRPr="005873F0">
        <w:rPr>
          <w:rFonts w:cstheme="minorHAnsi"/>
        </w:rPr>
        <w:tab/>
        <w:t>Tragic traffic incident: As the strange creatures continue to expand into the forest, they lay down roads that are full of cars. One tragic day, the squirrel's romantic interest miscalculates the time she had to cross the road, and is killed. The squirrel, stricken with grief, returns to her hometown to reconsider the course of his expansion.</w:t>
      </w:r>
    </w:p>
    <w:p w:rsidR="00455B0F" w:rsidRPr="005873F0" w:rsidRDefault="00455B0F" w:rsidP="00455B0F">
      <w:pPr>
        <w:ind w:left="1434" w:hanging="330"/>
        <w:rPr>
          <w:rFonts w:cstheme="minorHAnsi"/>
        </w:rPr>
      </w:pPr>
      <w:r w:rsidRPr="005873F0">
        <w:rPr>
          <w:rFonts w:cstheme="minorHAnsi"/>
        </w:rPr>
        <w:t>3.2.1</w:t>
      </w:r>
      <w:r w:rsidRPr="005873F0">
        <w:rPr>
          <w:rFonts w:cstheme="minorHAnsi"/>
        </w:rPr>
        <w:tab/>
        <w:t>Expansion into forest: This single node is actually several possible courses of action. Challenges set for the character and abilities or weapons gained are dependent on where the squirrel chooses to expand to first. Because the squirrel can't bear to acknowledge the stinging sense of loss, this section of the game is mindless expansion by any means necessary to achieve that dream that he and his romantic interest shared.</w:t>
      </w:r>
    </w:p>
    <w:p w:rsidR="008822C9" w:rsidRDefault="00455B0F" w:rsidP="008822C9">
      <w:pPr>
        <w:ind w:left="1434" w:hanging="330"/>
        <w:rPr>
          <w:rFonts w:cstheme="minorHAnsi"/>
        </w:rPr>
      </w:pPr>
      <w:r w:rsidRPr="005873F0">
        <w:rPr>
          <w:rFonts w:cstheme="minorHAnsi"/>
        </w:rPr>
        <w:t>3.3.1</w:t>
      </w:r>
      <w:r w:rsidRPr="005873F0">
        <w:rPr>
          <w:rFonts w:cstheme="minorHAnsi"/>
        </w:rPr>
        <w:tab/>
        <w:t>Rules entire forest: The squirrel has endured all of the hardships thrown at him and overcome all obstacles in his way. He has now conquered the entire forest, finding peace in knowing that even if his romantic interest did not make it, their dream lives on.</w:t>
      </w:r>
    </w:p>
    <w:p w:rsidR="008822C9" w:rsidRDefault="008822C9">
      <w:pPr>
        <w:rPr>
          <w:rFonts w:cstheme="minorHAnsi"/>
        </w:rPr>
      </w:pPr>
      <w:r>
        <w:rPr>
          <w:rFonts w:cstheme="minorHAnsi"/>
        </w:rPr>
        <w:br w:type="page"/>
      </w:r>
    </w:p>
    <w:p w:rsidR="00455B0F" w:rsidRPr="008822C9" w:rsidRDefault="008822C9" w:rsidP="008822C9">
      <w:pPr>
        <w:ind w:left="1434" w:hanging="330"/>
        <w:jc w:val="center"/>
        <w:rPr>
          <w:rFonts w:cstheme="minorHAnsi"/>
          <w:b/>
          <w:sz w:val="32"/>
        </w:rPr>
      </w:pPr>
      <w:r w:rsidRPr="008822C9">
        <w:rPr>
          <w:rFonts w:cstheme="minorHAnsi"/>
          <w:b/>
          <w:sz w:val="32"/>
        </w:rPr>
        <w:lastRenderedPageBreak/>
        <w:t>Story Appendix</w:t>
      </w:r>
    </w:p>
    <w:p w:rsidR="00455B0F" w:rsidRPr="005873F0" w:rsidRDefault="00455B0F" w:rsidP="00455B0F">
      <w:pPr>
        <w:rPr>
          <w:rFonts w:cstheme="minorHAnsi"/>
        </w:rPr>
      </w:pPr>
    </w:p>
    <w:p w:rsidR="00455B0F" w:rsidRPr="005873F0" w:rsidRDefault="00455B0F" w:rsidP="00455B0F">
      <w:pPr>
        <w:pStyle w:val="ListParagraph"/>
        <w:widowControl w:val="0"/>
        <w:numPr>
          <w:ilvl w:val="0"/>
          <w:numId w:val="13"/>
        </w:numPr>
        <w:suppressAutoHyphens/>
        <w:spacing w:before="120" w:after="0" w:line="240" w:lineRule="auto"/>
        <w:contextualSpacing w:val="0"/>
        <w:rPr>
          <w:rFonts w:cstheme="minorHAnsi"/>
          <w:sz w:val="24"/>
          <w:szCs w:val="24"/>
        </w:rPr>
      </w:pPr>
      <w:r w:rsidRPr="005873F0">
        <w:rPr>
          <w:rFonts w:cstheme="minorHAnsi"/>
          <w:sz w:val="24"/>
          <w:szCs w:val="24"/>
        </w:rPr>
        <w:t xml:space="preserve">How do the actions that you make available to the player work with the story in your game such that the story remains credible, coherent, and dramatically meaningful?  [Note from David </w:t>
      </w:r>
      <w:proofErr w:type="spellStart"/>
      <w:r w:rsidRPr="005873F0">
        <w:rPr>
          <w:rFonts w:cstheme="minorHAnsi"/>
          <w:sz w:val="24"/>
          <w:szCs w:val="24"/>
        </w:rPr>
        <w:t>Mutchler</w:t>
      </w:r>
      <w:proofErr w:type="spellEnd"/>
      <w:r w:rsidRPr="005873F0">
        <w:rPr>
          <w:rFonts w:cstheme="minorHAnsi"/>
          <w:sz w:val="24"/>
          <w:szCs w:val="24"/>
        </w:rPr>
        <w:t xml:space="preserve">:  This is the central question – make sure that you can provide a strong answer to it!] The actions the player can take are well </w:t>
      </w:r>
      <w:proofErr w:type="spellStart"/>
      <w:r w:rsidRPr="005873F0">
        <w:rPr>
          <w:rFonts w:cstheme="minorHAnsi"/>
          <w:sz w:val="24"/>
          <w:szCs w:val="24"/>
        </w:rPr>
        <w:t>with in</w:t>
      </w:r>
      <w:proofErr w:type="spellEnd"/>
      <w:r w:rsidRPr="005873F0">
        <w:rPr>
          <w:rFonts w:cstheme="minorHAnsi"/>
          <w:sz w:val="24"/>
          <w:szCs w:val="24"/>
        </w:rPr>
        <w:t xml:space="preserve"> the suspension of disbelief already required to play the game, and are reasonable for the context of the game.</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How will you design your gameplay to be sure that the player does not experience so much randomness or repetition that it harms the dramatic tension of your story? As the player moves through different areas, the challenges change.</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Will the story in your game be linear or nonlinear? The story will be slightly non-linear.</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If your story is nonlinear, will the story branch or fold back?  What kinds of things will cause it to branch: challenges, choices, or both?  Will you allow deferred or cumulative influences, or will all influences be immediate? The story will fold back, due to challenges, with immediate effect.</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If the story folds back, how many inevitable events will it have?  What will they be like? There are two inevitable events that will be folded back to, as well as the ending.</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How many endings will your story have?  How does each ending reflect the player’s play and/or choices throughout the game? There will only be one ending.</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What will be the size of your game’s granularity?  How and when are narrative events interwoven with game events and player actions? There will be a large granularity, with large chunks of play time broken by short narrative sections.</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What mechanism will you use to advance the plot?  Travel, events, time, or some combination? Events, time, and physical location all advance the plot.</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Can the story begin at the beginning of the game, or would the game benefit from a prologue as well? The story starts well at the beginning of the game.</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 xml:space="preserve">Will the game include narrative (that is, </w:t>
      </w:r>
      <w:proofErr w:type="spellStart"/>
      <w:r w:rsidRPr="005873F0">
        <w:rPr>
          <w:rFonts w:cstheme="minorHAnsi"/>
          <w:sz w:val="24"/>
          <w:szCs w:val="24"/>
        </w:rPr>
        <w:t>noninteractive</w:t>
      </w:r>
      <w:proofErr w:type="spellEnd"/>
      <w:r w:rsidRPr="005873F0">
        <w:rPr>
          <w:rFonts w:cstheme="minorHAnsi"/>
          <w:sz w:val="24"/>
          <w:szCs w:val="24"/>
        </w:rPr>
        <w:t xml:space="preserve">) material?  What role will it play—an introduction, mission briefing, transitional material, a conclusion, or character definition?  Is the narrative essential for the player to understand and play the game? There may be a couple of short </w:t>
      </w:r>
      <w:proofErr w:type="spellStart"/>
      <w:r w:rsidRPr="005873F0">
        <w:rPr>
          <w:rFonts w:cstheme="minorHAnsi"/>
          <w:sz w:val="24"/>
          <w:szCs w:val="24"/>
        </w:rPr>
        <w:t>cutscenes</w:t>
      </w:r>
      <w:proofErr w:type="spellEnd"/>
      <w:r w:rsidRPr="005873F0">
        <w:rPr>
          <w:rFonts w:cstheme="minorHAnsi"/>
          <w:sz w:val="24"/>
          <w:szCs w:val="24"/>
        </w:rPr>
        <w:t xml:space="preserve"> at inevitable events, but otherwise, the player drives the game.</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 xml:space="preserve">What form will the narrative material take?  Pages in the manual?  Scrolling text in the program?  Movies?  Cut-scenes?  Voiceover narration?  Monologs by characters? </w:t>
      </w:r>
      <w:proofErr w:type="spellStart"/>
      <w:r w:rsidRPr="005873F0">
        <w:rPr>
          <w:rFonts w:cstheme="minorHAnsi"/>
          <w:sz w:val="24"/>
          <w:szCs w:val="24"/>
        </w:rPr>
        <w:t>Cutscenes</w:t>
      </w:r>
      <w:proofErr w:type="spellEnd"/>
      <w:r w:rsidRPr="005873F0">
        <w:rPr>
          <w:rFonts w:cstheme="minorHAnsi"/>
          <w:sz w:val="24"/>
          <w:szCs w:val="24"/>
        </w:rPr>
        <w:t>.</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What actions might the player take that are story actions but not efforts to overcome challenges?  Conversations?  Construction?  Exploration? Exploration is the main way the player will progress without specific challenges.</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lastRenderedPageBreak/>
        <w:t>Will the game include scripted conversations?  Between the player and which characters?  For what purpose? The game will include no scripted conversations.</w:t>
      </w:r>
    </w:p>
    <w:p w:rsidR="00455B0F" w:rsidRPr="005873F0" w:rsidRDefault="00455B0F" w:rsidP="00455B0F">
      <w:pPr>
        <w:pStyle w:val="ListParagraph"/>
        <w:widowControl w:val="0"/>
        <w:numPr>
          <w:ilvl w:val="0"/>
          <w:numId w:val="13"/>
        </w:numPr>
        <w:tabs>
          <w:tab w:val="clear" w:pos="0"/>
          <w:tab w:val="num" w:pos="720"/>
        </w:tabs>
        <w:suppressAutoHyphens/>
        <w:spacing w:before="120" w:after="0" w:line="240" w:lineRule="auto"/>
        <w:ind w:left="720"/>
        <w:contextualSpacing w:val="0"/>
        <w:rPr>
          <w:rFonts w:cstheme="minorHAnsi"/>
          <w:sz w:val="24"/>
          <w:szCs w:val="24"/>
        </w:rPr>
      </w:pPr>
      <w:r w:rsidRPr="005873F0">
        <w:rPr>
          <w:rFonts w:cstheme="minorHAnsi"/>
          <w:sz w:val="24"/>
          <w:szCs w:val="24"/>
        </w:rPr>
        <w:t>Will the story be multipart?  If so, how will the plot lines be handled: as an unlimited series, a limited series, or a serial? The story has only one part, encompassed by the entirety of the game.</w:t>
      </w:r>
    </w:p>
    <w:p w:rsidR="00ED7D4C" w:rsidRDefault="00ED7D4C">
      <w:pPr>
        <w:rPr>
          <w:b/>
          <w:sz w:val="24"/>
        </w:rPr>
      </w:pPr>
      <w:r>
        <w:rPr>
          <w:b/>
          <w:sz w:val="24"/>
        </w:rPr>
        <w:br w:type="page"/>
      </w:r>
    </w:p>
    <w:p w:rsidR="00ED7D4C" w:rsidRPr="00ED7D4C" w:rsidRDefault="00ED7D4C" w:rsidP="00ED7D4C">
      <w:pPr>
        <w:spacing w:line="480" w:lineRule="auto"/>
        <w:rPr>
          <w:rFonts w:ascii="Times New Roman" w:hAnsi="Times New Roman" w:cs="Times New Roman"/>
          <w:b/>
          <w:sz w:val="40"/>
          <w:u w:val="single"/>
        </w:rPr>
      </w:pPr>
      <w:r w:rsidRPr="00ED7D4C">
        <w:rPr>
          <w:rFonts w:ascii="Times New Roman" w:hAnsi="Times New Roman" w:cs="Times New Roman"/>
          <w:b/>
          <w:sz w:val="40"/>
          <w:u w:val="single"/>
        </w:rPr>
        <w:lastRenderedPageBreak/>
        <w:t>Gameplay-Challenges</w:t>
      </w:r>
    </w:p>
    <w:p w:rsidR="00ED7D4C" w:rsidRPr="00A32ACD" w:rsidRDefault="00ED7D4C" w:rsidP="00ED7D4C">
      <w:pPr>
        <w:spacing w:line="480" w:lineRule="auto"/>
        <w:ind w:firstLine="720"/>
        <w:rPr>
          <w:rFonts w:ascii="Times New Roman" w:hAnsi="Times New Roman" w:cs="Times New Roman"/>
        </w:rPr>
      </w:pPr>
      <w:r w:rsidRPr="00A32ACD">
        <w:rPr>
          <w:rFonts w:ascii="Times New Roman" w:hAnsi="Times New Roman" w:cs="Times New Roman"/>
        </w:rPr>
        <w:t xml:space="preserve">The player will experience a variety of challenges that mainly test his/her physical abilities: fighting enemies, exploring and maneuvering through mazes and obstacle courses.  The game invokes challenges typically seen in its genre of action games: speed and reaction time challenges when fighting enemies, accurate steering and aiming when fighting enemies by shooting/throwing weapons at them, timing and rhythm and combo moves when navigating obstacle courses.  The challenges associated with enemies are less time sensitive since enemies do not come in waves, but are instead pre-designated at certain locations.  </w:t>
      </w:r>
    </w:p>
    <w:p w:rsidR="00ED7D4C" w:rsidRPr="00A32ACD" w:rsidRDefault="00ED7D4C" w:rsidP="00ED7D4C">
      <w:pPr>
        <w:spacing w:line="480" w:lineRule="auto"/>
        <w:ind w:firstLine="720"/>
        <w:rPr>
          <w:rFonts w:ascii="Times New Roman" w:hAnsi="Times New Roman" w:cs="Times New Roman"/>
        </w:rPr>
      </w:pPr>
      <w:r w:rsidRPr="00A32ACD">
        <w:rPr>
          <w:rFonts w:ascii="Times New Roman" w:hAnsi="Times New Roman" w:cs="Times New Roman"/>
        </w:rPr>
        <w:t xml:space="preserve">Levels in the game are applies to areas of the forest that the player will attempt to control.  These levels are not linear in the fact that the player could choose to enter any surrounding areas, which are more or less random in their difficulty of level.  Another type of challenge is unlocking hidden areas by completing challenges.  The </w:t>
      </w:r>
      <w:proofErr w:type="gramStart"/>
      <w:r w:rsidRPr="00A32ACD">
        <w:rPr>
          <w:rFonts w:ascii="Times New Roman" w:hAnsi="Times New Roman" w:cs="Times New Roman"/>
        </w:rPr>
        <w:t>solution to the challenges are</w:t>
      </w:r>
      <w:proofErr w:type="gramEnd"/>
      <w:r w:rsidRPr="00A32ACD">
        <w:rPr>
          <w:rFonts w:ascii="Times New Roman" w:hAnsi="Times New Roman" w:cs="Times New Roman"/>
        </w:rPr>
        <w:t xml:space="preserve"> hinted at when the player comes across them.  </w:t>
      </w:r>
    </w:p>
    <w:p w:rsidR="00ED7D4C" w:rsidRPr="00A32ACD" w:rsidRDefault="00ED7D4C" w:rsidP="00ED7D4C">
      <w:pPr>
        <w:spacing w:line="480" w:lineRule="auto"/>
        <w:ind w:firstLine="720"/>
        <w:rPr>
          <w:rFonts w:ascii="Times New Roman" w:hAnsi="Times New Roman" w:cs="Times New Roman"/>
        </w:rPr>
      </w:pPr>
      <w:r w:rsidRPr="00A32ACD">
        <w:rPr>
          <w:rFonts w:ascii="Times New Roman" w:hAnsi="Times New Roman" w:cs="Times New Roman"/>
        </w:rPr>
        <w:t>In more general terms, the game will have explicit challenges that require the player to gain control of land and have a certain energy level by winter.  The implicit challenges include: creating items/weapons, fighting animals, and unlocking hidden areas of the forest.  The actions needed to accomplish these challenges are all physical: walking, running, jumping, hitting, scratching, etc.  Other action will also be implemented to allow the player some creativity and self-expression.  These actions include taking pictures, drawing in the sand along the beach, and having the squirrel groom itself after taking a swim.</w:t>
      </w:r>
    </w:p>
    <w:p w:rsidR="00ED7D4C" w:rsidRPr="00A32ACD" w:rsidRDefault="00ED7D4C" w:rsidP="00ED7D4C">
      <w:pPr>
        <w:spacing w:line="480" w:lineRule="auto"/>
        <w:ind w:firstLine="720"/>
        <w:rPr>
          <w:rFonts w:ascii="Times New Roman" w:hAnsi="Times New Roman" w:cs="Times New Roman"/>
        </w:rPr>
      </w:pPr>
      <w:r w:rsidRPr="00A32ACD">
        <w:rPr>
          <w:rFonts w:ascii="Times New Roman" w:hAnsi="Times New Roman" w:cs="Times New Roman"/>
        </w:rPr>
        <w:t>In order to keep up its health, the player will collect acorns.  These acorns will heal battle wounds when eaten or just replenish used energy.  The acorns can be found around the forest ground or in the treetops.  Once found, the player can use to pick them up and store them in its home base or eat them.</w:t>
      </w:r>
    </w:p>
    <w:p w:rsidR="00ED7D4C" w:rsidRPr="00A32ACD" w:rsidRDefault="00ED7D4C" w:rsidP="00ED7D4C">
      <w:pPr>
        <w:spacing w:line="480" w:lineRule="auto"/>
        <w:jc w:val="center"/>
        <w:rPr>
          <w:rFonts w:ascii="Times New Roman" w:hAnsi="Times New Roman" w:cs="Times New Roman"/>
          <w:b/>
          <w:u w:val="single"/>
        </w:rPr>
      </w:pPr>
      <w:r w:rsidRPr="00A32ACD">
        <w:rPr>
          <w:rFonts w:ascii="Times New Roman" w:hAnsi="Times New Roman" w:cs="Times New Roman"/>
          <w:b/>
          <w:u w:val="single"/>
        </w:rPr>
        <w:t>Challenge of the Forest</w:t>
      </w:r>
    </w:p>
    <w:p w:rsidR="00ED7D4C" w:rsidRPr="00A32ACD" w:rsidRDefault="00ED7D4C" w:rsidP="00ED7D4C">
      <w:pPr>
        <w:spacing w:line="480" w:lineRule="auto"/>
        <w:ind w:firstLine="720"/>
        <w:rPr>
          <w:rFonts w:ascii="Times New Roman" w:hAnsi="Times New Roman" w:cs="Times New Roman"/>
        </w:rPr>
      </w:pPr>
      <w:r w:rsidRPr="00A32ACD">
        <w:rPr>
          <w:rFonts w:ascii="Times New Roman" w:hAnsi="Times New Roman" w:cs="Times New Roman"/>
        </w:rPr>
        <w:lastRenderedPageBreak/>
        <w:t xml:space="preserve">The challenges associated with unlocking the hidden areas vary from one another.  In order to unlock the first treetop area, the player must complete a difficult maze through trial and error as he/she walks through the maze.  The second treetop area is unlocked by crossing a complex obstacle course between trees.  The player uses walking, running, jumping, or a combination to maneuver across the course.  If the player falls, however, they must restart.  The ground level challenge for unlocking one hidden area is to search the forest for a golden acorn.  The hidden area is inhabited by neighboring squirrels </w:t>
      </w:r>
      <w:proofErr w:type="gramStart"/>
      <w:r w:rsidRPr="00A32ACD">
        <w:rPr>
          <w:rFonts w:ascii="Times New Roman" w:hAnsi="Times New Roman" w:cs="Times New Roman"/>
        </w:rPr>
        <w:t>who</w:t>
      </w:r>
      <w:proofErr w:type="gramEnd"/>
      <w:r w:rsidRPr="00A32ACD">
        <w:rPr>
          <w:rFonts w:ascii="Times New Roman" w:hAnsi="Times New Roman" w:cs="Times New Roman"/>
        </w:rPr>
        <w:t xml:space="preserve"> will only make peace with the gift of the golden acorn.  The player must find this item by walking around and exploring the forest.  Once the acorn is found, the player must pick it up and return to the entrance of the hidden area to offer the gift.  Once this area is unlocked, the player will receive a gift of flares from the neighbors that will aid in another challenge.  The first cave challenge requires the player to complete a difficult maze by walking through the cave in trial and error fashion.  The second cave challenge utilizes the flares by requiring the player to provide light in order to maneuver through a dark maze.  In this last challenge, the player has the choice of entering the cave in the dark if the flares have not been obtained.  This would be very difficult since the player will be walking through the maze in the dark.  The other option is to beat the ground level challenge, obtain the flares, pull out the flares and strike them against a wall to ignite, and then use the light to walk through the cave.  Other challenges can be added by the player him/herself in the modification mode of the game.</w:t>
      </w:r>
    </w:p>
    <w:p w:rsidR="00ED7D4C" w:rsidRPr="00A32ACD" w:rsidRDefault="00ED7D4C" w:rsidP="00ED7D4C">
      <w:pPr>
        <w:spacing w:line="480" w:lineRule="auto"/>
        <w:rPr>
          <w:rFonts w:ascii="Times New Roman" w:hAnsi="Times New Roman" w:cs="Times New Roman"/>
        </w:rPr>
      </w:pPr>
    </w:p>
    <w:p w:rsidR="00ED7D4C" w:rsidRPr="00A32ACD" w:rsidRDefault="00ED7D4C" w:rsidP="00ED7D4C">
      <w:pPr>
        <w:spacing w:line="480" w:lineRule="auto"/>
        <w:jc w:val="center"/>
        <w:rPr>
          <w:rFonts w:ascii="Times New Roman" w:hAnsi="Times New Roman" w:cs="Times New Roman"/>
          <w:b/>
          <w:u w:val="single"/>
        </w:rPr>
      </w:pPr>
      <w:r w:rsidRPr="00A32ACD">
        <w:rPr>
          <w:rFonts w:ascii="Times New Roman" w:hAnsi="Times New Roman" w:cs="Times New Roman"/>
          <w:b/>
          <w:u w:val="single"/>
        </w:rPr>
        <w:t>Challenge of Characters</w:t>
      </w:r>
    </w:p>
    <w:p w:rsidR="00ED7D4C" w:rsidRPr="00A32ACD" w:rsidRDefault="00ED7D4C" w:rsidP="00ED7D4C">
      <w:pPr>
        <w:spacing w:line="480" w:lineRule="auto"/>
        <w:ind w:firstLine="720"/>
        <w:rPr>
          <w:rFonts w:ascii="Times New Roman" w:hAnsi="Times New Roman" w:cs="Times New Roman"/>
        </w:rPr>
      </w:pPr>
      <w:r w:rsidRPr="00A32ACD">
        <w:rPr>
          <w:rFonts w:ascii="Times New Roman" w:hAnsi="Times New Roman" w:cs="Times New Roman"/>
        </w:rPr>
        <w:t xml:space="preserve">The player will face challenges fighting each type of animal.  Certain animals are only found in certain areas of the game, so to conquer each section of the forest, the player must find and defeat the majority of the threatening animals in that area.  It is possible to defeat every animal in the game, however to defeat certain animals in the game, the player must attack using a certain combination of moves or use a weapon that he/she has created.  </w:t>
      </w:r>
    </w:p>
    <w:p w:rsidR="00ED7D4C" w:rsidRPr="00A32ACD" w:rsidRDefault="00ED7D4C" w:rsidP="00ED7D4C">
      <w:pPr>
        <w:spacing w:line="480" w:lineRule="auto"/>
        <w:rPr>
          <w:rFonts w:ascii="Times New Roman" w:hAnsi="Times New Roman" w:cs="Times New Roman"/>
        </w:rPr>
      </w:pPr>
    </w:p>
    <w:p w:rsidR="00ED7D4C" w:rsidRPr="00A32ACD" w:rsidRDefault="00ED7D4C" w:rsidP="00ED7D4C">
      <w:pPr>
        <w:spacing w:line="480" w:lineRule="auto"/>
        <w:jc w:val="center"/>
        <w:rPr>
          <w:rFonts w:ascii="Times New Roman" w:hAnsi="Times New Roman" w:cs="Times New Roman"/>
          <w:b/>
          <w:u w:val="single"/>
        </w:rPr>
      </w:pPr>
      <w:r w:rsidRPr="00A32ACD">
        <w:rPr>
          <w:rFonts w:ascii="Times New Roman" w:hAnsi="Times New Roman" w:cs="Times New Roman"/>
          <w:b/>
          <w:u w:val="single"/>
        </w:rPr>
        <w:t xml:space="preserve">Challenge for Items </w:t>
      </w:r>
    </w:p>
    <w:p w:rsidR="00ED7D4C" w:rsidRPr="00A32ACD" w:rsidRDefault="00ED7D4C" w:rsidP="00ED7D4C">
      <w:pPr>
        <w:spacing w:line="480" w:lineRule="auto"/>
        <w:ind w:firstLine="720"/>
        <w:rPr>
          <w:rFonts w:ascii="Times New Roman" w:hAnsi="Times New Roman" w:cs="Times New Roman"/>
        </w:rPr>
      </w:pPr>
      <w:r w:rsidRPr="00A32ACD">
        <w:rPr>
          <w:rFonts w:ascii="Times New Roman" w:hAnsi="Times New Roman" w:cs="Times New Roman"/>
        </w:rPr>
        <w:t xml:space="preserve">While playing Squirrel King the player will go through many different challenges and one of them will completing tasks and defeating animals with only required items. Most of the required items must be created by the player in order to be used correctly. These are examples of times the player must use items to defeat an animal. </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b/>
        </w:rPr>
        <w:t>The Bear</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rPr>
        <w:tab/>
        <w:t>The bear will be above ground or in a cave. The weapon that can hurt a bear must be strong enough to break through the bears tuff fur and skin so it must be made out of old bear claws. In this example the player must make a spear and other weapon types will work too if made with a bear claw. To create the spear the player needs to search the forest to find old bear claw bones, sticks, and vines. Now the player has a chance to defeat the bear. Once the bear has been beaten a few drops could be a pelt or bones which can be used to create more items.</w:t>
      </w:r>
    </w:p>
    <w:p w:rsidR="00ED7D4C" w:rsidRPr="00A32ACD" w:rsidRDefault="00ED7D4C" w:rsidP="00ED7D4C">
      <w:pPr>
        <w:spacing w:line="480" w:lineRule="auto"/>
        <w:rPr>
          <w:rFonts w:ascii="Times New Roman" w:hAnsi="Times New Roman" w:cs="Times New Roman"/>
          <w:b/>
        </w:rPr>
      </w:pPr>
      <w:r w:rsidRPr="00A32ACD">
        <w:rPr>
          <w:rFonts w:ascii="Times New Roman" w:hAnsi="Times New Roman" w:cs="Times New Roman"/>
          <w:b/>
        </w:rPr>
        <w:t>The Hawk</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rPr>
        <w:tab/>
        <w:t>The hawk will appear on the ground or in the tree tops. Since a hawk is a bird it will be flying when it fighting the player so in order to defeat the hawk you need to use a sling to throw rocks or a net to trap the bird on the ground. In this section I will talk about the sling and then later in the owl I will talk about the net. To make a sling the player must gather leaves, vine, and stones. Now the player can hit the bird while it is flying around. An optional item the player could make would be a bear pelt shield to protect the player using bark, vine, and leaves. If the player defeats the hawk it could drop hawk claws or feathers.</w:t>
      </w:r>
    </w:p>
    <w:p w:rsidR="00ED7D4C" w:rsidRPr="00A32ACD" w:rsidRDefault="00ED7D4C" w:rsidP="00ED7D4C">
      <w:pPr>
        <w:spacing w:line="480" w:lineRule="auto"/>
        <w:rPr>
          <w:rFonts w:ascii="Times New Roman" w:hAnsi="Times New Roman" w:cs="Times New Roman"/>
          <w:b/>
        </w:rPr>
      </w:pPr>
      <w:r w:rsidRPr="00A32ACD">
        <w:rPr>
          <w:rFonts w:ascii="Times New Roman" w:hAnsi="Times New Roman" w:cs="Times New Roman"/>
          <w:b/>
        </w:rPr>
        <w:t>The Skunk</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rPr>
        <w:lastRenderedPageBreak/>
        <w:tab/>
        <w:t xml:space="preserve">The skunk will be crawling around the forest floor. Skunks have the defensive technique of shooting a smelly spray at their opponent so in order to defeat the skunk the player must craft nose plugs to prevent the smell from knocking out the player. The player needs to gather mushrooms, mud, and flowers in order to create nose plugs. Once the player has the plugs the smell wont effect the player and can now try to beat the skunk. If the player wins one of the items dropped is the smell sack of the skunk. </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b/>
        </w:rPr>
        <w:t>The Owl</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rPr>
        <w:tab/>
        <w:t xml:space="preserve">The owl will be in the trees or on the ground. In order to defeat the owl the player must have a sling or a net. Since I talked about the sling earlier with the hawk I will explain the net here. The net is used to trap the bird’s wings and bring it down to your level. To make the net the player needs to gather mud, rocks, and vine. The bear pelt shield could also be used to help defend the player. Once the player defeats the owl an item drop could be the owl’s eyes. </w:t>
      </w:r>
    </w:p>
    <w:p w:rsidR="00ED7D4C" w:rsidRPr="00A32ACD" w:rsidRDefault="00ED7D4C" w:rsidP="00ED7D4C">
      <w:pPr>
        <w:spacing w:line="480" w:lineRule="auto"/>
        <w:rPr>
          <w:rFonts w:ascii="Times New Roman" w:hAnsi="Times New Roman" w:cs="Times New Roman"/>
          <w:b/>
        </w:rPr>
      </w:pPr>
      <w:r w:rsidRPr="00A32ACD">
        <w:rPr>
          <w:rFonts w:ascii="Times New Roman" w:hAnsi="Times New Roman" w:cs="Times New Roman"/>
          <w:b/>
        </w:rPr>
        <w:t>The Snake</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rPr>
        <w:tab/>
        <w:t xml:space="preserve">The snake will either be under ground or on top of the ground. The snake is a very fast animal so the player will be unable to hit the snake without the use of the skunks smell to confuse it. In order to use the skunks smell you must defeat a skunk and get its smell sack. Once you have the smell you can use it on the snake to confuse it so the player can hit it. The player could also use the bear pelt shield to help defense. If the snake is underground it will be dark so the player could create night vision goggles with the owl eyes to increase their vision. Once the player beats the snake it will drop poison which can be applied to an item for limited uses. </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b/>
        </w:rPr>
        <w:t>Extras</w:t>
      </w:r>
    </w:p>
    <w:p w:rsidR="00ED7D4C" w:rsidRPr="00A32ACD" w:rsidRDefault="00ED7D4C" w:rsidP="00ED7D4C">
      <w:pPr>
        <w:spacing w:line="480" w:lineRule="auto"/>
        <w:ind w:firstLine="720"/>
        <w:rPr>
          <w:rFonts w:ascii="Times New Roman" w:hAnsi="Times New Roman" w:cs="Times New Roman"/>
        </w:rPr>
      </w:pPr>
      <w:r w:rsidRPr="00A32ACD">
        <w:rPr>
          <w:rFonts w:ascii="Times New Roman" w:hAnsi="Times New Roman" w:cs="Times New Roman"/>
        </w:rPr>
        <w:t xml:space="preserve">Now each of these items can be upgraded or made better depending on what is used. If the player just uses the basic items as above they will wear out fast but if a dense stick, rope, and a bear claw is used it will last longer than the other version so you could attack more bears with it. As with the nose plug </w:t>
      </w:r>
      <w:r w:rsidRPr="00A32ACD">
        <w:rPr>
          <w:rFonts w:ascii="Times New Roman" w:hAnsi="Times New Roman" w:cs="Times New Roman"/>
        </w:rPr>
        <w:lastRenderedPageBreak/>
        <w:t xml:space="preserve">could use clay, or better flowers, the sling could have some tension to throw the rock instead of just throwing it, and the player could put thorns in the net to inflict damage at the same time.  </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rPr>
        <w:br w:type="page"/>
      </w:r>
    </w:p>
    <w:p w:rsidR="00ED7D4C" w:rsidRPr="00A32ACD" w:rsidRDefault="00282AF0" w:rsidP="00ED7D4C">
      <w:pPr>
        <w:spacing w:line="480" w:lineRule="auto"/>
        <w:jc w:val="center"/>
        <w:rPr>
          <w:rFonts w:ascii="Times New Roman" w:hAnsi="Times New Roman" w:cs="Times New Roman"/>
        </w:rPr>
      </w:pPr>
      <w:bookmarkStart w:id="2" w:name="_GoBack"/>
      <w:bookmarkEnd w:id="2"/>
      <w:r w:rsidRPr="00282AF0">
        <w:rPr>
          <w:rFonts w:ascii="Times New Roman" w:hAnsi="Times New Roman" w:cs="Times New Roman"/>
          <w:b/>
          <w:sz w:val="36"/>
        </w:rPr>
        <w:lastRenderedPageBreak/>
        <w:t>Gameplay Appendix</w:t>
      </w:r>
      <w:r w:rsidR="00ED7D4C" w:rsidRPr="00A32ACD">
        <w:rPr>
          <w:rFonts w:ascii="Times New Roman" w:hAnsi="Times New Roman" w:cs="Times New Roman"/>
          <w:noProof/>
        </w:rPr>
        <w:drawing>
          <wp:inline distT="0" distB="0" distL="0" distR="0" wp14:anchorId="43A1DE71" wp14:editId="33DF702A">
            <wp:extent cx="5943600" cy="7049386"/>
            <wp:effectExtent l="0" t="0" r="0" b="18415"/>
            <wp:docPr id="47"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r w:rsidR="00ED7D4C" w:rsidRPr="00A32ACD">
        <w:rPr>
          <w:rFonts w:ascii="Times New Roman" w:hAnsi="Times New Roman" w:cs="Times New Roman"/>
          <w:noProof/>
        </w:rPr>
        <w:lastRenderedPageBreak/>
        <w:drawing>
          <wp:inline distT="0" distB="0" distL="0" distR="0" wp14:anchorId="1DDED04E" wp14:editId="07E9FA09">
            <wp:extent cx="5943600" cy="5182579"/>
            <wp:effectExtent l="19050" t="0" r="19050" b="0"/>
            <wp:docPr id="48" name="Diagram 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noProof/>
        </w:rPr>
        <w:lastRenderedPageBreak/>
        <w:drawing>
          <wp:inline distT="0" distB="0" distL="0" distR="0" wp14:anchorId="3629D980" wp14:editId="7E89E01C">
            <wp:extent cx="5932967" cy="54556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35163" cy="5457688"/>
                    </a:xfrm>
                    <a:prstGeom prst="rect">
                      <a:avLst/>
                    </a:prstGeom>
                    <a:noFill/>
                    <a:ln>
                      <a:noFill/>
                    </a:ln>
                  </pic:spPr>
                </pic:pic>
              </a:graphicData>
            </a:graphic>
          </wp:inline>
        </w:drawing>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noProof/>
        </w:rPr>
        <w:lastRenderedPageBreak/>
        <w:drawing>
          <wp:inline distT="0" distB="0" distL="0" distR="0" wp14:anchorId="0A677F7F" wp14:editId="3F92DF36">
            <wp:extent cx="1924571" cy="611372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24571" cy="6113721"/>
                    </a:xfrm>
                    <a:prstGeom prst="rect">
                      <a:avLst/>
                    </a:prstGeom>
                    <a:noFill/>
                    <a:ln>
                      <a:noFill/>
                    </a:ln>
                  </pic:spPr>
                </pic:pic>
              </a:graphicData>
            </a:graphic>
          </wp:inline>
        </w:drawing>
      </w:r>
      <w:r w:rsidRPr="00A32ACD">
        <w:rPr>
          <w:rFonts w:ascii="Times New Roman" w:hAnsi="Times New Roman" w:cs="Times New Roman"/>
        </w:rPr>
        <w:t xml:space="preserve"> </w:t>
      </w:r>
      <w:r w:rsidRPr="00A32ACD">
        <w:rPr>
          <w:rFonts w:ascii="Times New Roman" w:hAnsi="Times New Roman" w:cs="Times New Roman"/>
          <w:noProof/>
        </w:rPr>
        <w:lastRenderedPageBreak/>
        <w:drawing>
          <wp:inline distT="0" distB="0" distL="0" distR="0" wp14:anchorId="0089FDAD" wp14:editId="48D58E45">
            <wp:extent cx="5976532" cy="351526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85973" cy="3520815"/>
                    </a:xfrm>
                    <a:prstGeom prst="rect">
                      <a:avLst/>
                    </a:prstGeom>
                    <a:noFill/>
                    <a:ln>
                      <a:noFill/>
                    </a:ln>
                  </pic:spPr>
                </pic:pic>
              </a:graphicData>
            </a:graphic>
          </wp:inline>
        </w:drawing>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noProof/>
        </w:rPr>
        <w:lastRenderedPageBreak/>
        <w:drawing>
          <wp:inline distT="0" distB="0" distL="0" distR="0" wp14:anchorId="43BFBE4A" wp14:editId="2DF3FE4B">
            <wp:extent cx="3429307" cy="458263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33903" cy="4588775"/>
                    </a:xfrm>
                    <a:prstGeom prst="rect">
                      <a:avLst/>
                    </a:prstGeom>
                    <a:noFill/>
                    <a:ln>
                      <a:noFill/>
                    </a:ln>
                  </pic:spPr>
                </pic:pic>
              </a:graphicData>
            </a:graphic>
          </wp:inline>
        </w:drawing>
      </w:r>
    </w:p>
    <w:p w:rsidR="00ED7D4C" w:rsidRPr="00A32ACD" w:rsidRDefault="00ED7D4C" w:rsidP="00ED7D4C">
      <w:pPr>
        <w:spacing w:line="480" w:lineRule="auto"/>
        <w:rPr>
          <w:rFonts w:ascii="Times New Roman" w:hAnsi="Times New Roman" w:cs="Times New Roman"/>
          <w:b/>
        </w:rPr>
      </w:pPr>
      <w:r w:rsidRPr="00A32ACD">
        <w:rPr>
          <w:rFonts w:ascii="Times New Roman" w:hAnsi="Times New Roman" w:cs="Times New Roman"/>
          <w:b/>
        </w:rPr>
        <w:t>Challenge of Items</w:t>
      </w:r>
    </w:p>
    <w:p w:rsidR="00ED7D4C" w:rsidRPr="00A32ACD" w:rsidRDefault="00ED7D4C" w:rsidP="00ED7D4C">
      <w:pPr>
        <w:spacing w:line="480" w:lineRule="auto"/>
        <w:rPr>
          <w:rFonts w:ascii="Times New Roman" w:hAnsi="Times New Roman" w:cs="Times New Roman"/>
        </w:rPr>
      </w:pPr>
      <w:r w:rsidRPr="00A32ACD">
        <w:rPr>
          <w:rFonts w:ascii="Times New Roman" w:hAnsi="Times New Roman" w:cs="Times New Roman"/>
          <w:noProof/>
        </w:rPr>
        <w:lastRenderedPageBreak/>
        <w:drawing>
          <wp:inline distT="0" distB="0" distL="0" distR="0" wp14:anchorId="046F3BD2" wp14:editId="3A56A016">
            <wp:extent cx="5943600" cy="4800057"/>
            <wp:effectExtent l="0" t="0" r="76200" b="0"/>
            <wp:docPr id="53" name="Diagram 5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rsidR="002D3B3A" w:rsidRDefault="002D3B3A">
      <w:pPr>
        <w:rPr>
          <w:b/>
          <w:sz w:val="24"/>
        </w:rPr>
      </w:pPr>
    </w:p>
    <w:p w:rsidR="00683B5D" w:rsidRPr="00110349" w:rsidRDefault="00683B5D" w:rsidP="00683B5D">
      <w:pPr>
        <w:rPr>
          <w:b/>
          <w:sz w:val="24"/>
        </w:rPr>
      </w:pPr>
    </w:p>
    <w:sectPr w:rsidR="00683B5D" w:rsidRPr="0011034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lef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lef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left"/>
      <w:pPr>
        <w:tabs>
          <w:tab w:val="num" w:pos="0"/>
        </w:tabs>
        <w:ind w:left="6120" w:hanging="180"/>
      </w:pPr>
    </w:lvl>
  </w:abstractNum>
  <w:abstractNum w:abstractNumId="1">
    <w:nsid w:val="00000002"/>
    <w:multiLevelType w:val="multilevel"/>
    <w:tmpl w:val="00000002"/>
    <w:name w:val="WW8Num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2">
    <w:nsid w:val="00000003"/>
    <w:multiLevelType w:val="multilevel"/>
    <w:tmpl w:val="00000003"/>
    <w:name w:val="WW8Num3"/>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lef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lef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left"/>
      <w:pPr>
        <w:tabs>
          <w:tab w:val="num" w:pos="0"/>
        </w:tabs>
        <w:ind w:left="6120" w:hanging="180"/>
      </w:pPr>
    </w:lvl>
  </w:abstractNum>
  <w:abstractNum w:abstractNumId="3">
    <w:nsid w:val="00000004"/>
    <w:multiLevelType w:val="multilevel"/>
    <w:tmpl w:val="00000004"/>
    <w:name w:val="WW8Num4"/>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lef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lef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left"/>
      <w:pPr>
        <w:tabs>
          <w:tab w:val="num" w:pos="0"/>
        </w:tabs>
        <w:ind w:left="6120" w:hanging="180"/>
      </w:pPr>
    </w:lvl>
  </w:abstractNum>
  <w:abstractNum w:abstractNumId="4">
    <w:nsid w:val="00000005"/>
    <w:multiLevelType w:val="multilevel"/>
    <w:tmpl w:val="00000005"/>
    <w:name w:val="WW8Num5"/>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lef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lef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left"/>
      <w:pPr>
        <w:tabs>
          <w:tab w:val="num" w:pos="0"/>
        </w:tabs>
        <w:ind w:left="6120" w:hanging="180"/>
      </w:pPr>
    </w:lvl>
  </w:abstractNum>
  <w:abstractNum w:abstractNumId="5">
    <w:nsid w:val="0DD60865"/>
    <w:multiLevelType w:val="hybridMultilevel"/>
    <w:tmpl w:val="590A3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4A87EA9"/>
    <w:multiLevelType w:val="hybridMultilevel"/>
    <w:tmpl w:val="D75EBC1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9E320F3"/>
    <w:multiLevelType w:val="hybridMultilevel"/>
    <w:tmpl w:val="76421D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595643A"/>
    <w:multiLevelType w:val="hybridMultilevel"/>
    <w:tmpl w:val="94AAC492"/>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9">
    <w:nsid w:val="39A07EC7"/>
    <w:multiLevelType w:val="hybridMultilevel"/>
    <w:tmpl w:val="45287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51532CEE"/>
    <w:multiLevelType w:val="hybridMultilevel"/>
    <w:tmpl w:val="D75EBC1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79FD36AE"/>
    <w:multiLevelType w:val="multilevel"/>
    <w:tmpl w:val="00000001"/>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lef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lef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left"/>
      <w:pPr>
        <w:tabs>
          <w:tab w:val="num" w:pos="0"/>
        </w:tabs>
        <w:ind w:left="6120" w:hanging="180"/>
      </w:pPr>
    </w:lvl>
  </w:abstractNum>
  <w:num w:numId="1">
    <w:abstractNumId w:val="8"/>
  </w:num>
  <w:num w:numId="2">
    <w:abstractNumId w:val="0"/>
  </w:num>
  <w:num w:numId="3">
    <w:abstractNumId w:val="1"/>
  </w:num>
  <w:num w:numId="4">
    <w:abstractNumId w:val="2"/>
  </w:num>
  <w:num w:numId="5">
    <w:abstractNumId w:val="3"/>
  </w:num>
  <w:num w:numId="6">
    <w:abstractNumId w:val="4"/>
  </w:num>
  <w:num w:numId="7">
    <w:abstractNumId w:val="7"/>
  </w:num>
  <w:num w:numId="8">
    <w:abstractNumId w:val="10"/>
  </w:num>
  <w:num w:numId="9">
    <w:abstractNumId w:val="6"/>
  </w:num>
  <w:num w:numId="10">
    <w:abstractNumId w:val="5"/>
  </w:num>
  <w:num w:numId="11">
    <w:abstractNumId w:val="9"/>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172D"/>
    <w:rsid w:val="00004BDF"/>
    <w:rsid w:val="00037834"/>
    <w:rsid w:val="00110349"/>
    <w:rsid w:val="00213566"/>
    <w:rsid w:val="00282AF0"/>
    <w:rsid w:val="0029172D"/>
    <w:rsid w:val="002D3B3A"/>
    <w:rsid w:val="00300079"/>
    <w:rsid w:val="003A16EE"/>
    <w:rsid w:val="003B0E30"/>
    <w:rsid w:val="00455B0F"/>
    <w:rsid w:val="004C2A09"/>
    <w:rsid w:val="005F63D0"/>
    <w:rsid w:val="0063121A"/>
    <w:rsid w:val="00683B5D"/>
    <w:rsid w:val="008822C9"/>
    <w:rsid w:val="00AE7874"/>
    <w:rsid w:val="00B532BA"/>
    <w:rsid w:val="00D177B3"/>
    <w:rsid w:val="00ED7D4C"/>
    <w:rsid w:val="00F7632E"/>
    <w:rsid w:val="00FD49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qFormat/>
    <w:rsid w:val="00683B5D"/>
    <w:pPr>
      <w:keepNext/>
      <w:spacing w:before="240" w:after="60" w:line="240" w:lineRule="auto"/>
      <w:outlineLvl w:val="1"/>
    </w:pPr>
    <w:rPr>
      <w:rFonts w:ascii="Arial" w:eastAsia="Times New Roman" w:hAnsi="Arial" w:cs="Arial"/>
      <w:b/>
      <w:bCs/>
      <w:iCs/>
      <w:sz w:val="28"/>
      <w:szCs w:val="28"/>
    </w:rPr>
  </w:style>
  <w:style w:type="paragraph" w:styleId="Heading3">
    <w:name w:val="heading 3"/>
    <w:basedOn w:val="Normal"/>
    <w:next w:val="Normal"/>
    <w:link w:val="Heading3Char"/>
    <w:qFormat/>
    <w:rsid w:val="00683B5D"/>
    <w:pPr>
      <w:keepNext/>
      <w:spacing w:before="240" w:after="60" w:line="240" w:lineRule="auto"/>
      <w:outlineLvl w:val="2"/>
    </w:pPr>
    <w:rPr>
      <w:rFonts w:ascii="Arial" w:eastAsia="Times New Roman" w:hAnsi="Arial" w:cs="Arial"/>
      <w:b/>
      <w:b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83B5D"/>
    <w:rPr>
      <w:rFonts w:ascii="Arial" w:eastAsia="Times New Roman" w:hAnsi="Arial" w:cs="Arial"/>
      <w:b/>
      <w:bCs/>
      <w:iCs/>
      <w:sz w:val="28"/>
      <w:szCs w:val="28"/>
    </w:rPr>
  </w:style>
  <w:style w:type="character" w:customStyle="1" w:styleId="Heading3Char">
    <w:name w:val="Heading 3 Char"/>
    <w:basedOn w:val="DefaultParagraphFont"/>
    <w:link w:val="Heading3"/>
    <w:rsid w:val="00683B5D"/>
    <w:rPr>
      <w:rFonts w:ascii="Arial" w:eastAsia="Times New Roman" w:hAnsi="Arial" w:cs="Arial"/>
      <w:b/>
      <w:bCs/>
      <w:sz w:val="24"/>
      <w:szCs w:val="26"/>
    </w:rPr>
  </w:style>
  <w:style w:type="paragraph" w:styleId="ListParagraph">
    <w:name w:val="List Paragraph"/>
    <w:basedOn w:val="Normal"/>
    <w:qFormat/>
    <w:rsid w:val="00683B5D"/>
    <w:pPr>
      <w:ind w:left="720"/>
      <w:contextualSpacing/>
    </w:pPr>
  </w:style>
  <w:style w:type="character" w:styleId="Hyperlink">
    <w:name w:val="Hyperlink"/>
    <w:uiPriority w:val="99"/>
    <w:unhideWhenUsed/>
    <w:rsid w:val="00683B5D"/>
    <w:rPr>
      <w:color w:val="0000FF"/>
      <w:u w:val="single"/>
    </w:rPr>
  </w:style>
  <w:style w:type="paragraph" w:styleId="BalloonText">
    <w:name w:val="Balloon Text"/>
    <w:basedOn w:val="Normal"/>
    <w:link w:val="BalloonTextChar"/>
    <w:uiPriority w:val="99"/>
    <w:semiHidden/>
    <w:unhideWhenUsed/>
    <w:rsid w:val="00683B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3B5D"/>
    <w:rPr>
      <w:rFonts w:ascii="Tahoma" w:hAnsi="Tahoma" w:cs="Tahoma"/>
      <w:sz w:val="16"/>
      <w:szCs w:val="16"/>
    </w:rPr>
  </w:style>
  <w:style w:type="paragraph" w:styleId="Caption">
    <w:name w:val="caption"/>
    <w:basedOn w:val="Normal"/>
    <w:next w:val="Normal"/>
    <w:uiPriority w:val="35"/>
    <w:unhideWhenUsed/>
    <w:qFormat/>
    <w:rsid w:val="002D3B3A"/>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qFormat/>
    <w:rsid w:val="00683B5D"/>
    <w:pPr>
      <w:keepNext/>
      <w:spacing w:before="240" w:after="60" w:line="240" w:lineRule="auto"/>
      <w:outlineLvl w:val="1"/>
    </w:pPr>
    <w:rPr>
      <w:rFonts w:ascii="Arial" w:eastAsia="Times New Roman" w:hAnsi="Arial" w:cs="Arial"/>
      <w:b/>
      <w:bCs/>
      <w:iCs/>
      <w:sz w:val="28"/>
      <w:szCs w:val="28"/>
    </w:rPr>
  </w:style>
  <w:style w:type="paragraph" w:styleId="Heading3">
    <w:name w:val="heading 3"/>
    <w:basedOn w:val="Normal"/>
    <w:next w:val="Normal"/>
    <w:link w:val="Heading3Char"/>
    <w:qFormat/>
    <w:rsid w:val="00683B5D"/>
    <w:pPr>
      <w:keepNext/>
      <w:spacing w:before="240" w:after="60" w:line="240" w:lineRule="auto"/>
      <w:outlineLvl w:val="2"/>
    </w:pPr>
    <w:rPr>
      <w:rFonts w:ascii="Arial" w:eastAsia="Times New Roman" w:hAnsi="Arial" w:cs="Arial"/>
      <w:b/>
      <w:b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83B5D"/>
    <w:rPr>
      <w:rFonts w:ascii="Arial" w:eastAsia="Times New Roman" w:hAnsi="Arial" w:cs="Arial"/>
      <w:b/>
      <w:bCs/>
      <w:iCs/>
      <w:sz w:val="28"/>
      <w:szCs w:val="28"/>
    </w:rPr>
  </w:style>
  <w:style w:type="character" w:customStyle="1" w:styleId="Heading3Char">
    <w:name w:val="Heading 3 Char"/>
    <w:basedOn w:val="DefaultParagraphFont"/>
    <w:link w:val="Heading3"/>
    <w:rsid w:val="00683B5D"/>
    <w:rPr>
      <w:rFonts w:ascii="Arial" w:eastAsia="Times New Roman" w:hAnsi="Arial" w:cs="Arial"/>
      <w:b/>
      <w:bCs/>
      <w:sz w:val="24"/>
      <w:szCs w:val="26"/>
    </w:rPr>
  </w:style>
  <w:style w:type="paragraph" w:styleId="ListParagraph">
    <w:name w:val="List Paragraph"/>
    <w:basedOn w:val="Normal"/>
    <w:qFormat/>
    <w:rsid w:val="00683B5D"/>
    <w:pPr>
      <w:ind w:left="720"/>
      <w:contextualSpacing/>
    </w:pPr>
  </w:style>
  <w:style w:type="character" w:styleId="Hyperlink">
    <w:name w:val="Hyperlink"/>
    <w:uiPriority w:val="99"/>
    <w:unhideWhenUsed/>
    <w:rsid w:val="00683B5D"/>
    <w:rPr>
      <w:color w:val="0000FF"/>
      <w:u w:val="single"/>
    </w:rPr>
  </w:style>
  <w:style w:type="paragraph" w:styleId="BalloonText">
    <w:name w:val="Balloon Text"/>
    <w:basedOn w:val="Normal"/>
    <w:link w:val="BalloonTextChar"/>
    <w:uiPriority w:val="99"/>
    <w:semiHidden/>
    <w:unhideWhenUsed/>
    <w:rsid w:val="00683B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3B5D"/>
    <w:rPr>
      <w:rFonts w:ascii="Tahoma" w:hAnsi="Tahoma" w:cs="Tahoma"/>
      <w:sz w:val="16"/>
      <w:szCs w:val="16"/>
    </w:rPr>
  </w:style>
  <w:style w:type="paragraph" w:styleId="Caption">
    <w:name w:val="caption"/>
    <w:basedOn w:val="Normal"/>
    <w:next w:val="Normal"/>
    <w:uiPriority w:val="35"/>
    <w:unhideWhenUsed/>
    <w:qFormat/>
    <w:rsid w:val="002D3B3A"/>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hyperlink" Target="http://www.how-to-draw-funny-cartoons.com/cartoon-wolf.html" TargetMode="External"/><Relationship Id="rId39" Type="http://schemas.openxmlformats.org/officeDocument/2006/relationships/image" Target="media/image25.png"/><Relationship Id="rId21" Type="http://schemas.openxmlformats.org/officeDocument/2006/relationships/image" Target="media/image16.png"/><Relationship Id="rId34" Type="http://schemas.openxmlformats.org/officeDocument/2006/relationships/image" Target="media/image20.png"/><Relationship Id="rId42" Type="http://schemas.openxmlformats.org/officeDocument/2006/relationships/hyperlink" Target="file:///C:\Users\mutchler\StaysOnPC\Classes\290-computer-game-design\StudentRepos-2010-2011\team8_test\4-Characters\CharacterBackgrounderDesignQuestions.docx" TargetMode="External"/><Relationship Id="rId47" Type="http://schemas.openxmlformats.org/officeDocument/2006/relationships/hyperlink" Target="http://www.shutterstock.com/pic-46259545/stock-vector-horror-bunny-with-background-vector-and-cartoon-illustration.html" TargetMode="External"/><Relationship Id="rId50" Type="http://schemas.openxmlformats.org/officeDocument/2006/relationships/hyperlink" Target="file:///C:\Users\mutchler\StaysOnPC\Classes\290-computer-game-design\StudentRepos-2010-2011\team8_test\4-Characters\CharacterBackgrounderDesignQuestions.docx" TargetMode="External"/><Relationship Id="rId55" Type="http://schemas.openxmlformats.org/officeDocument/2006/relationships/diagramLayout" Target="diagrams/layout1.xml"/><Relationship Id="rId63" Type="http://schemas.microsoft.com/office/2007/relationships/diagramDrawing" Target="diagrams/drawing2.xml"/><Relationship Id="rId68" Type="http://schemas.openxmlformats.org/officeDocument/2006/relationships/diagramData" Target="diagrams/data3.xml"/><Relationship Id="rId7" Type="http://schemas.openxmlformats.org/officeDocument/2006/relationships/image" Target="media/image2.png"/><Relationship Id="rId71" Type="http://schemas.openxmlformats.org/officeDocument/2006/relationships/diagramColors" Target="diagrams/colors3.xml"/><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hyperlink" Target="http://www.how-to-draw-funny-cartoons.com/cartoon-deer.html" TargetMode="External"/><Relationship Id="rId11" Type="http://schemas.openxmlformats.org/officeDocument/2006/relationships/image" Target="media/image6.png"/><Relationship Id="rId24" Type="http://schemas.openxmlformats.org/officeDocument/2006/relationships/hyperlink" Target="http://www.spanishdict.com/answers/137314/what-is-the-best-way-to-say-happy-birthday-fidalgo/mostvotes/15/15" TargetMode="Externa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yperlink" Target="file:///C:\Documents%20and%20Settings\manigark\My%20Documents\Senior%20Classes\Game%20Design\SVN\CharacterBackgrounderDesignQuestions.doc" TargetMode="External"/><Relationship Id="rId45" Type="http://schemas.openxmlformats.org/officeDocument/2006/relationships/image" Target="media/image27.png"/><Relationship Id="rId53" Type="http://schemas.openxmlformats.org/officeDocument/2006/relationships/image" Target="media/image29.png"/><Relationship Id="rId58" Type="http://schemas.microsoft.com/office/2007/relationships/diagramDrawing" Target="diagrams/drawing1.xml"/><Relationship Id="rId66" Type="http://schemas.openxmlformats.org/officeDocument/2006/relationships/image" Target="media/image32.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hyperlink" Target="http://icycomet.wordpress.com/2010/10/" TargetMode="External"/><Relationship Id="rId28" Type="http://schemas.openxmlformats.org/officeDocument/2006/relationships/hyperlink" Target="http://browse.deviantart.com/cartoons/?q=little%20bunny%20foo%20foo" TargetMode="External"/><Relationship Id="rId36" Type="http://schemas.openxmlformats.org/officeDocument/2006/relationships/image" Target="media/image22.png"/><Relationship Id="rId49" Type="http://schemas.openxmlformats.org/officeDocument/2006/relationships/hyperlink" Target="file:///C:\Users\mutchler\StaysOnPC\Classes\290-computer-game-design\StudentRepos-2010-2011\team8_test\4-Characters\CharacterBackgrounderDesignQuestions.docx" TargetMode="External"/><Relationship Id="rId57" Type="http://schemas.openxmlformats.org/officeDocument/2006/relationships/diagramColors" Target="diagrams/colors1.xml"/><Relationship Id="rId61" Type="http://schemas.openxmlformats.org/officeDocument/2006/relationships/diagramQuickStyle" Target="diagrams/quickStyle2.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17.png"/><Relationship Id="rId44" Type="http://schemas.openxmlformats.org/officeDocument/2006/relationships/image" Target="media/image26.png"/><Relationship Id="rId52" Type="http://schemas.openxmlformats.org/officeDocument/2006/relationships/hyperlink" Target="http://ncis-girl.deviantart.com/art/Cartoon-wolf-180863788?q=sort%3Atime+gallery%3Ancis-girl&amp;qo=2" TargetMode="External"/><Relationship Id="rId60" Type="http://schemas.openxmlformats.org/officeDocument/2006/relationships/diagramLayout" Target="diagrams/layout2.xml"/><Relationship Id="rId65" Type="http://schemas.openxmlformats.org/officeDocument/2006/relationships/image" Target="media/image31.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www.jellyneo.net/?go=funguscaves" TargetMode="External"/><Relationship Id="rId27" Type="http://schemas.openxmlformats.org/officeDocument/2006/relationships/hyperlink" Target="http://blogs.centrictv.com/lifestyle/culturelist/black-history-month-bunnies/" TargetMode="External"/><Relationship Id="rId30" Type="http://schemas.openxmlformats.org/officeDocument/2006/relationships/hyperlink" Target="http://www.imagetrail.net/image/5562280/Cartoon-skunk.aspx" TargetMode="External"/><Relationship Id="rId35" Type="http://schemas.openxmlformats.org/officeDocument/2006/relationships/image" Target="media/image21.png"/><Relationship Id="rId43" Type="http://schemas.openxmlformats.org/officeDocument/2006/relationships/hyperlink" Target="file:///C:\Users\mutchler\StaysOnPC\Classes\290-computer-game-design\StudentRepos-2010-2011\team8_test\4-Characters\CharacterBackgrounderDesignQuestions.docx" TargetMode="External"/><Relationship Id="rId48" Type="http://schemas.openxmlformats.org/officeDocument/2006/relationships/hyperlink" Target="http://browse.deviantart.com/cartoons/?q=little%20bunny%20foo%20foo" TargetMode="External"/><Relationship Id="rId56" Type="http://schemas.openxmlformats.org/officeDocument/2006/relationships/diagramQuickStyle" Target="diagrams/quickStyle1.xml"/><Relationship Id="rId64" Type="http://schemas.openxmlformats.org/officeDocument/2006/relationships/image" Target="media/image30.png"/><Relationship Id="rId69" Type="http://schemas.openxmlformats.org/officeDocument/2006/relationships/diagramLayout" Target="diagrams/layout3.xml"/><Relationship Id="rId8" Type="http://schemas.openxmlformats.org/officeDocument/2006/relationships/image" Target="media/image3.png"/><Relationship Id="rId51" Type="http://schemas.openxmlformats.org/officeDocument/2006/relationships/hyperlink" Target="file:///C:\Users\mutchler\StaysOnPC\Classes\290-computer-game-design\StudentRepos-2010-2011\team8_test\4-Characters\CharacterBackgrounderDesignQuestions.docx" TargetMode="External"/><Relationship Id="rId72" Type="http://schemas.microsoft.com/office/2007/relationships/diagramDrawing" Target="diagrams/drawing3.xml"/><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yperlink" Target="http://fantasyartdesign.com/free-wallpapers/digital-art.php?u_i=179&amp;i_i=487" TargetMode="Externa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28.png"/><Relationship Id="rId59" Type="http://schemas.openxmlformats.org/officeDocument/2006/relationships/diagramData" Target="diagrams/data2.xml"/><Relationship Id="rId67" Type="http://schemas.openxmlformats.org/officeDocument/2006/relationships/image" Target="media/image33.png"/><Relationship Id="rId20" Type="http://schemas.openxmlformats.org/officeDocument/2006/relationships/image" Target="media/image15.png"/><Relationship Id="rId41" Type="http://schemas.openxmlformats.org/officeDocument/2006/relationships/hyperlink" Target="file:///C:\Documents%20and%20Settings\manigark\My%20Documents\Senior%20Classes\Game%20Design\SVN\CharacterBackgrounderDesignQuestions.doc" TargetMode="External"/><Relationship Id="rId54" Type="http://schemas.openxmlformats.org/officeDocument/2006/relationships/diagramData" Target="diagrams/data1.xml"/><Relationship Id="rId62" Type="http://schemas.openxmlformats.org/officeDocument/2006/relationships/diagramColors" Target="diagrams/colors2.xml"/><Relationship Id="rId70" Type="http://schemas.openxmlformats.org/officeDocument/2006/relationships/diagramQuickStyle" Target="diagrams/quickStyle3.xml"/><Relationship Id="rId1" Type="http://schemas.openxmlformats.org/officeDocument/2006/relationships/numbering" Target="numbering.xml"/><Relationship Id="rId6"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3E802E5-9A9D-441D-B278-908592925585}"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DCB012C3-FE70-4A8C-9A48-0F1333BE812B}">
      <dgm:prSet phldrT="[Text]"/>
      <dgm:spPr/>
      <dgm:t>
        <a:bodyPr/>
        <a:lstStyle/>
        <a:p>
          <a:r>
            <a:rPr lang="en-US"/>
            <a:t>Obtain 30 Areas of Land</a:t>
          </a:r>
        </a:p>
      </dgm:t>
    </dgm:pt>
    <dgm:pt modelId="{728304E1-16B3-4721-A8B9-4C205AAF62D4}" type="parTrans" cxnId="{6537783E-7686-4361-8586-88D0F3A2482E}">
      <dgm:prSet/>
      <dgm:spPr/>
      <dgm:t>
        <a:bodyPr/>
        <a:lstStyle/>
        <a:p>
          <a:endParaRPr lang="en-US"/>
        </a:p>
      </dgm:t>
    </dgm:pt>
    <dgm:pt modelId="{9D37F984-7261-4885-89B4-7534197601F3}" type="sibTrans" cxnId="{6537783E-7686-4361-8586-88D0F3A2482E}">
      <dgm:prSet/>
      <dgm:spPr/>
      <dgm:t>
        <a:bodyPr/>
        <a:lstStyle/>
        <a:p>
          <a:endParaRPr lang="en-US"/>
        </a:p>
      </dgm:t>
    </dgm:pt>
    <dgm:pt modelId="{253EC183-4ACE-45C9-AAA5-C74CA02E81E0}">
      <dgm:prSet phldrT="[Text]"/>
      <dgm:spPr/>
      <dgm:t>
        <a:bodyPr/>
        <a:lstStyle/>
        <a:p>
          <a:r>
            <a:rPr lang="en-US"/>
            <a:t>Defeat the animals guarding the area</a:t>
          </a:r>
        </a:p>
      </dgm:t>
    </dgm:pt>
    <dgm:pt modelId="{ED0B68D7-3003-45A3-8219-70D3A3D9ADDA}" type="parTrans" cxnId="{017DB41F-EBF1-496D-AB98-E00C2D0CC93E}">
      <dgm:prSet/>
      <dgm:spPr/>
      <dgm:t>
        <a:bodyPr/>
        <a:lstStyle/>
        <a:p>
          <a:endParaRPr lang="en-US"/>
        </a:p>
      </dgm:t>
    </dgm:pt>
    <dgm:pt modelId="{2DA6893A-2699-440A-AC1A-A916EE346788}" type="sibTrans" cxnId="{017DB41F-EBF1-496D-AB98-E00C2D0CC93E}">
      <dgm:prSet/>
      <dgm:spPr/>
      <dgm:t>
        <a:bodyPr/>
        <a:lstStyle/>
        <a:p>
          <a:endParaRPr lang="en-US"/>
        </a:p>
      </dgm:t>
    </dgm:pt>
    <dgm:pt modelId="{20E8472F-0A5A-4D33-9070-E94A4D6A79F4}">
      <dgm:prSet phldrT="[Text]"/>
      <dgm:spPr/>
      <dgm:t>
        <a:bodyPr/>
        <a:lstStyle/>
        <a:p>
          <a:r>
            <a:rPr lang="en-US"/>
            <a:t>Unlock 5 Bounded Areas</a:t>
          </a:r>
        </a:p>
      </dgm:t>
    </dgm:pt>
    <dgm:pt modelId="{9A67649A-D720-46BF-8F2C-803CBE7C8F83}" type="parTrans" cxnId="{549B3704-BD5F-41B3-B393-84F661DB1183}">
      <dgm:prSet/>
      <dgm:spPr/>
      <dgm:t>
        <a:bodyPr/>
        <a:lstStyle/>
        <a:p>
          <a:endParaRPr lang="en-US"/>
        </a:p>
      </dgm:t>
    </dgm:pt>
    <dgm:pt modelId="{00C6997C-3659-494B-BFA1-ED62DEFC1114}" type="sibTrans" cxnId="{549B3704-BD5F-41B3-B393-84F661DB1183}">
      <dgm:prSet/>
      <dgm:spPr/>
      <dgm:t>
        <a:bodyPr/>
        <a:lstStyle/>
        <a:p>
          <a:endParaRPr lang="en-US"/>
        </a:p>
      </dgm:t>
    </dgm:pt>
    <dgm:pt modelId="{09BACBE7-961D-439F-91B1-0DCC6E259F08}">
      <dgm:prSet/>
      <dgm:spPr/>
      <dgm:t>
        <a:bodyPr/>
        <a:lstStyle/>
        <a:p>
          <a:r>
            <a:rPr lang="en-US"/>
            <a:t>Explore the area</a:t>
          </a:r>
        </a:p>
      </dgm:t>
    </dgm:pt>
    <dgm:pt modelId="{B9DC0E81-5401-43AF-8F86-F02999B23D31}" type="parTrans" cxnId="{0F17B049-B0D3-4877-ABD7-D5059999D2EE}">
      <dgm:prSet/>
      <dgm:spPr/>
      <dgm:t>
        <a:bodyPr/>
        <a:lstStyle/>
        <a:p>
          <a:endParaRPr lang="en-US"/>
        </a:p>
      </dgm:t>
    </dgm:pt>
    <dgm:pt modelId="{08CFA267-7AE9-4225-83A4-414C44C77C1B}" type="sibTrans" cxnId="{0F17B049-B0D3-4877-ABD7-D5059999D2EE}">
      <dgm:prSet/>
      <dgm:spPr/>
      <dgm:t>
        <a:bodyPr/>
        <a:lstStyle/>
        <a:p>
          <a:endParaRPr lang="en-US"/>
        </a:p>
      </dgm:t>
    </dgm:pt>
    <dgm:pt modelId="{25AA7571-E6EF-4128-85BE-24E80C1D166C}">
      <dgm:prSet/>
      <dgm:spPr/>
      <dgm:t>
        <a:bodyPr/>
        <a:lstStyle/>
        <a:p>
          <a:r>
            <a:rPr lang="en-US"/>
            <a:t>Victory status by Wintertime</a:t>
          </a:r>
        </a:p>
      </dgm:t>
    </dgm:pt>
    <dgm:pt modelId="{F4252D83-FB33-4F13-9F1D-83C8B80A4F8C}" type="parTrans" cxnId="{A1F7112F-56EC-4556-B627-FADF1CA5CE2D}">
      <dgm:prSet/>
      <dgm:spPr/>
      <dgm:t>
        <a:bodyPr/>
        <a:lstStyle/>
        <a:p>
          <a:endParaRPr lang="en-US"/>
        </a:p>
      </dgm:t>
    </dgm:pt>
    <dgm:pt modelId="{31607ACC-B9AC-43DD-BFDD-DCA9BF155D34}" type="sibTrans" cxnId="{A1F7112F-56EC-4556-B627-FADF1CA5CE2D}">
      <dgm:prSet/>
      <dgm:spPr/>
      <dgm:t>
        <a:bodyPr/>
        <a:lstStyle/>
        <a:p>
          <a:endParaRPr lang="en-US"/>
        </a:p>
      </dgm:t>
    </dgm:pt>
    <dgm:pt modelId="{085A428D-5493-433D-990D-3431B9DECC8A}">
      <dgm:prSet/>
      <dgm:spPr/>
      <dgm:t>
        <a:bodyPr/>
        <a:lstStyle/>
        <a:p>
          <a:r>
            <a:rPr lang="en-US"/>
            <a:t>Be in Good Health</a:t>
          </a:r>
        </a:p>
      </dgm:t>
    </dgm:pt>
    <dgm:pt modelId="{86F60CDB-8635-41BD-8A48-49F18A64EA42}" type="parTrans" cxnId="{E85BC2A1-6842-4BAE-ACC6-A1B9771A794E}">
      <dgm:prSet/>
      <dgm:spPr/>
      <dgm:t>
        <a:bodyPr/>
        <a:lstStyle/>
        <a:p>
          <a:endParaRPr lang="en-US"/>
        </a:p>
      </dgm:t>
    </dgm:pt>
    <dgm:pt modelId="{19CC2E67-C3BD-47C2-A2DD-811DE5E9B3B8}" type="sibTrans" cxnId="{E85BC2A1-6842-4BAE-ACC6-A1B9771A794E}">
      <dgm:prSet/>
      <dgm:spPr/>
      <dgm:t>
        <a:bodyPr/>
        <a:lstStyle/>
        <a:p>
          <a:endParaRPr lang="en-US"/>
        </a:p>
      </dgm:t>
    </dgm:pt>
    <dgm:pt modelId="{E2670256-BD0C-4EAC-9A2A-2B829174AAF8}">
      <dgm:prSet/>
      <dgm:spPr/>
      <dgm:t>
        <a:bodyPr/>
        <a:lstStyle/>
        <a:p>
          <a:r>
            <a:rPr lang="en-US"/>
            <a:t>Heal from battle wounds</a:t>
          </a:r>
        </a:p>
      </dgm:t>
    </dgm:pt>
    <dgm:pt modelId="{DD84DA07-A911-4998-B537-8212509D3E5C}" type="parTrans" cxnId="{2EC285C1-A10B-4954-8245-7EBDFCE657BC}">
      <dgm:prSet/>
      <dgm:spPr/>
      <dgm:t>
        <a:bodyPr/>
        <a:lstStyle/>
        <a:p>
          <a:endParaRPr lang="en-US"/>
        </a:p>
      </dgm:t>
    </dgm:pt>
    <dgm:pt modelId="{ADA418EE-5B34-41C0-9684-6519DDEF8BA9}" type="sibTrans" cxnId="{2EC285C1-A10B-4954-8245-7EBDFCE657BC}">
      <dgm:prSet/>
      <dgm:spPr/>
      <dgm:t>
        <a:bodyPr/>
        <a:lstStyle/>
        <a:p>
          <a:endParaRPr lang="en-US"/>
        </a:p>
      </dgm:t>
    </dgm:pt>
    <dgm:pt modelId="{321C1182-2BC5-4695-B367-A4338EDCDA59}">
      <dgm:prSet/>
      <dgm:spPr/>
      <dgm:t>
        <a:bodyPr/>
        <a:lstStyle/>
        <a:p>
          <a:r>
            <a:rPr lang="en-US"/>
            <a:t>Regain strength lost during normal activities</a:t>
          </a:r>
        </a:p>
      </dgm:t>
    </dgm:pt>
    <dgm:pt modelId="{2284E905-E4BD-4084-A5F9-4F890EB09A61}" type="parTrans" cxnId="{5C0B7997-ED0E-4379-BDBD-79F2E1A5C068}">
      <dgm:prSet/>
      <dgm:spPr/>
      <dgm:t>
        <a:bodyPr/>
        <a:lstStyle/>
        <a:p>
          <a:endParaRPr lang="en-US"/>
        </a:p>
      </dgm:t>
    </dgm:pt>
    <dgm:pt modelId="{C41248EB-C5A9-43FE-B11A-FE0D2748496E}" type="sibTrans" cxnId="{5C0B7997-ED0E-4379-BDBD-79F2E1A5C068}">
      <dgm:prSet/>
      <dgm:spPr/>
      <dgm:t>
        <a:bodyPr/>
        <a:lstStyle/>
        <a:p>
          <a:endParaRPr lang="en-US"/>
        </a:p>
      </dgm:t>
    </dgm:pt>
    <dgm:pt modelId="{479A11ED-781A-4004-86DC-275D416BAC93}">
      <dgm:prSet/>
      <dgm:spPr/>
      <dgm:t>
        <a:bodyPr/>
        <a:lstStyle/>
        <a:p>
          <a:r>
            <a:rPr lang="en-US"/>
            <a:t>Eat collected Acorns</a:t>
          </a:r>
        </a:p>
      </dgm:t>
    </dgm:pt>
    <dgm:pt modelId="{78D088F7-DAFA-4827-B5CD-0B7C460C3063}" type="parTrans" cxnId="{52391CE8-85E5-4D95-AC6B-AF8B6C6E26AB}">
      <dgm:prSet/>
      <dgm:spPr/>
      <dgm:t>
        <a:bodyPr/>
        <a:lstStyle/>
        <a:p>
          <a:endParaRPr lang="en-US"/>
        </a:p>
      </dgm:t>
    </dgm:pt>
    <dgm:pt modelId="{5D17F191-64A8-4741-A5F3-CFA2CC68DE2E}" type="sibTrans" cxnId="{52391CE8-85E5-4D95-AC6B-AF8B6C6E26AB}">
      <dgm:prSet/>
      <dgm:spPr/>
      <dgm:t>
        <a:bodyPr/>
        <a:lstStyle/>
        <a:p>
          <a:endParaRPr lang="en-US"/>
        </a:p>
      </dgm:t>
    </dgm:pt>
    <dgm:pt modelId="{BC84024B-2583-4436-885D-C8B28D942E72}">
      <dgm:prSet/>
      <dgm:spPr/>
      <dgm:t>
        <a:bodyPr/>
        <a:lstStyle/>
        <a:p>
          <a:r>
            <a:rPr lang="en-US"/>
            <a:t>Eat Collected Acorns</a:t>
          </a:r>
        </a:p>
      </dgm:t>
    </dgm:pt>
    <dgm:pt modelId="{F54D9436-C34B-49F9-B65C-EB951B09220C}" type="parTrans" cxnId="{BF605D23-FE1C-471D-AFB5-6757BDE8DF56}">
      <dgm:prSet/>
      <dgm:spPr/>
      <dgm:t>
        <a:bodyPr/>
        <a:lstStyle/>
        <a:p>
          <a:endParaRPr lang="en-US"/>
        </a:p>
      </dgm:t>
    </dgm:pt>
    <dgm:pt modelId="{78D73057-3F42-4475-8742-AC56707707CD}" type="sibTrans" cxnId="{BF605D23-FE1C-471D-AFB5-6757BDE8DF56}">
      <dgm:prSet/>
      <dgm:spPr/>
      <dgm:t>
        <a:bodyPr/>
        <a:lstStyle/>
        <a:p>
          <a:endParaRPr lang="en-US"/>
        </a:p>
      </dgm:t>
    </dgm:pt>
    <dgm:pt modelId="{D369DFD0-DE46-4A65-9DD3-1CA0452E78F3}">
      <dgm:prSet/>
      <dgm:spPr/>
      <dgm:t>
        <a:bodyPr/>
        <a:lstStyle/>
        <a:p>
          <a:r>
            <a:rPr lang="en-US"/>
            <a:t>Find acorns on ground or in trees and pickup and eat</a:t>
          </a:r>
        </a:p>
      </dgm:t>
    </dgm:pt>
    <dgm:pt modelId="{46258207-7C03-4766-A83C-51CA6339CEEE}" type="parTrans" cxnId="{18B5209A-D7F6-4446-89C5-1A718C2740EE}">
      <dgm:prSet/>
      <dgm:spPr/>
      <dgm:t>
        <a:bodyPr/>
        <a:lstStyle/>
        <a:p>
          <a:endParaRPr lang="en-US"/>
        </a:p>
      </dgm:t>
    </dgm:pt>
    <dgm:pt modelId="{028707ED-AF9B-4E46-96BA-8918EE2B39E4}" type="sibTrans" cxnId="{18B5209A-D7F6-4446-89C5-1A718C2740EE}">
      <dgm:prSet/>
      <dgm:spPr/>
      <dgm:t>
        <a:bodyPr/>
        <a:lstStyle/>
        <a:p>
          <a:endParaRPr lang="en-US"/>
        </a:p>
      </dgm:t>
    </dgm:pt>
    <dgm:pt modelId="{C6A56B0C-0554-4E6C-AB84-A97833F44940}">
      <dgm:prSet/>
      <dgm:spPr/>
      <dgm:t>
        <a:bodyPr/>
        <a:lstStyle/>
        <a:p>
          <a:r>
            <a:rPr lang="en-US"/>
            <a:t>Eat acorn from stash in home tree</a:t>
          </a:r>
        </a:p>
      </dgm:t>
    </dgm:pt>
    <dgm:pt modelId="{0F2E2944-7178-4BCE-8E8A-0B1A30A5F573}" type="parTrans" cxnId="{9A80EE00-2C5F-40F7-8725-E9A686B75501}">
      <dgm:prSet/>
      <dgm:spPr/>
      <dgm:t>
        <a:bodyPr/>
        <a:lstStyle/>
        <a:p>
          <a:endParaRPr lang="en-US"/>
        </a:p>
      </dgm:t>
    </dgm:pt>
    <dgm:pt modelId="{BFFDDC61-0BE9-43DC-837E-896536A9DF44}" type="sibTrans" cxnId="{9A80EE00-2C5F-40F7-8725-E9A686B75501}">
      <dgm:prSet/>
      <dgm:spPr/>
      <dgm:t>
        <a:bodyPr/>
        <a:lstStyle/>
        <a:p>
          <a:endParaRPr lang="en-US"/>
        </a:p>
      </dgm:t>
    </dgm:pt>
    <dgm:pt modelId="{BF4C74AA-91FE-49FD-AA9C-606634F521CB}">
      <dgm:prSet/>
      <dgm:spPr/>
      <dgm:t>
        <a:bodyPr/>
        <a:lstStyle/>
        <a:p>
          <a:r>
            <a:rPr lang="en-US"/>
            <a:t>Find acorns on ground or in trees and pickup and eat</a:t>
          </a:r>
        </a:p>
      </dgm:t>
    </dgm:pt>
    <dgm:pt modelId="{019E7E8E-7F11-4185-8E2A-439E97FF5819}" type="parTrans" cxnId="{1AB8BBCF-7C0F-451B-A65E-DD6648CBE37C}">
      <dgm:prSet/>
      <dgm:spPr/>
      <dgm:t>
        <a:bodyPr/>
        <a:lstStyle/>
        <a:p>
          <a:endParaRPr lang="en-US"/>
        </a:p>
      </dgm:t>
    </dgm:pt>
    <dgm:pt modelId="{9F1FF925-5089-4A07-AFFD-AE7A5C52A97B}" type="sibTrans" cxnId="{1AB8BBCF-7C0F-451B-A65E-DD6648CBE37C}">
      <dgm:prSet/>
      <dgm:spPr/>
      <dgm:t>
        <a:bodyPr/>
        <a:lstStyle/>
        <a:p>
          <a:endParaRPr lang="en-US"/>
        </a:p>
      </dgm:t>
    </dgm:pt>
    <dgm:pt modelId="{8257D5A4-BE2C-49EF-866F-0E4A48BAAB9E}">
      <dgm:prSet/>
      <dgm:spPr/>
      <dgm:t>
        <a:bodyPr/>
        <a:lstStyle/>
        <a:p>
          <a:r>
            <a:rPr lang="en-US"/>
            <a:t>Eat acorn from stash in home tree</a:t>
          </a:r>
        </a:p>
      </dgm:t>
    </dgm:pt>
    <dgm:pt modelId="{528C75E2-45E2-4AD8-843F-1F0BB189BE6F}" type="parTrans" cxnId="{70F38D54-E36B-4D44-878B-469575342DE4}">
      <dgm:prSet/>
      <dgm:spPr/>
      <dgm:t>
        <a:bodyPr/>
        <a:lstStyle/>
        <a:p>
          <a:endParaRPr lang="en-US"/>
        </a:p>
      </dgm:t>
    </dgm:pt>
    <dgm:pt modelId="{95A75724-FBFD-4F35-891B-B3DF6A6E47B5}" type="sibTrans" cxnId="{70F38D54-E36B-4D44-878B-469575342DE4}">
      <dgm:prSet/>
      <dgm:spPr/>
      <dgm:t>
        <a:bodyPr/>
        <a:lstStyle/>
        <a:p>
          <a:endParaRPr lang="en-US"/>
        </a:p>
      </dgm:t>
    </dgm:pt>
    <dgm:pt modelId="{59B211D9-5C5C-447C-B746-4A859AF0C8E3}" type="pres">
      <dgm:prSet presAssocID="{53E802E5-9A9D-441D-B278-908592925585}" presName="hierChild1" presStyleCnt="0">
        <dgm:presLayoutVars>
          <dgm:orgChart val="1"/>
          <dgm:chPref val="1"/>
          <dgm:dir val="rev"/>
          <dgm:animOne val="branch"/>
          <dgm:animLvl val="lvl"/>
          <dgm:resizeHandles/>
        </dgm:presLayoutVars>
      </dgm:prSet>
      <dgm:spPr/>
      <dgm:t>
        <a:bodyPr/>
        <a:lstStyle/>
        <a:p>
          <a:endParaRPr lang="en-US"/>
        </a:p>
      </dgm:t>
    </dgm:pt>
    <dgm:pt modelId="{1A4E704E-FF5F-406A-B438-E4BB5B2C98AF}" type="pres">
      <dgm:prSet presAssocID="{25AA7571-E6EF-4128-85BE-24E80C1D166C}" presName="hierRoot1" presStyleCnt="0">
        <dgm:presLayoutVars>
          <dgm:hierBranch val="init"/>
        </dgm:presLayoutVars>
      </dgm:prSet>
      <dgm:spPr/>
    </dgm:pt>
    <dgm:pt modelId="{39205993-C08F-4880-8749-8844A43427CB}" type="pres">
      <dgm:prSet presAssocID="{25AA7571-E6EF-4128-85BE-24E80C1D166C}" presName="rootComposite1" presStyleCnt="0"/>
      <dgm:spPr/>
    </dgm:pt>
    <dgm:pt modelId="{C6D17E52-7514-4C0F-9F1B-15F8696DA3B8}" type="pres">
      <dgm:prSet presAssocID="{25AA7571-E6EF-4128-85BE-24E80C1D166C}" presName="rootText1" presStyleLbl="node0" presStyleIdx="0" presStyleCnt="1">
        <dgm:presLayoutVars>
          <dgm:chPref val="3"/>
        </dgm:presLayoutVars>
      </dgm:prSet>
      <dgm:spPr/>
      <dgm:t>
        <a:bodyPr/>
        <a:lstStyle/>
        <a:p>
          <a:endParaRPr lang="en-US"/>
        </a:p>
      </dgm:t>
    </dgm:pt>
    <dgm:pt modelId="{93602806-63E6-4F7F-8927-7E15A3397494}" type="pres">
      <dgm:prSet presAssocID="{25AA7571-E6EF-4128-85BE-24E80C1D166C}" presName="rootConnector1" presStyleLbl="node1" presStyleIdx="0" presStyleCnt="0"/>
      <dgm:spPr/>
      <dgm:t>
        <a:bodyPr/>
        <a:lstStyle/>
        <a:p>
          <a:endParaRPr lang="en-US"/>
        </a:p>
      </dgm:t>
    </dgm:pt>
    <dgm:pt modelId="{05FABB05-DA6C-45C1-82B5-9DD4565A7366}" type="pres">
      <dgm:prSet presAssocID="{25AA7571-E6EF-4128-85BE-24E80C1D166C}" presName="hierChild2" presStyleCnt="0"/>
      <dgm:spPr/>
    </dgm:pt>
    <dgm:pt modelId="{982403A2-F2D5-4A8D-A5D7-D5D6AAA99E9A}" type="pres">
      <dgm:prSet presAssocID="{728304E1-16B3-4721-A8B9-4C205AAF62D4}" presName="Name37" presStyleLbl="parChTrans1D2" presStyleIdx="0" presStyleCnt="2"/>
      <dgm:spPr/>
      <dgm:t>
        <a:bodyPr/>
        <a:lstStyle/>
        <a:p>
          <a:endParaRPr lang="en-US"/>
        </a:p>
      </dgm:t>
    </dgm:pt>
    <dgm:pt modelId="{C35F807A-F63C-4299-BE35-C10BE13A7C48}" type="pres">
      <dgm:prSet presAssocID="{DCB012C3-FE70-4A8C-9A48-0F1333BE812B}" presName="hierRoot2" presStyleCnt="0">
        <dgm:presLayoutVars>
          <dgm:hierBranch val="init"/>
        </dgm:presLayoutVars>
      </dgm:prSet>
      <dgm:spPr/>
    </dgm:pt>
    <dgm:pt modelId="{823BD47D-A76C-4A51-9843-191EA434153C}" type="pres">
      <dgm:prSet presAssocID="{DCB012C3-FE70-4A8C-9A48-0F1333BE812B}" presName="rootComposite" presStyleCnt="0"/>
      <dgm:spPr/>
    </dgm:pt>
    <dgm:pt modelId="{BDAED68B-949D-454D-A0E1-E688B4603025}" type="pres">
      <dgm:prSet presAssocID="{DCB012C3-FE70-4A8C-9A48-0F1333BE812B}" presName="rootText" presStyleLbl="node2" presStyleIdx="0" presStyleCnt="2">
        <dgm:presLayoutVars>
          <dgm:chPref val="3"/>
        </dgm:presLayoutVars>
      </dgm:prSet>
      <dgm:spPr/>
      <dgm:t>
        <a:bodyPr/>
        <a:lstStyle/>
        <a:p>
          <a:endParaRPr lang="en-US"/>
        </a:p>
      </dgm:t>
    </dgm:pt>
    <dgm:pt modelId="{4C2385C2-6A6C-48EB-AB89-3DCFFB1BAD33}" type="pres">
      <dgm:prSet presAssocID="{DCB012C3-FE70-4A8C-9A48-0F1333BE812B}" presName="rootConnector" presStyleLbl="node2" presStyleIdx="0" presStyleCnt="2"/>
      <dgm:spPr/>
      <dgm:t>
        <a:bodyPr/>
        <a:lstStyle/>
        <a:p>
          <a:endParaRPr lang="en-US"/>
        </a:p>
      </dgm:t>
    </dgm:pt>
    <dgm:pt modelId="{146071E3-A81E-4662-B979-FDAE7C74BA97}" type="pres">
      <dgm:prSet presAssocID="{DCB012C3-FE70-4A8C-9A48-0F1333BE812B}" presName="hierChild4" presStyleCnt="0"/>
      <dgm:spPr/>
    </dgm:pt>
    <dgm:pt modelId="{9FD4D7ED-AA16-4960-9540-0C9E0C1A8521}" type="pres">
      <dgm:prSet presAssocID="{ED0B68D7-3003-45A3-8219-70D3A3D9ADDA}" presName="Name37" presStyleLbl="parChTrans1D3" presStyleIdx="0" presStyleCnt="5"/>
      <dgm:spPr/>
      <dgm:t>
        <a:bodyPr/>
        <a:lstStyle/>
        <a:p>
          <a:endParaRPr lang="en-US"/>
        </a:p>
      </dgm:t>
    </dgm:pt>
    <dgm:pt modelId="{8696EAFF-4BDE-4027-8C6C-5E76BA943E7A}" type="pres">
      <dgm:prSet presAssocID="{253EC183-4ACE-45C9-AAA5-C74CA02E81E0}" presName="hierRoot2" presStyleCnt="0">
        <dgm:presLayoutVars>
          <dgm:hierBranch val="init"/>
        </dgm:presLayoutVars>
      </dgm:prSet>
      <dgm:spPr/>
    </dgm:pt>
    <dgm:pt modelId="{D629A0CC-D439-4D65-B399-46D969512F52}" type="pres">
      <dgm:prSet presAssocID="{253EC183-4ACE-45C9-AAA5-C74CA02E81E0}" presName="rootComposite" presStyleCnt="0"/>
      <dgm:spPr/>
    </dgm:pt>
    <dgm:pt modelId="{55ED2AD0-F6A1-470C-8502-E03301D234D7}" type="pres">
      <dgm:prSet presAssocID="{253EC183-4ACE-45C9-AAA5-C74CA02E81E0}" presName="rootText" presStyleLbl="node3" presStyleIdx="0" presStyleCnt="5">
        <dgm:presLayoutVars>
          <dgm:chPref val="3"/>
        </dgm:presLayoutVars>
      </dgm:prSet>
      <dgm:spPr/>
      <dgm:t>
        <a:bodyPr/>
        <a:lstStyle/>
        <a:p>
          <a:endParaRPr lang="en-US"/>
        </a:p>
      </dgm:t>
    </dgm:pt>
    <dgm:pt modelId="{D8819B4A-4E02-4F44-8EE2-B18177E17660}" type="pres">
      <dgm:prSet presAssocID="{253EC183-4ACE-45C9-AAA5-C74CA02E81E0}" presName="rootConnector" presStyleLbl="node3" presStyleIdx="0" presStyleCnt="5"/>
      <dgm:spPr/>
      <dgm:t>
        <a:bodyPr/>
        <a:lstStyle/>
        <a:p>
          <a:endParaRPr lang="en-US"/>
        </a:p>
      </dgm:t>
    </dgm:pt>
    <dgm:pt modelId="{43482BA0-8D8D-41BA-8A68-72D890D7DAE7}" type="pres">
      <dgm:prSet presAssocID="{253EC183-4ACE-45C9-AAA5-C74CA02E81E0}" presName="hierChild4" presStyleCnt="0"/>
      <dgm:spPr/>
    </dgm:pt>
    <dgm:pt modelId="{287C80BA-622A-4928-90CF-7BA84D010D41}" type="pres">
      <dgm:prSet presAssocID="{253EC183-4ACE-45C9-AAA5-C74CA02E81E0}" presName="hierChild5" presStyleCnt="0"/>
      <dgm:spPr/>
    </dgm:pt>
    <dgm:pt modelId="{9B1FBCD4-FDC1-44A8-8C1D-6C0933F207C7}" type="pres">
      <dgm:prSet presAssocID="{B9DC0E81-5401-43AF-8F86-F02999B23D31}" presName="Name37" presStyleLbl="parChTrans1D3" presStyleIdx="1" presStyleCnt="5"/>
      <dgm:spPr/>
      <dgm:t>
        <a:bodyPr/>
        <a:lstStyle/>
        <a:p>
          <a:endParaRPr lang="en-US"/>
        </a:p>
      </dgm:t>
    </dgm:pt>
    <dgm:pt modelId="{F8B3D05A-CBC0-4286-AA6E-2F10BB531831}" type="pres">
      <dgm:prSet presAssocID="{09BACBE7-961D-439F-91B1-0DCC6E259F08}" presName="hierRoot2" presStyleCnt="0">
        <dgm:presLayoutVars>
          <dgm:hierBranch val="init"/>
        </dgm:presLayoutVars>
      </dgm:prSet>
      <dgm:spPr/>
    </dgm:pt>
    <dgm:pt modelId="{6F7356AD-A80D-41D1-A52D-2A6DE8667E7C}" type="pres">
      <dgm:prSet presAssocID="{09BACBE7-961D-439F-91B1-0DCC6E259F08}" presName="rootComposite" presStyleCnt="0"/>
      <dgm:spPr/>
    </dgm:pt>
    <dgm:pt modelId="{86199DD4-B38A-40BD-98A8-DAEFB52A68EC}" type="pres">
      <dgm:prSet presAssocID="{09BACBE7-961D-439F-91B1-0DCC6E259F08}" presName="rootText" presStyleLbl="node3" presStyleIdx="1" presStyleCnt="5">
        <dgm:presLayoutVars>
          <dgm:chPref val="3"/>
        </dgm:presLayoutVars>
      </dgm:prSet>
      <dgm:spPr/>
      <dgm:t>
        <a:bodyPr/>
        <a:lstStyle/>
        <a:p>
          <a:endParaRPr lang="en-US"/>
        </a:p>
      </dgm:t>
    </dgm:pt>
    <dgm:pt modelId="{FE10FC94-44BF-4459-A73D-2423E0B7DA23}" type="pres">
      <dgm:prSet presAssocID="{09BACBE7-961D-439F-91B1-0DCC6E259F08}" presName="rootConnector" presStyleLbl="node3" presStyleIdx="1" presStyleCnt="5"/>
      <dgm:spPr/>
      <dgm:t>
        <a:bodyPr/>
        <a:lstStyle/>
        <a:p>
          <a:endParaRPr lang="en-US"/>
        </a:p>
      </dgm:t>
    </dgm:pt>
    <dgm:pt modelId="{971DD20C-3A09-4D37-9635-B8AA30DCEA64}" type="pres">
      <dgm:prSet presAssocID="{09BACBE7-961D-439F-91B1-0DCC6E259F08}" presName="hierChild4" presStyleCnt="0"/>
      <dgm:spPr/>
    </dgm:pt>
    <dgm:pt modelId="{56755278-29F7-4B7D-B3D1-048E3A45DE20}" type="pres">
      <dgm:prSet presAssocID="{09BACBE7-961D-439F-91B1-0DCC6E259F08}" presName="hierChild5" presStyleCnt="0"/>
      <dgm:spPr/>
    </dgm:pt>
    <dgm:pt modelId="{7CF08AB9-8CB7-4042-B9E0-651712217966}" type="pres">
      <dgm:prSet presAssocID="{9A67649A-D720-46BF-8F2C-803CBE7C8F83}" presName="Name37" presStyleLbl="parChTrans1D3" presStyleIdx="2" presStyleCnt="5"/>
      <dgm:spPr/>
      <dgm:t>
        <a:bodyPr/>
        <a:lstStyle/>
        <a:p>
          <a:endParaRPr lang="en-US"/>
        </a:p>
      </dgm:t>
    </dgm:pt>
    <dgm:pt modelId="{42AE37F1-04A2-4F63-8A05-07DFDFBF7498}" type="pres">
      <dgm:prSet presAssocID="{20E8472F-0A5A-4D33-9070-E94A4D6A79F4}" presName="hierRoot2" presStyleCnt="0">
        <dgm:presLayoutVars>
          <dgm:hierBranch val="init"/>
        </dgm:presLayoutVars>
      </dgm:prSet>
      <dgm:spPr/>
    </dgm:pt>
    <dgm:pt modelId="{AA92E8EF-C079-4752-82A5-3561C56CA792}" type="pres">
      <dgm:prSet presAssocID="{20E8472F-0A5A-4D33-9070-E94A4D6A79F4}" presName="rootComposite" presStyleCnt="0"/>
      <dgm:spPr/>
    </dgm:pt>
    <dgm:pt modelId="{7B8FD872-2825-48D7-BEE7-30914E98B92C}" type="pres">
      <dgm:prSet presAssocID="{20E8472F-0A5A-4D33-9070-E94A4D6A79F4}" presName="rootText" presStyleLbl="node3" presStyleIdx="2" presStyleCnt="5">
        <dgm:presLayoutVars>
          <dgm:chPref val="3"/>
        </dgm:presLayoutVars>
      </dgm:prSet>
      <dgm:spPr/>
      <dgm:t>
        <a:bodyPr/>
        <a:lstStyle/>
        <a:p>
          <a:endParaRPr lang="en-US"/>
        </a:p>
      </dgm:t>
    </dgm:pt>
    <dgm:pt modelId="{66405412-B6DA-4E9F-9D87-E7E4065CD959}" type="pres">
      <dgm:prSet presAssocID="{20E8472F-0A5A-4D33-9070-E94A4D6A79F4}" presName="rootConnector" presStyleLbl="node3" presStyleIdx="2" presStyleCnt="5"/>
      <dgm:spPr/>
      <dgm:t>
        <a:bodyPr/>
        <a:lstStyle/>
        <a:p>
          <a:endParaRPr lang="en-US"/>
        </a:p>
      </dgm:t>
    </dgm:pt>
    <dgm:pt modelId="{D3EE5673-28A9-4855-BE20-B697FE80FC00}" type="pres">
      <dgm:prSet presAssocID="{20E8472F-0A5A-4D33-9070-E94A4D6A79F4}" presName="hierChild4" presStyleCnt="0"/>
      <dgm:spPr/>
    </dgm:pt>
    <dgm:pt modelId="{9A103340-4F97-4347-AC99-D86FEF89ECC6}" type="pres">
      <dgm:prSet presAssocID="{20E8472F-0A5A-4D33-9070-E94A4D6A79F4}" presName="hierChild5" presStyleCnt="0"/>
      <dgm:spPr/>
    </dgm:pt>
    <dgm:pt modelId="{E4067CE9-A3A1-4648-BCA5-4DBE49419D07}" type="pres">
      <dgm:prSet presAssocID="{DCB012C3-FE70-4A8C-9A48-0F1333BE812B}" presName="hierChild5" presStyleCnt="0"/>
      <dgm:spPr/>
    </dgm:pt>
    <dgm:pt modelId="{056BBA10-8544-4DCA-B3DC-D4B4F28652ED}" type="pres">
      <dgm:prSet presAssocID="{86F60CDB-8635-41BD-8A48-49F18A64EA42}" presName="Name37" presStyleLbl="parChTrans1D2" presStyleIdx="1" presStyleCnt="2"/>
      <dgm:spPr/>
      <dgm:t>
        <a:bodyPr/>
        <a:lstStyle/>
        <a:p>
          <a:endParaRPr lang="en-US"/>
        </a:p>
      </dgm:t>
    </dgm:pt>
    <dgm:pt modelId="{338A6D89-0EFB-4427-95D0-DA73A7F59B14}" type="pres">
      <dgm:prSet presAssocID="{085A428D-5493-433D-990D-3431B9DECC8A}" presName="hierRoot2" presStyleCnt="0">
        <dgm:presLayoutVars>
          <dgm:hierBranch val="l"/>
        </dgm:presLayoutVars>
      </dgm:prSet>
      <dgm:spPr/>
    </dgm:pt>
    <dgm:pt modelId="{B078BFEA-1EC9-4895-9DD3-9E6BB80C0532}" type="pres">
      <dgm:prSet presAssocID="{085A428D-5493-433D-990D-3431B9DECC8A}" presName="rootComposite" presStyleCnt="0"/>
      <dgm:spPr/>
    </dgm:pt>
    <dgm:pt modelId="{11DB0689-ED08-4495-96F5-C6D2C3CF715B}" type="pres">
      <dgm:prSet presAssocID="{085A428D-5493-433D-990D-3431B9DECC8A}" presName="rootText" presStyleLbl="node2" presStyleIdx="1" presStyleCnt="2">
        <dgm:presLayoutVars>
          <dgm:chPref val="3"/>
        </dgm:presLayoutVars>
      </dgm:prSet>
      <dgm:spPr/>
      <dgm:t>
        <a:bodyPr/>
        <a:lstStyle/>
        <a:p>
          <a:endParaRPr lang="en-US"/>
        </a:p>
      </dgm:t>
    </dgm:pt>
    <dgm:pt modelId="{844D8566-A515-43EF-AA8E-E1C9A0977733}" type="pres">
      <dgm:prSet presAssocID="{085A428D-5493-433D-990D-3431B9DECC8A}" presName="rootConnector" presStyleLbl="node2" presStyleIdx="1" presStyleCnt="2"/>
      <dgm:spPr/>
      <dgm:t>
        <a:bodyPr/>
        <a:lstStyle/>
        <a:p>
          <a:endParaRPr lang="en-US"/>
        </a:p>
      </dgm:t>
    </dgm:pt>
    <dgm:pt modelId="{D81F07D9-272D-47BE-8F41-62418103792A}" type="pres">
      <dgm:prSet presAssocID="{085A428D-5493-433D-990D-3431B9DECC8A}" presName="hierChild4" presStyleCnt="0"/>
      <dgm:spPr/>
    </dgm:pt>
    <dgm:pt modelId="{4733288A-E408-4CE2-B0D3-A2EF9D38B9F1}" type="pres">
      <dgm:prSet presAssocID="{DD84DA07-A911-4998-B537-8212509D3E5C}" presName="Name50" presStyleLbl="parChTrans1D3" presStyleIdx="3" presStyleCnt="5"/>
      <dgm:spPr/>
      <dgm:t>
        <a:bodyPr/>
        <a:lstStyle/>
        <a:p>
          <a:endParaRPr lang="en-US"/>
        </a:p>
      </dgm:t>
    </dgm:pt>
    <dgm:pt modelId="{0F4CA855-5F65-4C3C-B1F3-B8EC57349A51}" type="pres">
      <dgm:prSet presAssocID="{E2670256-BD0C-4EAC-9A2A-2B829174AAF8}" presName="hierRoot2" presStyleCnt="0">
        <dgm:presLayoutVars>
          <dgm:hierBranch val="init"/>
        </dgm:presLayoutVars>
      </dgm:prSet>
      <dgm:spPr/>
    </dgm:pt>
    <dgm:pt modelId="{9EE9A77D-54B4-4178-88D9-A47B67C259E2}" type="pres">
      <dgm:prSet presAssocID="{E2670256-BD0C-4EAC-9A2A-2B829174AAF8}" presName="rootComposite" presStyleCnt="0"/>
      <dgm:spPr/>
    </dgm:pt>
    <dgm:pt modelId="{911B952D-E0DB-43A6-B286-2B941DA683D1}" type="pres">
      <dgm:prSet presAssocID="{E2670256-BD0C-4EAC-9A2A-2B829174AAF8}" presName="rootText" presStyleLbl="node3" presStyleIdx="3" presStyleCnt="5">
        <dgm:presLayoutVars>
          <dgm:chPref val="3"/>
        </dgm:presLayoutVars>
      </dgm:prSet>
      <dgm:spPr/>
      <dgm:t>
        <a:bodyPr/>
        <a:lstStyle/>
        <a:p>
          <a:endParaRPr lang="en-US"/>
        </a:p>
      </dgm:t>
    </dgm:pt>
    <dgm:pt modelId="{424AAD7C-2077-4105-8145-D439A33F6759}" type="pres">
      <dgm:prSet presAssocID="{E2670256-BD0C-4EAC-9A2A-2B829174AAF8}" presName="rootConnector" presStyleLbl="node3" presStyleIdx="3" presStyleCnt="5"/>
      <dgm:spPr/>
      <dgm:t>
        <a:bodyPr/>
        <a:lstStyle/>
        <a:p>
          <a:endParaRPr lang="en-US"/>
        </a:p>
      </dgm:t>
    </dgm:pt>
    <dgm:pt modelId="{99C8146D-D27F-427A-81CC-DCCF16C50468}" type="pres">
      <dgm:prSet presAssocID="{E2670256-BD0C-4EAC-9A2A-2B829174AAF8}" presName="hierChild4" presStyleCnt="0"/>
      <dgm:spPr/>
    </dgm:pt>
    <dgm:pt modelId="{7387BDE7-13B0-48AA-B5D7-23FE89E579B8}" type="pres">
      <dgm:prSet presAssocID="{78D088F7-DAFA-4827-B5CD-0B7C460C3063}" presName="Name37" presStyleLbl="parChTrans1D4" presStyleIdx="0" presStyleCnt="6"/>
      <dgm:spPr/>
      <dgm:t>
        <a:bodyPr/>
        <a:lstStyle/>
        <a:p>
          <a:endParaRPr lang="en-US"/>
        </a:p>
      </dgm:t>
    </dgm:pt>
    <dgm:pt modelId="{A79DA2C4-C80E-414C-A78B-23253E0C4B45}" type="pres">
      <dgm:prSet presAssocID="{479A11ED-781A-4004-86DC-275D416BAC93}" presName="hierRoot2" presStyleCnt="0">
        <dgm:presLayoutVars>
          <dgm:hierBranch val="init"/>
        </dgm:presLayoutVars>
      </dgm:prSet>
      <dgm:spPr/>
    </dgm:pt>
    <dgm:pt modelId="{B53487C6-6A3D-4192-8FCD-F658283FCE5E}" type="pres">
      <dgm:prSet presAssocID="{479A11ED-781A-4004-86DC-275D416BAC93}" presName="rootComposite" presStyleCnt="0"/>
      <dgm:spPr/>
    </dgm:pt>
    <dgm:pt modelId="{3C4C3F69-2216-4DCD-A0D7-7BDDBF445423}" type="pres">
      <dgm:prSet presAssocID="{479A11ED-781A-4004-86DC-275D416BAC93}" presName="rootText" presStyleLbl="node4" presStyleIdx="0" presStyleCnt="6">
        <dgm:presLayoutVars>
          <dgm:chPref val="3"/>
        </dgm:presLayoutVars>
      </dgm:prSet>
      <dgm:spPr/>
      <dgm:t>
        <a:bodyPr/>
        <a:lstStyle/>
        <a:p>
          <a:endParaRPr lang="en-US"/>
        </a:p>
      </dgm:t>
    </dgm:pt>
    <dgm:pt modelId="{D886E0A1-11C7-4E4B-BADD-6529B7B51744}" type="pres">
      <dgm:prSet presAssocID="{479A11ED-781A-4004-86DC-275D416BAC93}" presName="rootConnector" presStyleLbl="node4" presStyleIdx="0" presStyleCnt="6"/>
      <dgm:spPr/>
      <dgm:t>
        <a:bodyPr/>
        <a:lstStyle/>
        <a:p>
          <a:endParaRPr lang="en-US"/>
        </a:p>
      </dgm:t>
    </dgm:pt>
    <dgm:pt modelId="{C8859BDF-7F01-44C5-BF32-8D9E973A5569}" type="pres">
      <dgm:prSet presAssocID="{479A11ED-781A-4004-86DC-275D416BAC93}" presName="hierChild4" presStyleCnt="0"/>
      <dgm:spPr/>
    </dgm:pt>
    <dgm:pt modelId="{85C605A7-CD42-4ABA-B77C-FD56C598C6F4}" type="pres">
      <dgm:prSet presAssocID="{46258207-7C03-4766-A83C-51CA6339CEEE}" presName="Name37" presStyleLbl="parChTrans1D4" presStyleIdx="1" presStyleCnt="6"/>
      <dgm:spPr/>
      <dgm:t>
        <a:bodyPr/>
        <a:lstStyle/>
        <a:p>
          <a:endParaRPr lang="en-US"/>
        </a:p>
      </dgm:t>
    </dgm:pt>
    <dgm:pt modelId="{9A09A0C6-EE3F-4E54-949B-59B70D22BED7}" type="pres">
      <dgm:prSet presAssocID="{D369DFD0-DE46-4A65-9DD3-1CA0452E78F3}" presName="hierRoot2" presStyleCnt="0">
        <dgm:presLayoutVars>
          <dgm:hierBranch val="init"/>
        </dgm:presLayoutVars>
      </dgm:prSet>
      <dgm:spPr/>
    </dgm:pt>
    <dgm:pt modelId="{2953D986-9B90-4E6F-BAD3-9D857AD22AEB}" type="pres">
      <dgm:prSet presAssocID="{D369DFD0-DE46-4A65-9DD3-1CA0452E78F3}" presName="rootComposite" presStyleCnt="0"/>
      <dgm:spPr/>
    </dgm:pt>
    <dgm:pt modelId="{53515A2A-9543-41CA-85B4-5CD7BA86E4AF}" type="pres">
      <dgm:prSet presAssocID="{D369DFD0-DE46-4A65-9DD3-1CA0452E78F3}" presName="rootText" presStyleLbl="node4" presStyleIdx="1" presStyleCnt="6">
        <dgm:presLayoutVars>
          <dgm:chPref val="3"/>
        </dgm:presLayoutVars>
      </dgm:prSet>
      <dgm:spPr/>
      <dgm:t>
        <a:bodyPr/>
        <a:lstStyle/>
        <a:p>
          <a:endParaRPr lang="en-US"/>
        </a:p>
      </dgm:t>
    </dgm:pt>
    <dgm:pt modelId="{BEF4E7D4-ABD0-402A-B7BE-DD314389D49D}" type="pres">
      <dgm:prSet presAssocID="{D369DFD0-DE46-4A65-9DD3-1CA0452E78F3}" presName="rootConnector" presStyleLbl="node4" presStyleIdx="1" presStyleCnt="6"/>
      <dgm:spPr/>
      <dgm:t>
        <a:bodyPr/>
        <a:lstStyle/>
        <a:p>
          <a:endParaRPr lang="en-US"/>
        </a:p>
      </dgm:t>
    </dgm:pt>
    <dgm:pt modelId="{B6C3B5DC-0B1E-4BB2-AC8F-13D32F8922AB}" type="pres">
      <dgm:prSet presAssocID="{D369DFD0-DE46-4A65-9DD3-1CA0452E78F3}" presName="hierChild4" presStyleCnt="0"/>
      <dgm:spPr/>
    </dgm:pt>
    <dgm:pt modelId="{325ED3F3-92C3-4221-9E0B-82EDF6551C1C}" type="pres">
      <dgm:prSet presAssocID="{D369DFD0-DE46-4A65-9DD3-1CA0452E78F3}" presName="hierChild5" presStyleCnt="0"/>
      <dgm:spPr/>
    </dgm:pt>
    <dgm:pt modelId="{49C4DF9C-5CA4-43B0-B17D-E092DDA7EB4D}" type="pres">
      <dgm:prSet presAssocID="{0F2E2944-7178-4BCE-8E8A-0B1A30A5F573}" presName="Name37" presStyleLbl="parChTrans1D4" presStyleIdx="2" presStyleCnt="6"/>
      <dgm:spPr/>
      <dgm:t>
        <a:bodyPr/>
        <a:lstStyle/>
        <a:p>
          <a:endParaRPr lang="en-US"/>
        </a:p>
      </dgm:t>
    </dgm:pt>
    <dgm:pt modelId="{A8562443-B4F2-40B2-BDD0-EFE7AF985526}" type="pres">
      <dgm:prSet presAssocID="{C6A56B0C-0554-4E6C-AB84-A97833F44940}" presName="hierRoot2" presStyleCnt="0">
        <dgm:presLayoutVars>
          <dgm:hierBranch val="init"/>
        </dgm:presLayoutVars>
      </dgm:prSet>
      <dgm:spPr/>
    </dgm:pt>
    <dgm:pt modelId="{56A599C6-F694-4848-BE92-A6F0EA7BF12E}" type="pres">
      <dgm:prSet presAssocID="{C6A56B0C-0554-4E6C-AB84-A97833F44940}" presName="rootComposite" presStyleCnt="0"/>
      <dgm:spPr/>
    </dgm:pt>
    <dgm:pt modelId="{67E99ADB-D949-4E7C-B314-443BE57DC333}" type="pres">
      <dgm:prSet presAssocID="{C6A56B0C-0554-4E6C-AB84-A97833F44940}" presName="rootText" presStyleLbl="node4" presStyleIdx="2" presStyleCnt="6">
        <dgm:presLayoutVars>
          <dgm:chPref val="3"/>
        </dgm:presLayoutVars>
      </dgm:prSet>
      <dgm:spPr/>
      <dgm:t>
        <a:bodyPr/>
        <a:lstStyle/>
        <a:p>
          <a:endParaRPr lang="en-US"/>
        </a:p>
      </dgm:t>
    </dgm:pt>
    <dgm:pt modelId="{D9E882A0-14E0-48CF-A56E-7EBA52146E8B}" type="pres">
      <dgm:prSet presAssocID="{C6A56B0C-0554-4E6C-AB84-A97833F44940}" presName="rootConnector" presStyleLbl="node4" presStyleIdx="2" presStyleCnt="6"/>
      <dgm:spPr/>
      <dgm:t>
        <a:bodyPr/>
        <a:lstStyle/>
        <a:p>
          <a:endParaRPr lang="en-US"/>
        </a:p>
      </dgm:t>
    </dgm:pt>
    <dgm:pt modelId="{A4EC4961-5523-476E-AD2A-47A2436907D7}" type="pres">
      <dgm:prSet presAssocID="{C6A56B0C-0554-4E6C-AB84-A97833F44940}" presName="hierChild4" presStyleCnt="0"/>
      <dgm:spPr/>
    </dgm:pt>
    <dgm:pt modelId="{B451184D-9225-4D8B-92F4-A8C3EF8DF99A}" type="pres">
      <dgm:prSet presAssocID="{C6A56B0C-0554-4E6C-AB84-A97833F44940}" presName="hierChild5" presStyleCnt="0"/>
      <dgm:spPr/>
    </dgm:pt>
    <dgm:pt modelId="{F2A35F74-8FBA-4E9B-B69A-8688AA919C00}" type="pres">
      <dgm:prSet presAssocID="{479A11ED-781A-4004-86DC-275D416BAC93}" presName="hierChild5" presStyleCnt="0"/>
      <dgm:spPr/>
    </dgm:pt>
    <dgm:pt modelId="{24CC22DD-EE85-474E-A57E-E3DD1A94AD9D}" type="pres">
      <dgm:prSet presAssocID="{E2670256-BD0C-4EAC-9A2A-2B829174AAF8}" presName="hierChild5" presStyleCnt="0"/>
      <dgm:spPr/>
    </dgm:pt>
    <dgm:pt modelId="{2FF4C7DB-69F6-4274-A761-9F9F4A3BAC89}" type="pres">
      <dgm:prSet presAssocID="{2284E905-E4BD-4084-A5F9-4F890EB09A61}" presName="Name50" presStyleLbl="parChTrans1D3" presStyleIdx="4" presStyleCnt="5"/>
      <dgm:spPr/>
      <dgm:t>
        <a:bodyPr/>
        <a:lstStyle/>
        <a:p>
          <a:endParaRPr lang="en-US"/>
        </a:p>
      </dgm:t>
    </dgm:pt>
    <dgm:pt modelId="{F16503C1-D569-48EF-88A7-075E9B7BCA2C}" type="pres">
      <dgm:prSet presAssocID="{321C1182-2BC5-4695-B367-A4338EDCDA59}" presName="hierRoot2" presStyleCnt="0">
        <dgm:presLayoutVars>
          <dgm:hierBranch val="init"/>
        </dgm:presLayoutVars>
      </dgm:prSet>
      <dgm:spPr/>
    </dgm:pt>
    <dgm:pt modelId="{555907D6-0CE3-4B67-85B0-BAAB1A45D1DC}" type="pres">
      <dgm:prSet presAssocID="{321C1182-2BC5-4695-B367-A4338EDCDA59}" presName="rootComposite" presStyleCnt="0"/>
      <dgm:spPr/>
    </dgm:pt>
    <dgm:pt modelId="{5C812DD1-1771-46FE-BE98-D99CC96E9CD7}" type="pres">
      <dgm:prSet presAssocID="{321C1182-2BC5-4695-B367-A4338EDCDA59}" presName="rootText" presStyleLbl="node3" presStyleIdx="4" presStyleCnt="5">
        <dgm:presLayoutVars>
          <dgm:chPref val="3"/>
        </dgm:presLayoutVars>
      </dgm:prSet>
      <dgm:spPr/>
      <dgm:t>
        <a:bodyPr/>
        <a:lstStyle/>
        <a:p>
          <a:endParaRPr lang="en-US"/>
        </a:p>
      </dgm:t>
    </dgm:pt>
    <dgm:pt modelId="{95BD80BA-B526-49D6-B6B8-B8B8EF04C77E}" type="pres">
      <dgm:prSet presAssocID="{321C1182-2BC5-4695-B367-A4338EDCDA59}" presName="rootConnector" presStyleLbl="node3" presStyleIdx="4" presStyleCnt="5"/>
      <dgm:spPr/>
      <dgm:t>
        <a:bodyPr/>
        <a:lstStyle/>
        <a:p>
          <a:endParaRPr lang="en-US"/>
        </a:p>
      </dgm:t>
    </dgm:pt>
    <dgm:pt modelId="{657288B5-DBFC-4966-82C0-5C02ABF8B864}" type="pres">
      <dgm:prSet presAssocID="{321C1182-2BC5-4695-B367-A4338EDCDA59}" presName="hierChild4" presStyleCnt="0"/>
      <dgm:spPr/>
    </dgm:pt>
    <dgm:pt modelId="{30319E5E-58EB-4CD1-8B1D-E889767A3274}" type="pres">
      <dgm:prSet presAssocID="{F54D9436-C34B-49F9-B65C-EB951B09220C}" presName="Name37" presStyleLbl="parChTrans1D4" presStyleIdx="3" presStyleCnt="6"/>
      <dgm:spPr/>
      <dgm:t>
        <a:bodyPr/>
        <a:lstStyle/>
        <a:p>
          <a:endParaRPr lang="en-US"/>
        </a:p>
      </dgm:t>
    </dgm:pt>
    <dgm:pt modelId="{92FFF591-A3B6-4774-AF1D-BD7A5C635459}" type="pres">
      <dgm:prSet presAssocID="{BC84024B-2583-4436-885D-C8B28D942E72}" presName="hierRoot2" presStyleCnt="0">
        <dgm:presLayoutVars>
          <dgm:hierBranch val="init"/>
        </dgm:presLayoutVars>
      </dgm:prSet>
      <dgm:spPr/>
    </dgm:pt>
    <dgm:pt modelId="{7185A90B-85E9-45AC-8A43-7967BCF68296}" type="pres">
      <dgm:prSet presAssocID="{BC84024B-2583-4436-885D-C8B28D942E72}" presName="rootComposite" presStyleCnt="0"/>
      <dgm:spPr/>
    </dgm:pt>
    <dgm:pt modelId="{5AB854B2-804C-45E9-83B8-771DF5E63741}" type="pres">
      <dgm:prSet presAssocID="{BC84024B-2583-4436-885D-C8B28D942E72}" presName="rootText" presStyleLbl="node4" presStyleIdx="3" presStyleCnt="6" custLinFactNeighborX="-569" custLinFactNeighborY="29113">
        <dgm:presLayoutVars>
          <dgm:chPref val="3"/>
        </dgm:presLayoutVars>
      </dgm:prSet>
      <dgm:spPr/>
      <dgm:t>
        <a:bodyPr/>
        <a:lstStyle/>
        <a:p>
          <a:endParaRPr lang="en-US"/>
        </a:p>
      </dgm:t>
    </dgm:pt>
    <dgm:pt modelId="{D24AE591-192E-4FBA-B377-4C4409CD3E1F}" type="pres">
      <dgm:prSet presAssocID="{BC84024B-2583-4436-885D-C8B28D942E72}" presName="rootConnector" presStyleLbl="node4" presStyleIdx="3" presStyleCnt="6"/>
      <dgm:spPr/>
      <dgm:t>
        <a:bodyPr/>
        <a:lstStyle/>
        <a:p>
          <a:endParaRPr lang="en-US"/>
        </a:p>
      </dgm:t>
    </dgm:pt>
    <dgm:pt modelId="{E2BD54D8-C555-4E4A-9D3A-D853BA09819D}" type="pres">
      <dgm:prSet presAssocID="{BC84024B-2583-4436-885D-C8B28D942E72}" presName="hierChild4" presStyleCnt="0"/>
      <dgm:spPr/>
    </dgm:pt>
    <dgm:pt modelId="{F51D7AB4-5871-4A00-9376-0DCAFC691C06}" type="pres">
      <dgm:prSet presAssocID="{019E7E8E-7F11-4185-8E2A-439E97FF5819}" presName="Name37" presStyleLbl="parChTrans1D4" presStyleIdx="4" presStyleCnt="6"/>
      <dgm:spPr/>
      <dgm:t>
        <a:bodyPr/>
        <a:lstStyle/>
        <a:p>
          <a:endParaRPr lang="en-US"/>
        </a:p>
      </dgm:t>
    </dgm:pt>
    <dgm:pt modelId="{05C04F55-9CD1-4BBB-A26C-7B970BBB26F1}" type="pres">
      <dgm:prSet presAssocID="{BF4C74AA-91FE-49FD-AA9C-606634F521CB}" presName="hierRoot2" presStyleCnt="0">
        <dgm:presLayoutVars>
          <dgm:hierBranch val="init"/>
        </dgm:presLayoutVars>
      </dgm:prSet>
      <dgm:spPr/>
    </dgm:pt>
    <dgm:pt modelId="{E7EF37C9-FB40-454A-95EB-25C362644A74}" type="pres">
      <dgm:prSet presAssocID="{BF4C74AA-91FE-49FD-AA9C-606634F521CB}" presName="rootComposite" presStyleCnt="0"/>
      <dgm:spPr/>
    </dgm:pt>
    <dgm:pt modelId="{CB7E4865-07B6-4E5F-85C6-6E200025DA11}" type="pres">
      <dgm:prSet presAssocID="{BF4C74AA-91FE-49FD-AA9C-606634F521CB}" presName="rootText" presStyleLbl="node4" presStyleIdx="4" presStyleCnt="6">
        <dgm:presLayoutVars>
          <dgm:chPref val="3"/>
        </dgm:presLayoutVars>
      </dgm:prSet>
      <dgm:spPr/>
      <dgm:t>
        <a:bodyPr/>
        <a:lstStyle/>
        <a:p>
          <a:endParaRPr lang="en-US"/>
        </a:p>
      </dgm:t>
    </dgm:pt>
    <dgm:pt modelId="{C370C4AF-3849-4D6B-9819-10D2CDABF77C}" type="pres">
      <dgm:prSet presAssocID="{BF4C74AA-91FE-49FD-AA9C-606634F521CB}" presName="rootConnector" presStyleLbl="node4" presStyleIdx="4" presStyleCnt="6"/>
      <dgm:spPr/>
      <dgm:t>
        <a:bodyPr/>
        <a:lstStyle/>
        <a:p>
          <a:endParaRPr lang="en-US"/>
        </a:p>
      </dgm:t>
    </dgm:pt>
    <dgm:pt modelId="{F3E80B55-9363-4104-B857-D5B29DD79940}" type="pres">
      <dgm:prSet presAssocID="{BF4C74AA-91FE-49FD-AA9C-606634F521CB}" presName="hierChild4" presStyleCnt="0"/>
      <dgm:spPr/>
    </dgm:pt>
    <dgm:pt modelId="{C0E36F87-D693-4FC2-9B02-3D8EA4C0BA53}" type="pres">
      <dgm:prSet presAssocID="{BF4C74AA-91FE-49FD-AA9C-606634F521CB}" presName="hierChild5" presStyleCnt="0"/>
      <dgm:spPr/>
    </dgm:pt>
    <dgm:pt modelId="{07E2864F-1D56-4480-98FB-8A257F2D80B8}" type="pres">
      <dgm:prSet presAssocID="{528C75E2-45E2-4AD8-843F-1F0BB189BE6F}" presName="Name37" presStyleLbl="parChTrans1D4" presStyleIdx="5" presStyleCnt="6"/>
      <dgm:spPr/>
      <dgm:t>
        <a:bodyPr/>
        <a:lstStyle/>
        <a:p>
          <a:endParaRPr lang="en-US"/>
        </a:p>
      </dgm:t>
    </dgm:pt>
    <dgm:pt modelId="{9CF8A31B-4180-455B-B903-8B2720EACA75}" type="pres">
      <dgm:prSet presAssocID="{8257D5A4-BE2C-49EF-866F-0E4A48BAAB9E}" presName="hierRoot2" presStyleCnt="0">
        <dgm:presLayoutVars>
          <dgm:hierBranch val="init"/>
        </dgm:presLayoutVars>
      </dgm:prSet>
      <dgm:spPr/>
    </dgm:pt>
    <dgm:pt modelId="{16279992-A9E1-4B45-B7F5-440942BEAE59}" type="pres">
      <dgm:prSet presAssocID="{8257D5A4-BE2C-49EF-866F-0E4A48BAAB9E}" presName="rootComposite" presStyleCnt="0"/>
      <dgm:spPr/>
    </dgm:pt>
    <dgm:pt modelId="{7F49C6D9-286C-4C82-97C7-0C34022A169E}" type="pres">
      <dgm:prSet presAssocID="{8257D5A4-BE2C-49EF-866F-0E4A48BAAB9E}" presName="rootText" presStyleLbl="node4" presStyleIdx="5" presStyleCnt="6">
        <dgm:presLayoutVars>
          <dgm:chPref val="3"/>
        </dgm:presLayoutVars>
      </dgm:prSet>
      <dgm:spPr/>
      <dgm:t>
        <a:bodyPr/>
        <a:lstStyle/>
        <a:p>
          <a:endParaRPr lang="en-US"/>
        </a:p>
      </dgm:t>
    </dgm:pt>
    <dgm:pt modelId="{8EA6C895-3EE5-4CCD-82C0-F7F94FE3DAC7}" type="pres">
      <dgm:prSet presAssocID="{8257D5A4-BE2C-49EF-866F-0E4A48BAAB9E}" presName="rootConnector" presStyleLbl="node4" presStyleIdx="5" presStyleCnt="6"/>
      <dgm:spPr/>
      <dgm:t>
        <a:bodyPr/>
        <a:lstStyle/>
        <a:p>
          <a:endParaRPr lang="en-US"/>
        </a:p>
      </dgm:t>
    </dgm:pt>
    <dgm:pt modelId="{6681A7A0-59A8-4F7D-AC77-6E5740B873BD}" type="pres">
      <dgm:prSet presAssocID="{8257D5A4-BE2C-49EF-866F-0E4A48BAAB9E}" presName="hierChild4" presStyleCnt="0"/>
      <dgm:spPr/>
    </dgm:pt>
    <dgm:pt modelId="{D98BDCBE-17C6-4CE9-AC80-FE44E8CF4EB9}" type="pres">
      <dgm:prSet presAssocID="{8257D5A4-BE2C-49EF-866F-0E4A48BAAB9E}" presName="hierChild5" presStyleCnt="0"/>
      <dgm:spPr/>
    </dgm:pt>
    <dgm:pt modelId="{2C3ADE30-B151-4910-9514-0A3818D49699}" type="pres">
      <dgm:prSet presAssocID="{BC84024B-2583-4436-885D-C8B28D942E72}" presName="hierChild5" presStyleCnt="0"/>
      <dgm:spPr/>
    </dgm:pt>
    <dgm:pt modelId="{57D8C99D-B7A1-4904-9783-2275AB8EBF8E}" type="pres">
      <dgm:prSet presAssocID="{321C1182-2BC5-4695-B367-A4338EDCDA59}" presName="hierChild5" presStyleCnt="0"/>
      <dgm:spPr/>
    </dgm:pt>
    <dgm:pt modelId="{8126799A-2A51-46C6-80B1-8813AB496B24}" type="pres">
      <dgm:prSet presAssocID="{085A428D-5493-433D-990D-3431B9DECC8A}" presName="hierChild5" presStyleCnt="0"/>
      <dgm:spPr/>
    </dgm:pt>
    <dgm:pt modelId="{D443AB12-2562-4145-BAAB-87BDC0549257}" type="pres">
      <dgm:prSet presAssocID="{25AA7571-E6EF-4128-85BE-24E80C1D166C}" presName="hierChild3" presStyleCnt="0"/>
      <dgm:spPr/>
    </dgm:pt>
  </dgm:ptLst>
  <dgm:cxnLst>
    <dgm:cxn modelId="{6537783E-7686-4361-8586-88D0F3A2482E}" srcId="{25AA7571-E6EF-4128-85BE-24E80C1D166C}" destId="{DCB012C3-FE70-4A8C-9A48-0F1333BE812B}" srcOrd="0" destOrd="0" parTransId="{728304E1-16B3-4721-A8B9-4C205AAF62D4}" sibTransId="{9D37F984-7261-4885-89B4-7534197601F3}"/>
    <dgm:cxn modelId="{52391CE8-85E5-4D95-AC6B-AF8B6C6E26AB}" srcId="{E2670256-BD0C-4EAC-9A2A-2B829174AAF8}" destId="{479A11ED-781A-4004-86DC-275D416BAC93}" srcOrd="0" destOrd="0" parTransId="{78D088F7-DAFA-4827-B5CD-0B7C460C3063}" sibTransId="{5D17F191-64A8-4741-A5F3-CFA2CC68DE2E}"/>
    <dgm:cxn modelId="{FA33F669-8BCA-4D9F-B41A-A10538FE879C}" type="presOf" srcId="{D369DFD0-DE46-4A65-9DD3-1CA0452E78F3}" destId="{BEF4E7D4-ABD0-402A-B7BE-DD314389D49D}" srcOrd="1" destOrd="0" presId="urn:microsoft.com/office/officeart/2005/8/layout/orgChart1"/>
    <dgm:cxn modelId="{06054D51-8C60-4889-9004-B05A9E91412F}" type="presOf" srcId="{09BACBE7-961D-439F-91B1-0DCC6E259F08}" destId="{86199DD4-B38A-40BD-98A8-DAEFB52A68EC}" srcOrd="0" destOrd="0" presId="urn:microsoft.com/office/officeart/2005/8/layout/orgChart1"/>
    <dgm:cxn modelId="{1AB8BBCF-7C0F-451B-A65E-DD6648CBE37C}" srcId="{BC84024B-2583-4436-885D-C8B28D942E72}" destId="{BF4C74AA-91FE-49FD-AA9C-606634F521CB}" srcOrd="0" destOrd="0" parTransId="{019E7E8E-7F11-4185-8E2A-439E97FF5819}" sibTransId="{9F1FF925-5089-4A07-AFFD-AE7A5C52A97B}"/>
    <dgm:cxn modelId="{DE1B40D4-0FBD-4D38-A7F0-4939FA070BE4}" type="presOf" srcId="{253EC183-4ACE-45C9-AAA5-C74CA02E81E0}" destId="{55ED2AD0-F6A1-470C-8502-E03301D234D7}" srcOrd="0" destOrd="0" presId="urn:microsoft.com/office/officeart/2005/8/layout/orgChart1"/>
    <dgm:cxn modelId="{2749B4F0-83B2-421C-9316-D0BF14866C44}" type="presOf" srcId="{09BACBE7-961D-439F-91B1-0DCC6E259F08}" destId="{FE10FC94-44BF-4459-A73D-2423E0B7DA23}" srcOrd="1" destOrd="0" presId="urn:microsoft.com/office/officeart/2005/8/layout/orgChart1"/>
    <dgm:cxn modelId="{D3DB5338-FE16-4AA0-8B4E-250184518CAB}" type="presOf" srcId="{25AA7571-E6EF-4128-85BE-24E80C1D166C}" destId="{93602806-63E6-4F7F-8927-7E15A3397494}" srcOrd="1" destOrd="0" presId="urn:microsoft.com/office/officeart/2005/8/layout/orgChart1"/>
    <dgm:cxn modelId="{E85BC2A1-6842-4BAE-ACC6-A1B9771A794E}" srcId="{25AA7571-E6EF-4128-85BE-24E80C1D166C}" destId="{085A428D-5493-433D-990D-3431B9DECC8A}" srcOrd="1" destOrd="0" parTransId="{86F60CDB-8635-41BD-8A48-49F18A64EA42}" sibTransId="{19CC2E67-C3BD-47C2-A2DD-811DE5E9B3B8}"/>
    <dgm:cxn modelId="{030D952E-9C72-4DF5-BEB5-AEF19C5302D2}" type="presOf" srcId="{085A428D-5493-433D-990D-3431B9DECC8A}" destId="{11DB0689-ED08-4495-96F5-C6D2C3CF715B}" srcOrd="0" destOrd="0" presId="urn:microsoft.com/office/officeart/2005/8/layout/orgChart1"/>
    <dgm:cxn modelId="{E2C00717-2372-4166-8604-B4D1FE004566}" type="presOf" srcId="{86F60CDB-8635-41BD-8A48-49F18A64EA42}" destId="{056BBA10-8544-4DCA-B3DC-D4B4F28652ED}" srcOrd="0" destOrd="0" presId="urn:microsoft.com/office/officeart/2005/8/layout/orgChart1"/>
    <dgm:cxn modelId="{182C974C-FE5D-46E6-BD01-DAD5583B9205}" type="presOf" srcId="{BC84024B-2583-4436-885D-C8B28D942E72}" destId="{5AB854B2-804C-45E9-83B8-771DF5E63741}" srcOrd="0" destOrd="0" presId="urn:microsoft.com/office/officeart/2005/8/layout/orgChart1"/>
    <dgm:cxn modelId="{50F5FA96-725B-447A-A1E0-381B73A91A1E}" type="presOf" srcId="{20E8472F-0A5A-4D33-9070-E94A4D6A79F4}" destId="{66405412-B6DA-4E9F-9D87-E7E4065CD959}" srcOrd="1" destOrd="0" presId="urn:microsoft.com/office/officeart/2005/8/layout/orgChart1"/>
    <dgm:cxn modelId="{EEA3CCBD-3A46-4A0F-BE36-8C592A7A8D1C}" type="presOf" srcId="{F54D9436-C34B-49F9-B65C-EB951B09220C}" destId="{30319E5E-58EB-4CD1-8B1D-E889767A3274}" srcOrd="0" destOrd="0" presId="urn:microsoft.com/office/officeart/2005/8/layout/orgChart1"/>
    <dgm:cxn modelId="{5C0B7997-ED0E-4379-BDBD-79F2E1A5C068}" srcId="{085A428D-5493-433D-990D-3431B9DECC8A}" destId="{321C1182-2BC5-4695-B367-A4338EDCDA59}" srcOrd="1" destOrd="0" parTransId="{2284E905-E4BD-4084-A5F9-4F890EB09A61}" sibTransId="{C41248EB-C5A9-43FE-B11A-FE0D2748496E}"/>
    <dgm:cxn modelId="{95B1BB80-E287-4CEC-8938-D01F2E8BC043}" type="presOf" srcId="{46258207-7C03-4766-A83C-51CA6339CEEE}" destId="{85C605A7-CD42-4ABA-B77C-FD56C598C6F4}" srcOrd="0" destOrd="0" presId="urn:microsoft.com/office/officeart/2005/8/layout/orgChart1"/>
    <dgm:cxn modelId="{D230F597-7092-4185-BD4A-3189262D122C}" type="presOf" srcId="{BF4C74AA-91FE-49FD-AA9C-606634F521CB}" destId="{C370C4AF-3849-4D6B-9819-10D2CDABF77C}" srcOrd="1" destOrd="0" presId="urn:microsoft.com/office/officeart/2005/8/layout/orgChart1"/>
    <dgm:cxn modelId="{017DB41F-EBF1-496D-AB98-E00C2D0CC93E}" srcId="{DCB012C3-FE70-4A8C-9A48-0F1333BE812B}" destId="{253EC183-4ACE-45C9-AAA5-C74CA02E81E0}" srcOrd="0" destOrd="0" parTransId="{ED0B68D7-3003-45A3-8219-70D3A3D9ADDA}" sibTransId="{2DA6893A-2699-440A-AC1A-A916EE346788}"/>
    <dgm:cxn modelId="{11B88D50-B65F-4133-B12C-256CD2C5FC2C}" type="presOf" srcId="{25AA7571-E6EF-4128-85BE-24E80C1D166C}" destId="{C6D17E52-7514-4C0F-9F1B-15F8696DA3B8}" srcOrd="0" destOrd="0" presId="urn:microsoft.com/office/officeart/2005/8/layout/orgChart1"/>
    <dgm:cxn modelId="{11261DCE-6B45-4F30-A064-CB0FC94FB91B}" type="presOf" srcId="{019E7E8E-7F11-4185-8E2A-439E97FF5819}" destId="{F51D7AB4-5871-4A00-9376-0DCAFC691C06}" srcOrd="0" destOrd="0" presId="urn:microsoft.com/office/officeart/2005/8/layout/orgChart1"/>
    <dgm:cxn modelId="{D6FA6796-A765-444E-A222-A75224DBA586}" type="presOf" srcId="{78D088F7-DAFA-4827-B5CD-0B7C460C3063}" destId="{7387BDE7-13B0-48AA-B5D7-23FE89E579B8}" srcOrd="0" destOrd="0" presId="urn:microsoft.com/office/officeart/2005/8/layout/orgChart1"/>
    <dgm:cxn modelId="{1A0CC146-1D0D-4C38-92A8-72A7CC65227B}" type="presOf" srcId="{479A11ED-781A-4004-86DC-275D416BAC93}" destId="{D886E0A1-11C7-4E4B-BADD-6529B7B51744}" srcOrd="1" destOrd="0" presId="urn:microsoft.com/office/officeart/2005/8/layout/orgChart1"/>
    <dgm:cxn modelId="{C6230587-8D19-4480-860C-A749A99FC715}" type="presOf" srcId="{479A11ED-781A-4004-86DC-275D416BAC93}" destId="{3C4C3F69-2216-4DCD-A0D7-7BDDBF445423}" srcOrd="0" destOrd="0" presId="urn:microsoft.com/office/officeart/2005/8/layout/orgChart1"/>
    <dgm:cxn modelId="{F54C1088-0A6C-4631-9689-9541B1345D90}" type="presOf" srcId="{ED0B68D7-3003-45A3-8219-70D3A3D9ADDA}" destId="{9FD4D7ED-AA16-4960-9540-0C9E0C1A8521}" srcOrd="0" destOrd="0" presId="urn:microsoft.com/office/officeart/2005/8/layout/orgChart1"/>
    <dgm:cxn modelId="{A1F7112F-56EC-4556-B627-FADF1CA5CE2D}" srcId="{53E802E5-9A9D-441D-B278-908592925585}" destId="{25AA7571-E6EF-4128-85BE-24E80C1D166C}" srcOrd="0" destOrd="0" parTransId="{F4252D83-FB33-4F13-9F1D-83C8B80A4F8C}" sibTransId="{31607ACC-B9AC-43DD-BFDD-DCA9BF155D34}"/>
    <dgm:cxn modelId="{C7F268DB-CECF-46AB-A47F-9D3D326A1670}" type="presOf" srcId="{DCB012C3-FE70-4A8C-9A48-0F1333BE812B}" destId="{BDAED68B-949D-454D-A0E1-E688B4603025}" srcOrd="0" destOrd="0" presId="urn:microsoft.com/office/officeart/2005/8/layout/orgChart1"/>
    <dgm:cxn modelId="{E19BB114-0215-438B-845C-6DBE0BC752B3}" type="presOf" srcId="{321C1182-2BC5-4695-B367-A4338EDCDA59}" destId="{5C812DD1-1771-46FE-BE98-D99CC96E9CD7}" srcOrd="0" destOrd="0" presId="urn:microsoft.com/office/officeart/2005/8/layout/orgChart1"/>
    <dgm:cxn modelId="{24B01108-9251-441C-8DDC-358759E6D450}" type="presOf" srcId="{085A428D-5493-433D-990D-3431B9DECC8A}" destId="{844D8566-A515-43EF-AA8E-E1C9A0977733}" srcOrd="1" destOrd="0" presId="urn:microsoft.com/office/officeart/2005/8/layout/orgChart1"/>
    <dgm:cxn modelId="{30534BAF-F50D-45ED-8450-9B161A016719}" type="presOf" srcId="{C6A56B0C-0554-4E6C-AB84-A97833F44940}" destId="{D9E882A0-14E0-48CF-A56E-7EBA52146E8B}" srcOrd="1" destOrd="0" presId="urn:microsoft.com/office/officeart/2005/8/layout/orgChart1"/>
    <dgm:cxn modelId="{2BA8454E-81AC-49AE-BF3F-8A964049E587}" type="presOf" srcId="{53E802E5-9A9D-441D-B278-908592925585}" destId="{59B211D9-5C5C-447C-B746-4A859AF0C8E3}" srcOrd="0" destOrd="0" presId="urn:microsoft.com/office/officeart/2005/8/layout/orgChart1"/>
    <dgm:cxn modelId="{5F25CDE5-50C3-434D-A8BE-526DBD47070D}" type="presOf" srcId="{8257D5A4-BE2C-49EF-866F-0E4A48BAAB9E}" destId="{8EA6C895-3EE5-4CCD-82C0-F7F94FE3DAC7}" srcOrd="1" destOrd="0" presId="urn:microsoft.com/office/officeart/2005/8/layout/orgChart1"/>
    <dgm:cxn modelId="{29E430AB-ECC3-42B5-8635-3E1867B9710D}" type="presOf" srcId="{253EC183-4ACE-45C9-AAA5-C74CA02E81E0}" destId="{D8819B4A-4E02-4F44-8EE2-B18177E17660}" srcOrd="1" destOrd="0" presId="urn:microsoft.com/office/officeart/2005/8/layout/orgChart1"/>
    <dgm:cxn modelId="{427D37D5-F616-4819-9CCD-D30CB5600BF4}" type="presOf" srcId="{20E8472F-0A5A-4D33-9070-E94A4D6A79F4}" destId="{7B8FD872-2825-48D7-BEE7-30914E98B92C}" srcOrd="0" destOrd="0" presId="urn:microsoft.com/office/officeart/2005/8/layout/orgChart1"/>
    <dgm:cxn modelId="{1A467568-81B5-4747-90EA-B2FD1E595493}" type="presOf" srcId="{D369DFD0-DE46-4A65-9DD3-1CA0452E78F3}" destId="{53515A2A-9543-41CA-85B4-5CD7BA86E4AF}" srcOrd="0" destOrd="0" presId="urn:microsoft.com/office/officeart/2005/8/layout/orgChart1"/>
    <dgm:cxn modelId="{F38F724C-E338-440E-B30A-1FCA4FB41DC4}" type="presOf" srcId="{C6A56B0C-0554-4E6C-AB84-A97833F44940}" destId="{67E99ADB-D949-4E7C-B314-443BE57DC333}" srcOrd="0" destOrd="0" presId="urn:microsoft.com/office/officeart/2005/8/layout/orgChart1"/>
    <dgm:cxn modelId="{DC4C6421-077E-4E57-B851-CC946CD2B3AA}" type="presOf" srcId="{0F2E2944-7178-4BCE-8E8A-0B1A30A5F573}" destId="{49C4DF9C-5CA4-43B0-B17D-E092DDA7EB4D}" srcOrd="0" destOrd="0" presId="urn:microsoft.com/office/officeart/2005/8/layout/orgChart1"/>
    <dgm:cxn modelId="{34B4DD10-3093-4A0C-A8B3-51EAE0EE2B3F}" type="presOf" srcId="{BF4C74AA-91FE-49FD-AA9C-606634F521CB}" destId="{CB7E4865-07B6-4E5F-85C6-6E200025DA11}" srcOrd="0" destOrd="0" presId="urn:microsoft.com/office/officeart/2005/8/layout/orgChart1"/>
    <dgm:cxn modelId="{9CB862C5-D1DE-4C61-B3E6-5E344012A5E4}" type="presOf" srcId="{321C1182-2BC5-4695-B367-A4338EDCDA59}" destId="{95BD80BA-B526-49D6-B6B8-B8B8EF04C77E}" srcOrd="1" destOrd="0" presId="urn:microsoft.com/office/officeart/2005/8/layout/orgChart1"/>
    <dgm:cxn modelId="{0007092D-2166-49A0-BDF8-75A9A446137D}" type="presOf" srcId="{DD84DA07-A911-4998-B537-8212509D3E5C}" destId="{4733288A-E408-4CE2-B0D3-A2EF9D38B9F1}" srcOrd="0" destOrd="0" presId="urn:microsoft.com/office/officeart/2005/8/layout/orgChart1"/>
    <dgm:cxn modelId="{67544906-667A-48B2-B2B0-2258716AEDAC}" type="presOf" srcId="{E2670256-BD0C-4EAC-9A2A-2B829174AAF8}" destId="{424AAD7C-2077-4105-8145-D439A33F6759}" srcOrd="1" destOrd="0" presId="urn:microsoft.com/office/officeart/2005/8/layout/orgChart1"/>
    <dgm:cxn modelId="{B5485F6B-AA84-4E94-910B-7EA50BBC7E96}" type="presOf" srcId="{BC84024B-2583-4436-885D-C8B28D942E72}" destId="{D24AE591-192E-4FBA-B377-4C4409CD3E1F}" srcOrd="1" destOrd="0" presId="urn:microsoft.com/office/officeart/2005/8/layout/orgChart1"/>
    <dgm:cxn modelId="{A9485AF0-D2DA-452E-AB66-6B02667F2CC5}" type="presOf" srcId="{E2670256-BD0C-4EAC-9A2A-2B829174AAF8}" destId="{911B952D-E0DB-43A6-B286-2B941DA683D1}" srcOrd="0" destOrd="0" presId="urn:microsoft.com/office/officeart/2005/8/layout/orgChart1"/>
    <dgm:cxn modelId="{9A80EE00-2C5F-40F7-8725-E9A686B75501}" srcId="{479A11ED-781A-4004-86DC-275D416BAC93}" destId="{C6A56B0C-0554-4E6C-AB84-A97833F44940}" srcOrd="1" destOrd="0" parTransId="{0F2E2944-7178-4BCE-8E8A-0B1A30A5F573}" sibTransId="{BFFDDC61-0BE9-43DC-837E-896536A9DF44}"/>
    <dgm:cxn modelId="{6876F728-7306-40F9-83AF-7828938BD4BD}" type="presOf" srcId="{728304E1-16B3-4721-A8B9-4C205AAF62D4}" destId="{982403A2-F2D5-4A8D-A5D7-D5D6AAA99E9A}" srcOrd="0" destOrd="0" presId="urn:microsoft.com/office/officeart/2005/8/layout/orgChart1"/>
    <dgm:cxn modelId="{BF605D23-FE1C-471D-AFB5-6757BDE8DF56}" srcId="{321C1182-2BC5-4695-B367-A4338EDCDA59}" destId="{BC84024B-2583-4436-885D-C8B28D942E72}" srcOrd="0" destOrd="0" parTransId="{F54D9436-C34B-49F9-B65C-EB951B09220C}" sibTransId="{78D73057-3F42-4475-8742-AC56707707CD}"/>
    <dgm:cxn modelId="{549B3704-BD5F-41B3-B393-84F661DB1183}" srcId="{DCB012C3-FE70-4A8C-9A48-0F1333BE812B}" destId="{20E8472F-0A5A-4D33-9070-E94A4D6A79F4}" srcOrd="2" destOrd="0" parTransId="{9A67649A-D720-46BF-8F2C-803CBE7C8F83}" sibTransId="{00C6997C-3659-494B-BFA1-ED62DEFC1114}"/>
    <dgm:cxn modelId="{27D1012D-98B1-474D-A7C1-5B08DC67C338}" type="presOf" srcId="{DCB012C3-FE70-4A8C-9A48-0F1333BE812B}" destId="{4C2385C2-6A6C-48EB-AB89-3DCFFB1BAD33}" srcOrd="1" destOrd="0" presId="urn:microsoft.com/office/officeart/2005/8/layout/orgChart1"/>
    <dgm:cxn modelId="{D8B85BDB-ECE9-47A1-857B-C9B2DB3E4976}" type="presOf" srcId="{B9DC0E81-5401-43AF-8F86-F02999B23D31}" destId="{9B1FBCD4-FDC1-44A8-8C1D-6C0933F207C7}" srcOrd="0" destOrd="0" presId="urn:microsoft.com/office/officeart/2005/8/layout/orgChart1"/>
    <dgm:cxn modelId="{2EC285C1-A10B-4954-8245-7EBDFCE657BC}" srcId="{085A428D-5493-433D-990D-3431B9DECC8A}" destId="{E2670256-BD0C-4EAC-9A2A-2B829174AAF8}" srcOrd="0" destOrd="0" parTransId="{DD84DA07-A911-4998-B537-8212509D3E5C}" sibTransId="{ADA418EE-5B34-41C0-9684-6519DDEF8BA9}"/>
    <dgm:cxn modelId="{14375BBE-F469-4D4C-B87B-C5F9184F9854}" type="presOf" srcId="{9A67649A-D720-46BF-8F2C-803CBE7C8F83}" destId="{7CF08AB9-8CB7-4042-B9E0-651712217966}" srcOrd="0" destOrd="0" presId="urn:microsoft.com/office/officeart/2005/8/layout/orgChart1"/>
    <dgm:cxn modelId="{F54073E9-1D64-434D-A51E-0A7B355A17E6}" type="presOf" srcId="{528C75E2-45E2-4AD8-843F-1F0BB189BE6F}" destId="{07E2864F-1D56-4480-98FB-8A257F2D80B8}" srcOrd="0" destOrd="0" presId="urn:microsoft.com/office/officeart/2005/8/layout/orgChart1"/>
    <dgm:cxn modelId="{0F17B049-B0D3-4877-ABD7-D5059999D2EE}" srcId="{DCB012C3-FE70-4A8C-9A48-0F1333BE812B}" destId="{09BACBE7-961D-439F-91B1-0DCC6E259F08}" srcOrd="1" destOrd="0" parTransId="{B9DC0E81-5401-43AF-8F86-F02999B23D31}" sibTransId="{08CFA267-7AE9-4225-83A4-414C44C77C1B}"/>
    <dgm:cxn modelId="{9C2B03AA-5415-4816-8A1C-E8426DD6ABC3}" type="presOf" srcId="{8257D5A4-BE2C-49EF-866F-0E4A48BAAB9E}" destId="{7F49C6D9-286C-4C82-97C7-0C34022A169E}" srcOrd="0" destOrd="0" presId="urn:microsoft.com/office/officeart/2005/8/layout/orgChart1"/>
    <dgm:cxn modelId="{18B5209A-D7F6-4446-89C5-1A718C2740EE}" srcId="{479A11ED-781A-4004-86DC-275D416BAC93}" destId="{D369DFD0-DE46-4A65-9DD3-1CA0452E78F3}" srcOrd="0" destOrd="0" parTransId="{46258207-7C03-4766-A83C-51CA6339CEEE}" sibTransId="{028707ED-AF9B-4E46-96BA-8918EE2B39E4}"/>
    <dgm:cxn modelId="{70F38D54-E36B-4D44-878B-469575342DE4}" srcId="{BC84024B-2583-4436-885D-C8B28D942E72}" destId="{8257D5A4-BE2C-49EF-866F-0E4A48BAAB9E}" srcOrd="1" destOrd="0" parTransId="{528C75E2-45E2-4AD8-843F-1F0BB189BE6F}" sibTransId="{95A75724-FBFD-4F35-891B-B3DF6A6E47B5}"/>
    <dgm:cxn modelId="{F67FEB72-FF86-497B-B124-EE5A80523030}" type="presOf" srcId="{2284E905-E4BD-4084-A5F9-4F890EB09A61}" destId="{2FF4C7DB-69F6-4274-A761-9F9F4A3BAC89}" srcOrd="0" destOrd="0" presId="urn:microsoft.com/office/officeart/2005/8/layout/orgChart1"/>
    <dgm:cxn modelId="{3A24D5D8-0298-4A36-A526-BD94E8F01D51}" type="presParOf" srcId="{59B211D9-5C5C-447C-B746-4A859AF0C8E3}" destId="{1A4E704E-FF5F-406A-B438-E4BB5B2C98AF}" srcOrd="0" destOrd="0" presId="urn:microsoft.com/office/officeart/2005/8/layout/orgChart1"/>
    <dgm:cxn modelId="{398907A7-81EE-476E-B6E2-3E0CA5CDB7D1}" type="presParOf" srcId="{1A4E704E-FF5F-406A-B438-E4BB5B2C98AF}" destId="{39205993-C08F-4880-8749-8844A43427CB}" srcOrd="0" destOrd="0" presId="urn:microsoft.com/office/officeart/2005/8/layout/orgChart1"/>
    <dgm:cxn modelId="{E8D40117-BB17-4ABE-AFAA-466305ACAD88}" type="presParOf" srcId="{39205993-C08F-4880-8749-8844A43427CB}" destId="{C6D17E52-7514-4C0F-9F1B-15F8696DA3B8}" srcOrd="0" destOrd="0" presId="urn:microsoft.com/office/officeart/2005/8/layout/orgChart1"/>
    <dgm:cxn modelId="{CA992F30-F179-4E96-9D0F-8FFCB5D79A16}" type="presParOf" srcId="{39205993-C08F-4880-8749-8844A43427CB}" destId="{93602806-63E6-4F7F-8927-7E15A3397494}" srcOrd="1" destOrd="0" presId="urn:microsoft.com/office/officeart/2005/8/layout/orgChart1"/>
    <dgm:cxn modelId="{DF056BA0-5AAD-4BC5-B071-F11C5EBF3C45}" type="presParOf" srcId="{1A4E704E-FF5F-406A-B438-E4BB5B2C98AF}" destId="{05FABB05-DA6C-45C1-82B5-9DD4565A7366}" srcOrd="1" destOrd="0" presId="urn:microsoft.com/office/officeart/2005/8/layout/orgChart1"/>
    <dgm:cxn modelId="{2B547DBE-D003-4B45-B456-FED11EA6BEFD}" type="presParOf" srcId="{05FABB05-DA6C-45C1-82B5-9DD4565A7366}" destId="{982403A2-F2D5-4A8D-A5D7-D5D6AAA99E9A}" srcOrd="0" destOrd="0" presId="urn:microsoft.com/office/officeart/2005/8/layout/orgChart1"/>
    <dgm:cxn modelId="{7CCD838E-4D7E-4ED2-85C8-E9A0EE52BF34}" type="presParOf" srcId="{05FABB05-DA6C-45C1-82B5-9DD4565A7366}" destId="{C35F807A-F63C-4299-BE35-C10BE13A7C48}" srcOrd="1" destOrd="0" presId="urn:microsoft.com/office/officeart/2005/8/layout/orgChart1"/>
    <dgm:cxn modelId="{F617551F-A133-4336-9B64-1900AB82B88C}" type="presParOf" srcId="{C35F807A-F63C-4299-BE35-C10BE13A7C48}" destId="{823BD47D-A76C-4A51-9843-191EA434153C}" srcOrd="0" destOrd="0" presId="urn:microsoft.com/office/officeart/2005/8/layout/orgChart1"/>
    <dgm:cxn modelId="{6091DAFA-0DE8-463F-B39E-0F996C729552}" type="presParOf" srcId="{823BD47D-A76C-4A51-9843-191EA434153C}" destId="{BDAED68B-949D-454D-A0E1-E688B4603025}" srcOrd="0" destOrd="0" presId="urn:microsoft.com/office/officeart/2005/8/layout/orgChart1"/>
    <dgm:cxn modelId="{DD1F621A-725E-4E37-8566-C729F5D2836C}" type="presParOf" srcId="{823BD47D-A76C-4A51-9843-191EA434153C}" destId="{4C2385C2-6A6C-48EB-AB89-3DCFFB1BAD33}" srcOrd="1" destOrd="0" presId="urn:microsoft.com/office/officeart/2005/8/layout/orgChart1"/>
    <dgm:cxn modelId="{6F10DC42-BB97-4168-B049-D932DCAEEF52}" type="presParOf" srcId="{C35F807A-F63C-4299-BE35-C10BE13A7C48}" destId="{146071E3-A81E-4662-B979-FDAE7C74BA97}" srcOrd="1" destOrd="0" presId="urn:microsoft.com/office/officeart/2005/8/layout/orgChart1"/>
    <dgm:cxn modelId="{23C9F19E-69FB-4792-90E2-4B8555AF3720}" type="presParOf" srcId="{146071E3-A81E-4662-B979-FDAE7C74BA97}" destId="{9FD4D7ED-AA16-4960-9540-0C9E0C1A8521}" srcOrd="0" destOrd="0" presId="urn:microsoft.com/office/officeart/2005/8/layout/orgChart1"/>
    <dgm:cxn modelId="{07D67384-1705-4A59-B1E0-03262130888C}" type="presParOf" srcId="{146071E3-A81E-4662-B979-FDAE7C74BA97}" destId="{8696EAFF-4BDE-4027-8C6C-5E76BA943E7A}" srcOrd="1" destOrd="0" presId="urn:microsoft.com/office/officeart/2005/8/layout/orgChart1"/>
    <dgm:cxn modelId="{3381252A-4B4F-43A4-AC1A-1B62F1E762B3}" type="presParOf" srcId="{8696EAFF-4BDE-4027-8C6C-5E76BA943E7A}" destId="{D629A0CC-D439-4D65-B399-46D969512F52}" srcOrd="0" destOrd="0" presId="urn:microsoft.com/office/officeart/2005/8/layout/orgChart1"/>
    <dgm:cxn modelId="{A7038260-CFAB-42EF-B5C4-A9C3D1F47F31}" type="presParOf" srcId="{D629A0CC-D439-4D65-B399-46D969512F52}" destId="{55ED2AD0-F6A1-470C-8502-E03301D234D7}" srcOrd="0" destOrd="0" presId="urn:microsoft.com/office/officeart/2005/8/layout/orgChart1"/>
    <dgm:cxn modelId="{2C0234A6-7310-42D7-8ABA-AB01A832F203}" type="presParOf" srcId="{D629A0CC-D439-4D65-B399-46D969512F52}" destId="{D8819B4A-4E02-4F44-8EE2-B18177E17660}" srcOrd="1" destOrd="0" presId="urn:microsoft.com/office/officeart/2005/8/layout/orgChart1"/>
    <dgm:cxn modelId="{D01440EF-8B4C-433A-BD2E-7848BEB98BCD}" type="presParOf" srcId="{8696EAFF-4BDE-4027-8C6C-5E76BA943E7A}" destId="{43482BA0-8D8D-41BA-8A68-72D890D7DAE7}" srcOrd="1" destOrd="0" presId="urn:microsoft.com/office/officeart/2005/8/layout/orgChart1"/>
    <dgm:cxn modelId="{A6008CF6-FB3A-423C-8E9C-94F652298F4A}" type="presParOf" srcId="{8696EAFF-4BDE-4027-8C6C-5E76BA943E7A}" destId="{287C80BA-622A-4928-90CF-7BA84D010D41}" srcOrd="2" destOrd="0" presId="urn:microsoft.com/office/officeart/2005/8/layout/orgChart1"/>
    <dgm:cxn modelId="{728F5D34-7681-4B8A-8A26-354032EEC23E}" type="presParOf" srcId="{146071E3-A81E-4662-B979-FDAE7C74BA97}" destId="{9B1FBCD4-FDC1-44A8-8C1D-6C0933F207C7}" srcOrd="2" destOrd="0" presId="urn:microsoft.com/office/officeart/2005/8/layout/orgChart1"/>
    <dgm:cxn modelId="{E78396BE-0AC8-4A4D-AE69-4D6C484FF362}" type="presParOf" srcId="{146071E3-A81E-4662-B979-FDAE7C74BA97}" destId="{F8B3D05A-CBC0-4286-AA6E-2F10BB531831}" srcOrd="3" destOrd="0" presId="urn:microsoft.com/office/officeart/2005/8/layout/orgChart1"/>
    <dgm:cxn modelId="{5ED6B310-FBB0-4B3B-B66F-70E341C4CFD1}" type="presParOf" srcId="{F8B3D05A-CBC0-4286-AA6E-2F10BB531831}" destId="{6F7356AD-A80D-41D1-A52D-2A6DE8667E7C}" srcOrd="0" destOrd="0" presId="urn:microsoft.com/office/officeart/2005/8/layout/orgChart1"/>
    <dgm:cxn modelId="{2DDAAE13-0454-4A0B-A092-785CFD742A2E}" type="presParOf" srcId="{6F7356AD-A80D-41D1-A52D-2A6DE8667E7C}" destId="{86199DD4-B38A-40BD-98A8-DAEFB52A68EC}" srcOrd="0" destOrd="0" presId="urn:microsoft.com/office/officeart/2005/8/layout/orgChart1"/>
    <dgm:cxn modelId="{E8EF536F-6AE2-47DE-8E76-3D5782A0FF54}" type="presParOf" srcId="{6F7356AD-A80D-41D1-A52D-2A6DE8667E7C}" destId="{FE10FC94-44BF-4459-A73D-2423E0B7DA23}" srcOrd="1" destOrd="0" presId="urn:microsoft.com/office/officeart/2005/8/layout/orgChart1"/>
    <dgm:cxn modelId="{249E2CEE-58E7-47AA-B49D-C7AF2EFB5338}" type="presParOf" srcId="{F8B3D05A-CBC0-4286-AA6E-2F10BB531831}" destId="{971DD20C-3A09-4D37-9635-B8AA30DCEA64}" srcOrd="1" destOrd="0" presId="urn:microsoft.com/office/officeart/2005/8/layout/orgChart1"/>
    <dgm:cxn modelId="{93AE13A3-3A3A-4FD2-A9BF-E326C042961F}" type="presParOf" srcId="{F8B3D05A-CBC0-4286-AA6E-2F10BB531831}" destId="{56755278-29F7-4B7D-B3D1-048E3A45DE20}" srcOrd="2" destOrd="0" presId="urn:microsoft.com/office/officeart/2005/8/layout/orgChart1"/>
    <dgm:cxn modelId="{D0A374F7-D20C-4650-B512-FF22EAB9CF4E}" type="presParOf" srcId="{146071E3-A81E-4662-B979-FDAE7C74BA97}" destId="{7CF08AB9-8CB7-4042-B9E0-651712217966}" srcOrd="4" destOrd="0" presId="urn:microsoft.com/office/officeart/2005/8/layout/orgChart1"/>
    <dgm:cxn modelId="{F5704082-C281-4D25-9570-0BF51EEF016B}" type="presParOf" srcId="{146071E3-A81E-4662-B979-FDAE7C74BA97}" destId="{42AE37F1-04A2-4F63-8A05-07DFDFBF7498}" srcOrd="5" destOrd="0" presId="urn:microsoft.com/office/officeart/2005/8/layout/orgChart1"/>
    <dgm:cxn modelId="{112AD0AA-D0D9-4335-8782-31A06F33F797}" type="presParOf" srcId="{42AE37F1-04A2-4F63-8A05-07DFDFBF7498}" destId="{AA92E8EF-C079-4752-82A5-3561C56CA792}" srcOrd="0" destOrd="0" presId="urn:microsoft.com/office/officeart/2005/8/layout/orgChart1"/>
    <dgm:cxn modelId="{28734143-2CF8-4375-AE14-E1BCF6DC04A4}" type="presParOf" srcId="{AA92E8EF-C079-4752-82A5-3561C56CA792}" destId="{7B8FD872-2825-48D7-BEE7-30914E98B92C}" srcOrd="0" destOrd="0" presId="urn:microsoft.com/office/officeart/2005/8/layout/orgChart1"/>
    <dgm:cxn modelId="{A05146E6-213C-4D95-9B48-78E435CD6FE5}" type="presParOf" srcId="{AA92E8EF-C079-4752-82A5-3561C56CA792}" destId="{66405412-B6DA-4E9F-9D87-E7E4065CD959}" srcOrd="1" destOrd="0" presId="urn:microsoft.com/office/officeart/2005/8/layout/orgChart1"/>
    <dgm:cxn modelId="{B7CEEAD5-499B-4BAB-BA6A-52853F202FDC}" type="presParOf" srcId="{42AE37F1-04A2-4F63-8A05-07DFDFBF7498}" destId="{D3EE5673-28A9-4855-BE20-B697FE80FC00}" srcOrd="1" destOrd="0" presId="urn:microsoft.com/office/officeart/2005/8/layout/orgChart1"/>
    <dgm:cxn modelId="{E39F2EF9-C75A-46A9-8F59-FFDCFC83DF2E}" type="presParOf" srcId="{42AE37F1-04A2-4F63-8A05-07DFDFBF7498}" destId="{9A103340-4F97-4347-AC99-D86FEF89ECC6}" srcOrd="2" destOrd="0" presId="urn:microsoft.com/office/officeart/2005/8/layout/orgChart1"/>
    <dgm:cxn modelId="{B3077188-7C34-4E89-AC30-F56FCAFCFF3B}" type="presParOf" srcId="{C35F807A-F63C-4299-BE35-C10BE13A7C48}" destId="{E4067CE9-A3A1-4648-BCA5-4DBE49419D07}" srcOrd="2" destOrd="0" presId="urn:microsoft.com/office/officeart/2005/8/layout/orgChart1"/>
    <dgm:cxn modelId="{04C0E660-79B5-4F18-943D-8BC63C21E1AB}" type="presParOf" srcId="{05FABB05-DA6C-45C1-82B5-9DD4565A7366}" destId="{056BBA10-8544-4DCA-B3DC-D4B4F28652ED}" srcOrd="2" destOrd="0" presId="urn:microsoft.com/office/officeart/2005/8/layout/orgChart1"/>
    <dgm:cxn modelId="{7E391F89-498F-416F-B7F8-A1252882E605}" type="presParOf" srcId="{05FABB05-DA6C-45C1-82B5-9DD4565A7366}" destId="{338A6D89-0EFB-4427-95D0-DA73A7F59B14}" srcOrd="3" destOrd="0" presId="urn:microsoft.com/office/officeart/2005/8/layout/orgChart1"/>
    <dgm:cxn modelId="{B97FBEF0-F20E-4FB4-8978-0CF8805DD060}" type="presParOf" srcId="{338A6D89-0EFB-4427-95D0-DA73A7F59B14}" destId="{B078BFEA-1EC9-4895-9DD3-9E6BB80C0532}" srcOrd="0" destOrd="0" presId="urn:microsoft.com/office/officeart/2005/8/layout/orgChart1"/>
    <dgm:cxn modelId="{5F902A15-FD61-44C3-B8AA-A90D9D91E80C}" type="presParOf" srcId="{B078BFEA-1EC9-4895-9DD3-9E6BB80C0532}" destId="{11DB0689-ED08-4495-96F5-C6D2C3CF715B}" srcOrd="0" destOrd="0" presId="urn:microsoft.com/office/officeart/2005/8/layout/orgChart1"/>
    <dgm:cxn modelId="{07EB61A2-126B-48D4-A963-9ED56294DCC4}" type="presParOf" srcId="{B078BFEA-1EC9-4895-9DD3-9E6BB80C0532}" destId="{844D8566-A515-43EF-AA8E-E1C9A0977733}" srcOrd="1" destOrd="0" presId="urn:microsoft.com/office/officeart/2005/8/layout/orgChart1"/>
    <dgm:cxn modelId="{B7BAFDA2-EDB4-46FC-80C5-AFEF2A5C8C6A}" type="presParOf" srcId="{338A6D89-0EFB-4427-95D0-DA73A7F59B14}" destId="{D81F07D9-272D-47BE-8F41-62418103792A}" srcOrd="1" destOrd="0" presId="urn:microsoft.com/office/officeart/2005/8/layout/orgChart1"/>
    <dgm:cxn modelId="{95A37D41-62BC-4E9A-98EB-356EDD4BD594}" type="presParOf" srcId="{D81F07D9-272D-47BE-8F41-62418103792A}" destId="{4733288A-E408-4CE2-B0D3-A2EF9D38B9F1}" srcOrd="0" destOrd="0" presId="urn:microsoft.com/office/officeart/2005/8/layout/orgChart1"/>
    <dgm:cxn modelId="{8F33D134-125B-41F7-AB24-28D43930F61E}" type="presParOf" srcId="{D81F07D9-272D-47BE-8F41-62418103792A}" destId="{0F4CA855-5F65-4C3C-B1F3-B8EC57349A51}" srcOrd="1" destOrd="0" presId="urn:microsoft.com/office/officeart/2005/8/layout/orgChart1"/>
    <dgm:cxn modelId="{E37FE63F-CA62-43CA-9875-68053316A70E}" type="presParOf" srcId="{0F4CA855-5F65-4C3C-B1F3-B8EC57349A51}" destId="{9EE9A77D-54B4-4178-88D9-A47B67C259E2}" srcOrd="0" destOrd="0" presId="urn:microsoft.com/office/officeart/2005/8/layout/orgChart1"/>
    <dgm:cxn modelId="{814D0062-73B7-4EDD-8266-531516678177}" type="presParOf" srcId="{9EE9A77D-54B4-4178-88D9-A47B67C259E2}" destId="{911B952D-E0DB-43A6-B286-2B941DA683D1}" srcOrd="0" destOrd="0" presId="urn:microsoft.com/office/officeart/2005/8/layout/orgChart1"/>
    <dgm:cxn modelId="{B405607A-C1E6-45DE-AF0A-DECE3568365A}" type="presParOf" srcId="{9EE9A77D-54B4-4178-88D9-A47B67C259E2}" destId="{424AAD7C-2077-4105-8145-D439A33F6759}" srcOrd="1" destOrd="0" presId="urn:microsoft.com/office/officeart/2005/8/layout/orgChart1"/>
    <dgm:cxn modelId="{43D1EB13-F598-4F75-B6BA-9E50D3967E82}" type="presParOf" srcId="{0F4CA855-5F65-4C3C-B1F3-B8EC57349A51}" destId="{99C8146D-D27F-427A-81CC-DCCF16C50468}" srcOrd="1" destOrd="0" presId="urn:microsoft.com/office/officeart/2005/8/layout/orgChart1"/>
    <dgm:cxn modelId="{A17EE104-E4E1-4456-9AF4-8B0EF93E37E9}" type="presParOf" srcId="{99C8146D-D27F-427A-81CC-DCCF16C50468}" destId="{7387BDE7-13B0-48AA-B5D7-23FE89E579B8}" srcOrd="0" destOrd="0" presId="urn:microsoft.com/office/officeart/2005/8/layout/orgChart1"/>
    <dgm:cxn modelId="{91867084-7AE9-45A6-952B-D2E96DDBFAD1}" type="presParOf" srcId="{99C8146D-D27F-427A-81CC-DCCF16C50468}" destId="{A79DA2C4-C80E-414C-A78B-23253E0C4B45}" srcOrd="1" destOrd="0" presId="urn:microsoft.com/office/officeart/2005/8/layout/orgChart1"/>
    <dgm:cxn modelId="{C23EFACB-5181-4DB7-93D7-322070BEDFB0}" type="presParOf" srcId="{A79DA2C4-C80E-414C-A78B-23253E0C4B45}" destId="{B53487C6-6A3D-4192-8FCD-F658283FCE5E}" srcOrd="0" destOrd="0" presId="urn:microsoft.com/office/officeart/2005/8/layout/orgChart1"/>
    <dgm:cxn modelId="{E881C549-962F-41BB-9E50-D4F5090F4AD1}" type="presParOf" srcId="{B53487C6-6A3D-4192-8FCD-F658283FCE5E}" destId="{3C4C3F69-2216-4DCD-A0D7-7BDDBF445423}" srcOrd="0" destOrd="0" presId="urn:microsoft.com/office/officeart/2005/8/layout/orgChart1"/>
    <dgm:cxn modelId="{C98B135C-7312-46A8-8C48-BD9229240E2A}" type="presParOf" srcId="{B53487C6-6A3D-4192-8FCD-F658283FCE5E}" destId="{D886E0A1-11C7-4E4B-BADD-6529B7B51744}" srcOrd="1" destOrd="0" presId="urn:microsoft.com/office/officeart/2005/8/layout/orgChart1"/>
    <dgm:cxn modelId="{5FBDFA7E-0211-438E-A4A2-3BB3A45F393C}" type="presParOf" srcId="{A79DA2C4-C80E-414C-A78B-23253E0C4B45}" destId="{C8859BDF-7F01-44C5-BF32-8D9E973A5569}" srcOrd="1" destOrd="0" presId="urn:microsoft.com/office/officeart/2005/8/layout/orgChart1"/>
    <dgm:cxn modelId="{7B9CE220-020E-42CE-8E65-876608EFD16F}" type="presParOf" srcId="{C8859BDF-7F01-44C5-BF32-8D9E973A5569}" destId="{85C605A7-CD42-4ABA-B77C-FD56C598C6F4}" srcOrd="0" destOrd="0" presId="urn:microsoft.com/office/officeart/2005/8/layout/orgChart1"/>
    <dgm:cxn modelId="{2895E292-8DD1-45E6-9FF7-266BA1B58C16}" type="presParOf" srcId="{C8859BDF-7F01-44C5-BF32-8D9E973A5569}" destId="{9A09A0C6-EE3F-4E54-949B-59B70D22BED7}" srcOrd="1" destOrd="0" presId="urn:microsoft.com/office/officeart/2005/8/layout/orgChart1"/>
    <dgm:cxn modelId="{E24D1D4F-50D5-4798-978F-308ADA523C54}" type="presParOf" srcId="{9A09A0C6-EE3F-4E54-949B-59B70D22BED7}" destId="{2953D986-9B90-4E6F-BAD3-9D857AD22AEB}" srcOrd="0" destOrd="0" presId="urn:microsoft.com/office/officeart/2005/8/layout/orgChart1"/>
    <dgm:cxn modelId="{AA776432-3F36-43B4-9D37-C652CC3E12A9}" type="presParOf" srcId="{2953D986-9B90-4E6F-BAD3-9D857AD22AEB}" destId="{53515A2A-9543-41CA-85B4-5CD7BA86E4AF}" srcOrd="0" destOrd="0" presId="urn:microsoft.com/office/officeart/2005/8/layout/orgChart1"/>
    <dgm:cxn modelId="{D60D4E35-D68F-45F9-9B5D-4AB5874D5742}" type="presParOf" srcId="{2953D986-9B90-4E6F-BAD3-9D857AD22AEB}" destId="{BEF4E7D4-ABD0-402A-B7BE-DD314389D49D}" srcOrd="1" destOrd="0" presId="urn:microsoft.com/office/officeart/2005/8/layout/orgChart1"/>
    <dgm:cxn modelId="{EF0EA9BB-3BB3-46CD-A1BC-A5D8106CD071}" type="presParOf" srcId="{9A09A0C6-EE3F-4E54-949B-59B70D22BED7}" destId="{B6C3B5DC-0B1E-4BB2-AC8F-13D32F8922AB}" srcOrd="1" destOrd="0" presId="urn:microsoft.com/office/officeart/2005/8/layout/orgChart1"/>
    <dgm:cxn modelId="{30448E2E-E285-44BB-9884-DDE4AC402FFC}" type="presParOf" srcId="{9A09A0C6-EE3F-4E54-949B-59B70D22BED7}" destId="{325ED3F3-92C3-4221-9E0B-82EDF6551C1C}" srcOrd="2" destOrd="0" presId="urn:microsoft.com/office/officeart/2005/8/layout/orgChart1"/>
    <dgm:cxn modelId="{1443E341-47B4-4EA2-A3AD-084CA461E507}" type="presParOf" srcId="{C8859BDF-7F01-44C5-BF32-8D9E973A5569}" destId="{49C4DF9C-5CA4-43B0-B17D-E092DDA7EB4D}" srcOrd="2" destOrd="0" presId="urn:microsoft.com/office/officeart/2005/8/layout/orgChart1"/>
    <dgm:cxn modelId="{3F2505AC-4680-4FBD-BA9A-E4EF233160F2}" type="presParOf" srcId="{C8859BDF-7F01-44C5-BF32-8D9E973A5569}" destId="{A8562443-B4F2-40B2-BDD0-EFE7AF985526}" srcOrd="3" destOrd="0" presId="urn:microsoft.com/office/officeart/2005/8/layout/orgChart1"/>
    <dgm:cxn modelId="{E84E567A-02CC-4DAC-A5EA-BD1C18B8AD13}" type="presParOf" srcId="{A8562443-B4F2-40B2-BDD0-EFE7AF985526}" destId="{56A599C6-F694-4848-BE92-A6F0EA7BF12E}" srcOrd="0" destOrd="0" presId="urn:microsoft.com/office/officeart/2005/8/layout/orgChart1"/>
    <dgm:cxn modelId="{3EBF5E17-CD27-4A82-8C5C-151AAC113620}" type="presParOf" srcId="{56A599C6-F694-4848-BE92-A6F0EA7BF12E}" destId="{67E99ADB-D949-4E7C-B314-443BE57DC333}" srcOrd="0" destOrd="0" presId="urn:microsoft.com/office/officeart/2005/8/layout/orgChart1"/>
    <dgm:cxn modelId="{473C3DA9-1E09-41E4-B8D5-FB9B43B5FC2E}" type="presParOf" srcId="{56A599C6-F694-4848-BE92-A6F0EA7BF12E}" destId="{D9E882A0-14E0-48CF-A56E-7EBA52146E8B}" srcOrd="1" destOrd="0" presId="urn:microsoft.com/office/officeart/2005/8/layout/orgChart1"/>
    <dgm:cxn modelId="{BFADB348-F70A-4C6E-9039-E8E553DAE953}" type="presParOf" srcId="{A8562443-B4F2-40B2-BDD0-EFE7AF985526}" destId="{A4EC4961-5523-476E-AD2A-47A2436907D7}" srcOrd="1" destOrd="0" presId="urn:microsoft.com/office/officeart/2005/8/layout/orgChart1"/>
    <dgm:cxn modelId="{47A3A14B-968A-4303-B221-CF8CF99E3656}" type="presParOf" srcId="{A8562443-B4F2-40B2-BDD0-EFE7AF985526}" destId="{B451184D-9225-4D8B-92F4-A8C3EF8DF99A}" srcOrd="2" destOrd="0" presId="urn:microsoft.com/office/officeart/2005/8/layout/orgChart1"/>
    <dgm:cxn modelId="{CA6116B5-5900-45AF-B467-C75822748654}" type="presParOf" srcId="{A79DA2C4-C80E-414C-A78B-23253E0C4B45}" destId="{F2A35F74-8FBA-4E9B-B69A-8688AA919C00}" srcOrd="2" destOrd="0" presId="urn:microsoft.com/office/officeart/2005/8/layout/orgChart1"/>
    <dgm:cxn modelId="{F0E0068B-6243-4352-A047-6ED64BB99EE5}" type="presParOf" srcId="{0F4CA855-5F65-4C3C-B1F3-B8EC57349A51}" destId="{24CC22DD-EE85-474E-A57E-E3DD1A94AD9D}" srcOrd="2" destOrd="0" presId="urn:microsoft.com/office/officeart/2005/8/layout/orgChart1"/>
    <dgm:cxn modelId="{2D42DA53-BED2-4A76-B0D6-9E0724F0EE01}" type="presParOf" srcId="{D81F07D9-272D-47BE-8F41-62418103792A}" destId="{2FF4C7DB-69F6-4274-A761-9F9F4A3BAC89}" srcOrd="2" destOrd="0" presId="urn:microsoft.com/office/officeart/2005/8/layout/orgChart1"/>
    <dgm:cxn modelId="{9893B997-2AD8-469C-833F-DE0DFF815578}" type="presParOf" srcId="{D81F07D9-272D-47BE-8F41-62418103792A}" destId="{F16503C1-D569-48EF-88A7-075E9B7BCA2C}" srcOrd="3" destOrd="0" presId="urn:microsoft.com/office/officeart/2005/8/layout/orgChart1"/>
    <dgm:cxn modelId="{7562CDC4-0E88-4B4D-BEE3-46DCA5226DB7}" type="presParOf" srcId="{F16503C1-D569-48EF-88A7-075E9B7BCA2C}" destId="{555907D6-0CE3-4B67-85B0-BAAB1A45D1DC}" srcOrd="0" destOrd="0" presId="urn:microsoft.com/office/officeart/2005/8/layout/orgChart1"/>
    <dgm:cxn modelId="{41F7D137-B33C-4227-AE3B-B662CEC2C2C0}" type="presParOf" srcId="{555907D6-0CE3-4B67-85B0-BAAB1A45D1DC}" destId="{5C812DD1-1771-46FE-BE98-D99CC96E9CD7}" srcOrd="0" destOrd="0" presId="urn:microsoft.com/office/officeart/2005/8/layout/orgChart1"/>
    <dgm:cxn modelId="{D71C8A2B-8B61-49BA-A81A-23EEE0863E84}" type="presParOf" srcId="{555907D6-0CE3-4B67-85B0-BAAB1A45D1DC}" destId="{95BD80BA-B526-49D6-B6B8-B8B8EF04C77E}" srcOrd="1" destOrd="0" presId="urn:microsoft.com/office/officeart/2005/8/layout/orgChart1"/>
    <dgm:cxn modelId="{C51BA308-BD4F-41FD-B2E0-D5D66CF4880B}" type="presParOf" srcId="{F16503C1-D569-48EF-88A7-075E9B7BCA2C}" destId="{657288B5-DBFC-4966-82C0-5C02ABF8B864}" srcOrd="1" destOrd="0" presId="urn:microsoft.com/office/officeart/2005/8/layout/orgChart1"/>
    <dgm:cxn modelId="{83F6F328-595D-4273-9329-C8B1582E65A3}" type="presParOf" srcId="{657288B5-DBFC-4966-82C0-5C02ABF8B864}" destId="{30319E5E-58EB-4CD1-8B1D-E889767A3274}" srcOrd="0" destOrd="0" presId="urn:microsoft.com/office/officeart/2005/8/layout/orgChart1"/>
    <dgm:cxn modelId="{FC5523CC-96FA-49DE-99FA-9A2FA66D755A}" type="presParOf" srcId="{657288B5-DBFC-4966-82C0-5C02ABF8B864}" destId="{92FFF591-A3B6-4774-AF1D-BD7A5C635459}" srcOrd="1" destOrd="0" presId="urn:microsoft.com/office/officeart/2005/8/layout/orgChart1"/>
    <dgm:cxn modelId="{5D69CFC4-2BE6-40D9-A6DC-D4B483C51172}" type="presParOf" srcId="{92FFF591-A3B6-4774-AF1D-BD7A5C635459}" destId="{7185A90B-85E9-45AC-8A43-7967BCF68296}" srcOrd="0" destOrd="0" presId="urn:microsoft.com/office/officeart/2005/8/layout/orgChart1"/>
    <dgm:cxn modelId="{5DE19AD3-EBE3-44F9-9985-CFE4C84D42CD}" type="presParOf" srcId="{7185A90B-85E9-45AC-8A43-7967BCF68296}" destId="{5AB854B2-804C-45E9-83B8-771DF5E63741}" srcOrd="0" destOrd="0" presId="urn:microsoft.com/office/officeart/2005/8/layout/orgChart1"/>
    <dgm:cxn modelId="{B748B124-8F80-4CEF-A4B7-5DD8FC9099E3}" type="presParOf" srcId="{7185A90B-85E9-45AC-8A43-7967BCF68296}" destId="{D24AE591-192E-4FBA-B377-4C4409CD3E1F}" srcOrd="1" destOrd="0" presId="urn:microsoft.com/office/officeart/2005/8/layout/orgChart1"/>
    <dgm:cxn modelId="{5DA8BAF4-BBD7-4168-85EF-E4B8DD981EC3}" type="presParOf" srcId="{92FFF591-A3B6-4774-AF1D-BD7A5C635459}" destId="{E2BD54D8-C555-4E4A-9D3A-D853BA09819D}" srcOrd="1" destOrd="0" presId="urn:microsoft.com/office/officeart/2005/8/layout/orgChart1"/>
    <dgm:cxn modelId="{B3BEAABF-2B78-445E-BC99-0974D6A2E8FF}" type="presParOf" srcId="{E2BD54D8-C555-4E4A-9D3A-D853BA09819D}" destId="{F51D7AB4-5871-4A00-9376-0DCAFC691C06}" srcOrd="0" destOrd="0" presId="urn:microsoft.com/office/officeart/2005/8/layout/orgChart1"/>
    <dgm:cxn modelId="{7023F45A-AC01-4190-9251-DA5202251C08}" type="presParOf" srcId="{E2BD54D8-C555-4E4A-9D3A-D853BA09819D}" destId="{05C04F55-9CD1-4BBB-A26C-7B970BBB26F1}" srcOrd="1" destOrd="0" presId="urn:microsoft.com/office/officeart/2005/8/layout/orgChart1"/>
    <dgm:cxn modelId="{E12DC61C-424A-4B94-990F-D4C0524BB4F8}" type="presParOf" srcId="{05C04F55-9CD1-4BBB-A26C-7B970BBB26F1}" destId="{E7EF37C9-FB40-454A-95EB-25C362644A74}" srcOrd="0" destOrd="0" presId="urn:microsoft.com/office/officeart/2005/8/layout/orgChart1"/>
    <dgm:cxn modelId="{B70BB514-2A53-456E-8484-892D02E4CA77}" type="presParOf" srcId="{E7EF37C9-FB40-454A-95EB-25C362644A74}" destId="{CB7E4865-07B6-4E5F-85C6-6E200025DA11}" srcOrd="0" destOrd="0" presId="urn:microsoft.com/office/officeart/2005/8/layout/orgChart1"/>
    <dgm:cxn modelId="{17F7BE24-464A-4C15-9451-CE3DF63ADCC3}" type="presParOf" srcId="{E7EF37C9-FB40-454A-95EB-25C362644A74}" destId="{C370C4AF-3849-4D6B-9819-10D2CDABF77C}" srcOrd="1" destOrd="0" presId="urn:microsoft.com/office/officeart/2005/8/layout/orgChart1"/>
    <dgm:cxn modelId="{F5FD4DB0-42FA-4A18-B91C-EACB040EA831}" type="presParOf" srcId="{05C04F55-9CD1-4BBB-A26C-7B970BBB26F1}" destId="{F3E80B55-9363-4104-B857-D5B29DD79940}" srcOrd="1" destOrd="0" presId="urn:microsoft.com/office/officeart/2005/8/layout/orgChart1"/>
    <dgm:cxn modelId="{0E3428BD-CEA0-4DE0-BA6F-23DD9D153A44}" type="presParOf" srcId="{05C04F55-9CD1-4BBB-A26C-7B970BBB26F1}" destId="{C0E36F87-D693-4FC2-9B02-3D8EA4C0BA53}" srcOrd="2" destOrd="0" presId="urn:microsoft.com/office/officeart/2005/8/layout/orgChart1"/>
    <dgm:cxn modelId="{C48CCCA0-8BAA-41A9-BAC2-4B8CD215021E}" type="presParOf" srcId="{E2BD54D8-C555-4E4A-9D3A-D853BA09819D}" destId="{07E2864F-1D56-4480-98FB-8A257F2D80B8}" srcOrd="2" destOrd="0" presId="urn:microsoft.com/office/officeart/2005/8/layout/orgChart1"/>
    <dgm:cxn modelId="{92717B06-03E5-4201-9F28-E2B4FFE76E09}" type="presParOf" srcId="{E2BD54D8-C555-4E4A-9D3A-D853BA09819D}" destId="{9CF8A31B-4180-455B-B903-8B2720EACA75}" srcOrd="3" destOrd="0" presId="urn:microsoft.com/office/officeart/2005/8/layout/orgChart1"/>
    <dgm:cxn modelId="{3C83F4C1-25DB-40AD-A4D5-C01AEB8C8BFC}" type="presParOf" srcId="{9CF8A31B-4180-455B-B903-8B2720EACA75}" destId="{16279992-A9E1-4B45-B7F5-440942BEAE59}" srcOrd="0" destOrd="0" presId="urn:microsoft.com/office/officeart/2005/8/layout/orgChart1"/>
    <dgm:cxn modelId="{CACFE303-3EFB-456B-860A-6D9BD8794D3F}" type="presParOf" srcId="{16279992-A9E1-4B45-B7F5-440942BEAE59}" destId="{7F49C6D9-286C-4C82-97C7-0C34022A169E}" srcOrd="0" destOrd="0" presId="urn:microsoft.com/office/officeart/2005/8/layout/orgChart1"/>
    <dgm:cxn modelId="{5C2DE61C-804F-46A7-9522-F7DFED68D7B0}" type="presParOf" srcId="{16279992-A9E1-4B45-B7F5-440942BEAE59}" destId="{8EA6C895-3EE5-4CCD-82C0-F7F94FE3DAC7}" srcOrd="1" destOrd="0" presId="urn:microsoft.com/office/officeart/2005/8/layout/orgChart1"/>
    <dgm:cxn modelId="{56BC2A1C-5FAD-483F-AD1C-A3C3387E6F54}" type="presParOf" srcId="{9CF8A31B-4180-455B-B903-8B2720EACA75}" destId="{6681A7A0-59A8-4F7D-AC77-6E5740B873BD}" srcOrd="1" destOrd="0" presId="urn:microsoft.com/office/officeart/2005/8/layout/orgChart1"/>
    <dgm:cxn modelId="{2E237EA0-54CF-49BF-8E5E-25F8518B340C}" type="presParOf" srcId="{9CF8A31B-4180-455B-B903-8B2720EACA75}" destId="{D98BDCBE-17C6-4CE9-AC80-FE44E8CF4EB9}" srcOrd="2" destOrd="0" presId="urn:microsoft.com/office/officeart/2005/8/layout/orgChart1"/>
    <dgm:cxn modelId="{BE47B8FC-8BC5-48A5-B9A1-6798CE4A07CA}" type="presParOf" srcId="{92FFF591-A3B6-4774-AF1D-BD7A5C635459}" destId="{2C3ADE30-B151-4910-9514-0A3818D49699}" srcOrd="2" destOrd="0" presId="urn:microsoft.com/office/officeart/2005/8/layout/orgChart1"/>
    <dgm:cxn modelId="{62DDCB23-CD9F-4979-A8F2-3A329A954D41}" type="presParOf" srcId="{F16503C1-D569-48EF-88A7-075E9B7BCA2C}" destId="{57D8C99D-B7A1-4904-9783-2275AB8EBF8E}" srcOrd="2" destOrd="0" presId="urn:microsoft.com/office/officeart/2005/8/layout/orgChart1"/>
    <dgm:cxn modelId="{FF9B714D-2811-4CEF-B571-875224931245}" type="presParOf" srcId="{338A6D89-0EFB-4427-95D0-DA73A7F59B14}" destId="{8126799A-2A51-46C6-80B1-8813AB496B24}" srcOrd="2" destOrd="0" presId="urn:microsoft.com/office/officeart/2005/8/layout/orgChart1"/>
    <dgm:cxn modelId="{EC16C2F2-F6AF-4F96-A663-59760559943A}" type="presParOf" srcId="{1A4E704E-FF5F-406A-B438-E4BB5B2C98AF}" destId="{D443AB12-2562-4145-BAAB-87BDC0549257}" srcOrd="2" destOrd="0" presId="urn:microsoft.com/office/officeart/2005/8/layout/orgChar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41EAA6B-2520-4F4C-BAAF-50B7F90B79A8}"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380A8836-5091-4737-8376-330FB8CEE00E}">
      <dgm:prSet phldrT="[Text]"/>
      <dgm:spPr/>
      <dgm:t>
        <a:bodyPr/>
        <a:lstStyle/>
        <a:p>
          <a:r>
            <a:rPr lang="en-US"/>
            <a:t>Unlock 5 Bounded Areas</a:t>
          </a:r>
        </a:p>
      </dgm:t>
    </dgm:pt>
    <dgm:pt modelId="{2580525B-986E-4935-A826-48F0AE302CF6}" type="parTrans" cxnId="{F86F7D2E-1358-4ADF-8CA0-BCE7F86C3FE9}">
      <dgm:prSet/>
      <dgm:spPr/>
      <dgm:t>
        <a:bodyPr/>
        <a:lstStyle/>
        <a:p>
          <a:endParaRPr lang="en-US"/>
        </a:p>
      </dgm:t>
    </dgm:pt>
    <dgm:pt modelId="{F85D115D-6FD6-4F4B-8690-B22899E4F2C4}" type="sibTrans" cxnId="{F86F7D2E-1358-4ADF-8CA0-BCE7F86C3FE9}">
      <dgm:prSet/>
      <dgm:spPr/>
      <dgm:t>
        <a:bodyPr/>
        <a:lstStyle/>
        <a:p>
          <a:endParaRPr lang="en-US"/>
        </a:p>
      </dgm:t>
    </dgm:pt>
    <dgm:pt modelId="{06B71F14-5500-4A1B-A986-1957155A0533}">
      <dgm:prSet phldrT="[Text]"/>
      <dgm:spPr/>
      <dgm:t>
        <a:bodyPr/>
        <a:lstStyle/>
        <a:p>
          <a:r>
            <a:rPr lang="en-US"/>
            <a:t>B. Area 1 - treetop</a:t>
          </a:r>
        </a:p>
      </dgm:t>
    </dgm:pt>
    <dgm:pt modelId="{D0C74544-5663-40B3-81F7-89CFB7CA766B}" type="parTrans" cxnId="{6BF78DCB-48B0-4F16-B636-3391693466CE}">
      <dgm:prSet/>
      <dgm:spPr/>
      <dgm:t>
        <a:bodyPr/>
        <a:lstStyle/>
        <a:p>
          <a:endParaRPr lang="en-US"/>
        </a:p>
      </dgm:t>
    </dgm:pt>
    <dgm:pt modelId="{DE98B829-CEAE-49D8-9908-AB76ADD864E9}" type="sibTrans" cxnId="{6BF78DCB-48B0-4F16-B636-3391693466CE}">
      <dgm:prSet/>
      <dgm:spPr/>
      <dgm:t>
        <a:bodyPr/>
        <a:lstStyle/>
        <a:p>
          <a:endParaRPr lang="en-US"/>
        </a:p>
      </dgm:t>
    </dgm:pt>
    <dgm:pt modelId="{A67B07E4-5216-4A04-BDFA-9AA1277A1379}">
      <dgm:prSet phldrT="[Text]"/>
      <dgm:spPr/>
      <dgm:t>
        <a:bodyPr/>
        <a:lstStyle/>
        <a:p>
          <a:r>
            <a:rPr lang="en-US"/>
            <a:t>B. Area 2 - ground</a:t>
          </a:r>
        </a:p>
      </dgm:t>
    </dgm:pt>
    <dgm:pt modelId="{8730FBBE-23CB-419D-9555-2107FE6432F8}" type="parTrans" cxnId="{1829CD0E-00C2-4820-888D-CCBFEEFBA912}">
      <dgm:prSet/>
      <dgm:spPr/>
      <dgm:t>
        <a:bodyPr/>
        <a:lstStyle/>
        <a:p>
          <a:endParaRPr lang="en-US"/>
        </a:p>
      </dgm:t>
    </dgm:pt>
    <dgm:pt modelId="{FC6C402E-B935-424B-A43C-F5DA58494EB8}" type="sibTrans" cxnId="{1829CD0E-00C2-4820-888D-CCBFEEFBA912}">
      <dgm:prSet/>
      <dgm:spPr/>
      <dgm:t>
        <a:bodyPr/>
        <a:lstStyle/>
        <a:p>
          <a:endParaRPr lang="en-US"/>
        </a:p>
      </dgm:t>
    </dgm:pt>
    <dgm:pt modelId="{90441646-12D9-4D7E-87C8-AD5CA45C2511}">
      <dgm:prSet phldrT="[Text]"/>
      <dgm:spPr/>
      <dgm:t>
        <a:bodyPr/>
        <a:lstStyle/>
        <a:p>
          <a:r>
            <a:rPr lang="en-US"/>
            <a:t>B. Area 3 - treetop</a:t>
          </a:r>
        </a:p>
      </dgm:t>
    </dgm:pt>
    <dgm:pt modelId="{0F0AAFC7-FD6F-4032-A4E9-920615D33E10}" type="parTrans" cxnId="{7892FD5B-2C46-47B2-A4E4-E16E21245C5C}">
      <dgm:prSet/>
      <dgm:spPr/>
      <dgm:t>
        <a:bodyPr/>
        <a:lstStyle/>
        <a:p>
          <a:endParaRPr lang="en-US"/>
        </a:p>
      </dgm:t>
    </dgm:pt>
    <dgm:pt modelId="{C25D25E2-3920-468E-A977-513A983714D0}" type="sibTrans" cxnId="{7892FD5B-2C46-47B2-A4E4-E16E21245C5C}">
      <dgm:prSet/>
      <dgm:spPr/>
      <dgm:t>
        <a:bodyPr/>
        <a:lstStyle/>
        <a:p>
          <a:endParaRPr lang="en-US"/>
        </a:p>
      </dgm:t>
    </dgm:pt>
    <dgm:pt modelId="{A94812CD-04B0-4BF3-BA5E-81F8B3B1C193}">
      <dgm:prSet/>
      <dgm:spPr/>
      <dgm:t>
        <a:bodyPr/>
        <a:lstStyle/>
        <a:p>
          <a:r>
            <a:rPr lang="en-US"/>
            <a:t>B. Area 4 - caves</a:t>
          </a:r>
        </a:p>
      </dgm:t>
    </dgm:pt>
    <dgm:pt modelId="{065FE8B0-1CC0-4240-845B-441B1B8A9768}" type="parTrans" cxnId="{E62A7275-5A0B-4F5A-89B0-E183A28FE531}">
      <dgm:prSet/>
      <dgm:spPr/>
      <dgm:t>
        <a:bodyPr/>
        <a:lstStyle/>
        <a:p>
          <a:endParaRPr lang="en-US"/>
        </a:p>
      </dgm:t>
    </dgm:pt>
    <dgm:pt modelId="{2CBC2AA0-AADA-437E-8C7E-FA4B1D90A846}" type="sibTrans" cxnId="{E62A7275-5A0B-4F5A-89B0-E183A28FE531}">
      <dgm:prSet/>
      <dgm:spPr/>
      <dgm:t>
        <a:bodyPr/>
        <a:lstStyle/>
        <a:p>
          <a:endParaRPr lang="en-US"/>
        </a:p>
      </dgm:t>
    </dgm:pt>
    <dgm:pt modelId="{1C3BDF50-47AC-4860-BCA1-9E7871F9DB7F}">
      <dgm:prSet/>
      <dgm:spPr/>
      <dgm:t>
        <a:bodyPr/>
        <a:lstStyle/>
        <a:p>
          <a:r>
            <a:rPr lang="en-US"/>
            <a:t>B. Area 5 - caves</a:t>
          </a:r>
        </a:p>
      </dgm:t>
    </dgm:pt>
    <dgm:pt modelId="{A19DB454-CE62-413D-926E-3DC33AB76631}" type="parTrans" cxnId="{467CAE33-A688-407C-A28D-66A7CFA4F989}">
      <dgm:prSet/>
      <dgm:spPr/>
      <dgm:t>
        <a:bodyPr/>
        <a:lstStyle/>
        <a:p>
          <a:endParaRPr lang="en-US"/>
        </a:p>
      </dgm:t>
    </dgm:pt>
    <dgm:pt modelId="{EA4D056F-45A0-46EA-B8AD-D1A157CB6C83}" type="sibTrans" cxnId="{467CAE33-A688-407C-A28D-66A7CFA4F989}">
      <dgm:prSet/>
      <dgm:spPr/>
      <dgm:t>
        <a:bodyPr/>
        <a:lstStyle/>
        <a:p>
          <a:endParaRPr lang="en-US"/>
        </a:p>
      </dgm:t>
    </dgm:pt>
    <dgm:pt modelId="{449B1C41-6ED7-4E4D-89B6-6CA3BF9FDBC9}">
      <dgm:prSet/>
      <dgm:spPr/>
      <dgm:t>
        <a:bodyPr/>
        <a:lstStyle/>
        <a:p>
          <a:r>
            <a:rPr lang="en-US"/>
            <a:t>Complete Difficult Maze</a:t>
          </a:r>
        </a:p>
      </dgm:t>
    </dgm:pt>
    <dgm:pt modelId="{0C39643C-34D6-4A1A-B443-562722D8C21B}" type="parTrans" cxnId="{E53203F3-E3BC-4905-8A0D-25D919CF40BA}">
      <dgm:prSet/>
      <dgm:spPr/>
      <dgm:t>
        <a:bodyPr/>
        <a:lstStyle/>
        <a:p>
          <a:endParaRPr lang="en-US"/>
        </a:p>
      </dgm:t>
    </dgm:pt>
    <dgm:pt modelId="{8F30304B-E729-4E6C-8845-60C6A05C1A36}" type="sibTrans" cxnId="{E53203F3-E3BC-4905-8A0D-25D919CF40BA}">
      <dgm:prSet/>
      <dgm:spPr/>
      <dgm:t>
        <a:bodyPr/>
        <a:lstStyle/>
        <a:p>
          <a:endParaRPr lang="en-US"/>
        </a:p>
      </dgm:t>
    </dgm:pt>
    <dgm:pt modelId="{A3B59AD4-E92C-4316-82EE-8D03D496FD22}">
      <dgm:prSet/>
      <dgm:spPr/>
      <dgm:t>
        <a:bodyPr/>
        <a:lstStyle/>
        <a:p>
          <a:r>
            <a:rPr lang="en-US"/>
            <a:t>Compelte Maze</a:t>
          </a:r>
        </a:p>
      </dgm:t>
    </dgm:pt>
    <dgm:pt modelId="{CCBBC19C-2B4E-4DA2-9B3D-C5896FD890F0}" type="parTrans" cxnId="{4FB977DB-711D-43C8-94BF-E176A0570681}">
      <dgm:prSet/>
      <dgm:spPr/>
      <dgm:t>
        <a:bodyPr/>
        <a:lstStyle/>
        <a:p>
          <a:endParaRPr lang="en-US"/>
        </a:p>
      </dgm:t>
    </dgm:pt>
    <dgm:pt modelId="{DD3A8E09-C818-4BD4-BA66-19A93BF1FC35}" type="sibTrans" cxnId="{4FB977DB-711D-43C8-94BF-E176A0570681}">
      <dgm:prSet/>
      <dgm:spPr/>
      <dgm:t>
        <a:bodyPr/>
        <a:lstStyle/>
        <a:p>
          <a:endParaRPr lang="en-US"/>
        </a:p>
      </dgm:t>
    </dgm:pt>
    <dgm:pt modelId="{F27DE076-8609-4407-A88E-5F0BDA859E24}">
      <dgm:prSet/>
      <dgm:spPr/>
      <dgm:t>
        <a:bodyPr/>
        <a:lstStyle/>
        <a:p>
          <a:r>
            <a:rPr lang="en-US"/>
            <a:t>Cross Obsticle Course to Unlock Passageway</a:t>
          </a:r>
        </a:p>
      </dgm:t>
    </dgm:pt>
    <dgm:pt modelId="{CEABA8FB-3309-4F15-A68C-5E46C2E0D5D9}" type="parTrans" cxnId="{F6C8B5AF-BE36-4F74-A986-956ABECFA161}">
      <dgm:prSet/>
      <dgm:spPr/>
      <dgm:t>
        <a:bodyPr/>
        <a:lstStyle/>
        <a:p>
          <a:endParaRPr lang="en-US"/>
        </a:p>
      </dgm:t>
    </dgm:pt>
    <dgm:pt modelId="{3AC5C471-D505-4BBC-95D0-1840E5857410}" type="sibTrans" cxnId="{F6C8B5AF-BE36-4F74-A986-956ABECFA161}">
      <dgm:prSet/>
      <dgm:spPr/>
      <dgm:t>
        <a:bodyPr/>
        <a:lstStyle/>
        <a:p>
          <a:endParaRPr lang="en-US"/>
        </a:p>
      </dgm:t>
    </dgm:pt>
    <dgm:pt modelId="{92BD9E81-D741-4425-A8B1-B9A82168C122}">
      <dgm:prSet phldrT="[Text]"/>
      <dgm:spPr/>
      <dgm:t>
        <a:bodyPr/>
        <a:lstStyle/>
        <a:p>
          <a:r>
            <a:rPr lang="en-US"/>
            <a:t>Find the lost acorn and make peace with neighboring squirrels</a:t>
          </a:r>
        </a:p>
      </dgm:t>
    </dgm:pt>
    <dgm:pt modelId="{11A1B2B3-48A0-43A2-B1EB-968FB6D1D2F5}" type="parTrans" cxnId="{72AAC238-E76D-4AD9-8E24-A46053CD7EBA}">
      <dgm:prSet/>
      <dgm:spPr/>
      <dgm:t>
        <a:bodyPr/>
        <a:lstStyle/>
        <a:p>
          <a:endParaRPr lang="en-US"/>
        </a:p>
      </dgm:t>
    </dgm:pt>
    <dgm:pt modelId="{98C0354B-D7DA-4C3D-AE53-0331962C9936}" type="sibTrans" cxnId="{72AAC238-E76D-4AD9-8E24-A46053CD7EBA}">
      <dgm:prSet/>
      <dgm:spPr/>
      <dgm:t>
        <a:bodyPr/>
        <a:lstStyle/>
        <a:p>
          <a:endParaRPr lang="en-US"/>
        </a:p>
      </dgm:t>
    </dgm:pt>
    <dgm:pt modelId="{3659648A-938E-4E7B-A775-36A503C3BA91}">
      <dgm:prSet/>
      <dgm:spPr/>
      <dgm:t>
        <a:bodyPr/>
        <a:lstStyle/>
        <a:p>
          <a:r>
            <a:rPr lang="en-US"/>
            <a:t>Complete Difficult Maze</a:t>
          </a:r>
        </a:p>
      </dgm:t>
    </dgm:pt>
    <dgm:pt modelId="{084BEBBB-CCE5-418B-BC0E-1A47B9A3E47C}" type="parTrans" cxnId="{FD8C27ED-527F-4E8E-9FC6-F4C05F35CF4B}">
      <dgm:prSet/>
      <dgm:spPr/>
      <dgm:t>
        <a:bodyPr/>
        <a:lstStyle/>
        <a:p>
          <a:endParaRPr lang="en-US"/>
        </a:p>
      </dgm:t>
    </dgm:pt>
    <dgm:pt modelId="{E52FA872-8E3F-42E3-BC1E-7D7041FC5ACE}" type="sibTrans" cxnId="{FD8C27ED-527F-4E8E-9FC6-F4C05F35CF4B}">
      <dgm:prSet/>
      <dgm:spPr/>
      <dgm:t>
        <a:bodyPr/>
        <a:lstStyle/>
        <a:p>
          <a:endParaRPr lang="en-US"/>
        </a:p>
      </dgm:t>
    </dgm:pt>
    <dgm:pt modelId="{FA72528E-8BB3-436B-AE2B-7297D5A731D7}">
      <dgm:prSet/>
      <dgm:spPr/>
      <dgm:t>
        <a:bodyPr/>
        <a:lstStyle/>
        <a:p>
          <a:r>
            <a:rPr lang="en-US"/>
            <a:t>Walking</a:t>
          </a:r>
        </a:p>
      </dgm:t>
    </dgm:pt>
    <dgm:pt modelId="{0F54D43C-D125-450C-A281-14DB304172FC}" type="parTrans" cxnId="{45D751ED-A92F-448F-BD2E-F285123D9CF3}">
      <dgm:prSet/>
      <dgm:spPr/>
      <dgm:t>
        <a:bodyPr/>
        <a:lstStyle/>
        <a:p>
          <a:endParaRPr lang="en-US"/>
        </a:p>
      </dgm:t>
    </dgm:pt>
    <dgm:pt modelId="{AB34452F-FE56-4E9A-A107-B6C26D17360D}" type="sibTrans" cxnId="{45D751ED-A92F-448F-BD2E-F285123D9CF3}">
      <dgm:prSet/>
      <dgm:spPr/>
      <dgm:t>
        <a:bodyPr/>
        <a:lstStyle/>
        <a:p>
          <a:endParaRPr lang="en-US"/>
        </a:p>
      </dgm:t>
    </dgm:pt>
    <dgm:pt modelId="{238F0F4A-71C8-4634-AC19-8A8127750D64}">
      <dgm:prSet/>
      <dgm:spPr/>
      <dgm:t>
        <a:bodyPr/>
        <a:lstStyle/>
        <a:p>
          <a:r>
            <a:rPr lang="en-US"/>
            <a:t>Walking</a:t>
          </a:r>
        </a:p>
      </dgm:t>
    </dgm:pt>
    <dgm:pt modelId="{C0DD0DA4-15A5-4A3B-ADD8-A2DA6AEE3CE0}" type="parTrans" cxnId="{C6DFFE46-6B80-4B8C-A6A1-FF4BB1C38DD8}">
      <dgm:prSet/>
      <dgm:spPr/>
      <dgm:t>
        <a:bodyPr/>
        <a:lstStyle/>
        <a:p>
          <a:endParaRPr lang="en-US"/>
        </a:p>
      </dgm:t>
    </dgm:pt>
    <dgm:pt modelId="{62A6F45A-3FA9-4F46-8F49-5CEEE1F5C20D}" type="sibTrans" cxnId="{C6DFFE46-6B80-4B8C-A6A1-FF4BB1C38DD8}">
      <dgm:prSet/>
      <dgm:spPr/>
      <dgm:t>
        <a:bodyPr/>
        <a:lstStyle/>
        <a:p>
          <a:endParaRPr lang="en-US"/>
        </a:p>
      </dgm:t>
    </dgm:pt>
    <dgm:pt modelId="{4B5AA639-601C-4EA9-B42F-1F4B7FE7351A}">
      <dgm:prSet/>
      <dgm:spPr/>
      <dgm:t>
        <a:bodyPr/>
        <a:lstStyle/>
        <a:p>
          <a:r>
            <a:rPr lang="en-US"/>
            <a:t>Procede in darkness (difficult)</a:t>
          </a:r>
        </a:p>
      </dgm:t>
    </dgm:pt>
    <dgm:pt modelId="{1C8AFD9D-89C4-4E3D-895C-1C597918AAA7}" type="parTrans" cxnId="{95670D3A-FB32-4FBA-977D-7B354B874440}">
      <dgm:prSet/>
      <dgm:spPr/>
      <dgm:t>
        <a:bodyPr/>
        <a:lstStyle/>
        <a:p>
          <a:endParaRPr lang="en-US"/>
        </a:p>
      </dgm:t>
    </dgm:pt>
    <dgm:pt modelId="{EBB8CB59-6533-40EB-AFC6-0AE78EABD53A}" type="sibTrans" cxnId="{95670D3A-FB32-4FBA-977D-7B354B874440}">
      <dgm:prSet/>
      <dgm:spPr/>
      <dgm:t>
        <a:bodyPr/>
        <a:lstStyle/>
        <a:p>
          <a:endParaRPr lang="en-US"/>
        </a:p>
      </dgm:t>
    </dgm:pt>
    <dgm:pt modelId="{A78A90CD-E57A-47F2-A34B-D2FFEBCAA403}">
      <dgm:prSet/>
      <dgm:spPr/>
      <dgm:t>
        <a:bodyPr/>
        <a:lstStyle/>
        <a:p>
          <a:r>
            <a:rPr lang="en-US"/>
            <a:t>Use flares from neighhboring squirrels</a:t>
          </a:r>
        </a:p>
      </dgm:t>
    </dgm:pt>
    <dgm:pt modelId="{5EA97067-276F-4349-9394-31F21E3E19E1}" type="parTrans" cxnId="{2CD18A4F-B614-44D4-9169-E8C27ECCBD70}">
      <dgm:prSet/>
      <dgm:spPr/>
      <dgm:t>
        <a:bodyPr/>
        <a:lstStyle/>
        <a:p>
          <a:endParaRPr lang="en-US"/>
        </a:p>
      </dgm:t>
    </dgm:pt>
    <dgm:pt modelId="{AB4D4AD6-F471-4B15-A678-38E9F02F5401}" type="sibTrans" cxnId="{2CD18A4F-B614-44D4-9169-E8C27ECCBD70}">
      <dgm:prSet/>
      <dgm:spPr/>
      <dgm:t>
        <a:bodyPr/>
        <a:lstStyle/>
        <a:p>
          <a:endParaRPr lang="en-US"/>
        </a:p>
      </dgm:t>
    </dgm:pt>
    <dgm:pt modelId="{9ADFA00E-0C15-466A-A6EA-8BDC24955C57}">
      <dgm:prSet/>
      <dgm:spPr/>
      <dgm:t>
        <a:bodyPr/>
        <a:lstStyle/>
        <a:p>
          <a:r>
            <a:rPr lang="en-US"/>
            <a:t>Walk</a:t>
          </a:r>
        </a:p>
      </dgm:t>
    </dgm:pt>
    <dgm:pt modelId="{BC3A09FE-925A-42D8-BFAF-4F996F8C33AB}" type="parTrans" cxnId="{F695182B-3BA7-4088-B40F-A8A906C2FFE6}">
      <dgm:prSet/>
      <dgm:spPr/>
      <dgm:t>
        <a:bodyPr/>
        <a:lstStyle/>
        <a:p>
          <a:endParaRPr lang="en-US"/>
        </a:p>
      </dgm:t>
    </dgm:pt>
    <dgm:pt modelId="{1834228F-1752-42FD-BB52-DB15F44764BC}" type="sibTrans" cxnId="{F695182B-3BA7-4088-B40F-A8A906C2FFE6}">
      <dgm:prSet/>
      <dgm:spPr/>
      <dgm:t>
        <a:bodyPr/>
        <a:lstStyle/>
        <a:p>
          <a:endParaRPr lang="en-US"/>
        </a:p>
      </dgm:t>
    </dgm:pt>
    <dgm:pt modelId="{031338B6-249E-4D74-9079-BE25F8BFF993}">
      <dgm:prSet/>
      <dgm:spPr/>
      <dgm:t>
        <a:bodyPr/>
        <a:lstStyle/>
        <a:p>
          <a:r>
            <a:rPr lang="en-US"/>
            <a:t>Pull out flares</a:t>
          </a:r>
        </a:p>
      </dgm:t>
    </dgm:pt>
    <dgm:pt modelId="{1E0B7C2A-947A-4971-BCFB-DE62117A2377}" type="parTrans" cxnId="{71F3CA4F-8BC8-42AC-9656-0F139E08C64D}">
      <dgm:prSet/>
      <dgm:spPr/>
      <dgm:t>
        <a:bodyPr/>
        <a:lstStyle/>
        <a:p>
          <a:endParaRPr lang="en-US"/>
        </a:p>
      </dgm:t>
    </dgm:pt>
    <dgm:pt modelId="{A33405D2-946F-4BB7-B8DC-7603F253F487}" type="sibTrans" cxnId="{71F3CA4F-8BC8-42AC-9656-0F139E08C64D}">
      <dgm:prSet/>
      <dgm:spPr/>
      <dgm:t>
        <a:bodyPr/>
        <a:lstStyle/>
        <a:p>
          <a:endParaRPr lang="en-US"/>
        </a:p>
      </dgm:t>
    </dgm:pt>
    <dgm:pt modelId="{4C75CDBB-4538-42BA-9070-5F8C7BEC1507}">
      <dgm:prSet/>
      <dgm:spPr/>
      <dgm:t>
        <a:bodyPr/>
        <a:lstStyle/>
        <a:p>
          <a:r>
            <a:rPr lang="en-US"/>
            <a:t>Strike against walk to ignite</a:t>
          </a:r>
        </a:p>
      </dgm:t>
    </dgm:pt>
    <dgm:pt modelId="{238EDDE9-2104-4BC2-817C-57039D0E8625}" type="parTrans" cxnId="{5BCEE242-75D1-45F4-A22C-19ABA9F4EE87}">
      <dgm:prSet/>
      <dgm:spPr/>
      <dgm:t>
        <a:bodyPr/>
        <a:lstStyle/>
        <a:p>
          <a:endParaRPr lang="en-US"/>
        </a:p>
      </dgm:t>
    </dgm:pt>
    <dgm:pt modelId="{2AF50F32-5888-4F20-8085-10498DE25A88}" type="sibTrans" cxnId="{5BCEE242-75D1-45F4-A22C-19ABA9F4EE87}">
      <dgm:prSet/>
      <dgm:spPr/>
      <dgm:t>
        <a:bodyPr/>
        <a:lstStyle/>
        <a:p>
          <a:endParaRPr lang="en-US"/>
        </a:p>
      </dgm:t>
    </dgm:pt>
    <dgm:pt modelId="{FC2D6AFB-2E9D-4371-A6D0-8F5652894F55}">
      <dgm:prSet/>
      <dgm:spPr/>
      <dgm:t>
        <a:bodyPr/>
        <a:lstStyle/>
        <a:p>
          <a:r>
            <a:rPr lang="en-US"/>
            <a:t>Use light to walk through the cave</a:t>
          </a:r>
        </a:p>
      </dgm:t>
    </dgm:pt>
    <dgm:pt modelId="{2C4A6D24-6F10-48FB-A5C5-657947651AB3}" type="parTrans" cxnId="{61FB51EF-6006-4694-BFC1-41B1FCE7D183}">
      <dgm:prSet/>
      <dgm:spPr/>
      <dgm:t>
        <a:bodyPr/>
        <a:lstStyle/>
        <a:p>
          <a:endParaRPr lang="en-US"/>
        </a:p>
      </dgm:t>
    </dgm:pt>
    <dgm:pt modelId="{15BE4612-7E32-4DFA-84EF-5FFE161F229A}" type="sibTrans" cxnId="{61FB51EF-6006-4694-BFC1-41B1FCE7D183}">
      <dgm:prSet/>
      <dgm:spPr/>
      <dgm:t>
        <a:bodyPr/>
        <a:lstStyle/>
        <a:p>
          <a:endParaRPr lang="en-US"/>
        </a:p>
      </dgm:t>
    </dgm:pt>
    <dgm:pt modelId="{AF193F19-2239-49B1-BA07-FC1621699CA6}">
      <dgm:prSet phldrT="[Text]"/>
      <dgm:spPr/>
      <dgm:t>
        <a:bodyPr/>
        <a:lstStyle/>
        <a:p>
          <a:r>
            <a:rPr lang="en-US"/>
            <a:t>Walk/explore forest</a:t>
          </a:r>
        </a:p>
      </dgm:t>
    </dgm:pt>
    <dgm:pt modelId="{82B5EEFF-3DDB-4FD2-91B0-768790A36BAC}" type="parTrans" cxnId="{59E2073D-60B0-478C-9DA7-025CB99B59CD}">
      <dgm:prSet/>
      <dgm:spPr/>
      <dgm:t>
        <a:bodyPr/>
        <a:lstStyle/>
        <a:p>
          <a:endParaRPr lang="en-US"/>
        </a:p>
      </dgm:t>
    </dgm:pt>
    <dgm:pt modelId="{E9AE5293-7F6B-4959-8E49-BEFF8401E65E}" type="sibTrans" cxnId="{59E2073D-60B0-478C-9DA7-025CB99B59CD}">
      <dgm:prSet/>
      <dgm:spPr/>
      <dgm:t>
        <a:bodyPr/>
        <a:lstStyle/>
        <a:p>
          <a:endParaRPr lang="en-US"/>
        </a:p>
      </dgm:t>
    </dgm:pt>
    <dgm:pt modelId="{3188F67E-75CB-4385-9B3B-AC2674112BCD}">
      <dgm:prSet phldrT="[Text]"/>
      <dgm:spPr/>
      <dgm:t>
        <a:bodyPr/>
        <a:lstStyle/>
        <a:p>
          <a:r>
            <a:rPr lang="en-US"/>
            <a:t>Pickup acorn</a:t>
          </a:r>
        </a:p>
      </dgm:t>
    </dgm:pt>
    <dgm:pt modelId="{BADB0412-938C-4483-B7FE-887946FFD05E}" type="parTrans" cxnId="{0AB83595-0E7D-4911-8885-84B3605B3D8E}">
      <dgm:prSet/>
      <dgm:spPr/>
      <dgm:t>
        <a:bodyPr/>
        <a:lstStyle/>
        <a:p>
          <a:endParaRPr lang="en-US"/>
        </a:p>
      </dgm:t>
    </dgm:pt>
    <dgm:pt modelId="{B4792670-99C1-4BBA-A054-41D20E737B81}" type="sibTrans" cxnId="{0AB83595-0E7D-4911-8885-84B3605B3D8E}">
      <dgm:prSet/>
      <dgm:spPr/>
      <dgm:t>
        <a:bodyPr/>
        <a:lstStyle/>
        <a:p>
          <a:endParaRPr lang="en-US"/>
        </a:p>
      </dgm:t>
    </dgm:pt>
    <dgm:pt modelId="{98ABD050-7450-451F-97E8-858A85BAFF89}">
      <dgm:prSet phldrT="[Text]"/>
      <dgm:spPr/>
      <dgm:t>
        <a:bodyPr/>
        <a:lstStyle/>
        <a:p>
          <a:r>
            <a:rPr lang="en-US"/>
            <a:t>Give to neighboring squirrel</a:t>
          </a:r>
        </a:p>
      </dgm:t>
    </dgm:pt>
    <dgm:pt modelId="{5C18526B-F76C-4CB9-86C7-4C5740B2F29A}" type="parTrans" cxnId="{55736595-C0F6-478F-A4B6-B978DFEDEFED}">
      <dgm:prSet/>
      <dgm:spPr/>
      <dgm:t>
        <a:bodyPr/>
        <a:lstStyle/>
        <a:p>
          <a:endParaRPr lang="en-US"/>
        </a:p>
      </dgm:t>
    </dgm:pt>
    <dgm:pt modelId="{7EA59748-9381-4C4A-A832-76BA698A4985}" type="sibTrans" cxnId="{55736595-C0F6-478F-A4B6-B978DFEDEFED}">
      <dgm:prSet/>
      <dgm:spPr/>
      <dgm:t>
        <a:bodyPr/>
        <a:lstStyle/>
        <a:p>
          <a:endParaRPr lang="en-US"/>
        </a:p>
      </dgm:t>
    </dgm:pt>
    <dgm:pt modelId="{91982570-5649-4F0A-9192-1528A1CB8269}">
      <dgm:prSet phldrT="[Text]"/>
      <dgm:spPr/>
      <dgm:t>
        <a:bodyPr/>
        <a:lstStyle/>
        <a:p>
          <a:r>
            <a:rPr lang="en-US"/>
            <a:t>Pick up gift of flares</a:t>
          </a:r>
        </a:p>
      </dgm:t>
    </dgm:pt>
    <dgm:pt modelId="{3B0B1823-7D5A-4BDA-8D61-70DC49DF9F27}" type="parTrans" cxnId="{CBE0322A-9E46-47EB-B93C-F27DAD82E2D5}">
      <dgm:prSet/>
      <dgm:spPr/>
      <dgm:t>
        <a:bodyPr/>
        <a:lstStyle/>
        <a:p>
          <a:endParaRPr lang="en-US"/>
        </a:p>
      </dgm:t>
    </dgm:pt>
    <dgm:pt modelId="{C0C24DD6-E539-488E-B709-22BB9F92468F}" type="sibTrans" cxnId="{CBE0322A-9E46-47EB-B93C-F27DAD82E2D5}">
      <dgm:prSet/>
      <dgm:spPr/>
      <dgm:t>
        <a:bodyPr/>
        <a:lstStyle/>
        <a:p>
          <a:endParaRPr lang="en-US"/>
        </a:p>
      </dgm:t>
    </dgm:pt>
    <dgm:pt modelId="{3928BF33-356F-429E-BCED-A3F9BD3C0DDD}">
      <dgm:prSet/>
      <dgm:spPr/>
      <dgm:t>
        <a:bodyPr/>
        <a:lstStyle/>
        <a:p>
          <a:r>
            <a:rPr lang="en-US"/>
            <a:t>Walk, Run, Jump</a:t>
          </a:r>
        </a:p>
      </dgm:t>
    </dgm:pt>
    <dgm:pt modelId="{82940831-D351-4B70-A244-DBE3D7486ABE}" type="parTrans" cxnId="{C1636113-E3CC-4D14-9D02-BD936B2DABA4}">
      <dgm:prSet/>
      <dgm:spPr/>
      <dgm:t>
        <a:bodyPr/>
        <a:lstStyle/>
        <a:p>
          <a:endParaRPr lang="en-US"/>
        </a:p>
      </dgm:t>
    </dgm:pt>
    <dgm:pt modelId="{09AA0DDE-780B-4E07-9F19-E2842BD8EF83}" type="sibTrans" cxnId="{C1636113-E3CC-4D14-9D02-BD936B2DABA4}">
      <dgm:prSet/>
      <dgm:spPr/>
      <dgm:t>
        <a:bodyPr/>
        <a:lstStyle/>
        <a:p>
          <a:endParaRPr lang="en-US"/>
        </a:p>
      </dgm:t>
    </dgm:pt>
    <dgm:pt modelId="{9A10A049-3FF4-467F-9C84-9AB3CE260AAB}">
      <dgm:prSet/>
      <dgm:spPr/>
      <dgm:t>
        <a:bodyPr/>
        <a:lstStyle/>
        <a:p>
          <a:r>
            <a:rPr lang="en-US"/>
            <a:t>Use combination moves: run and jump</a:t>
          </a:r>
        </a:p>
      </dgm:t>
    </dgm:pt>
    <dgm:pt modelId="{36EA3982-621A-477F-AC77-19A120C714E4}" type="parTrans" cxnId="{674B2365-7C9C-416C-B4A9-C017AA2F0C20}">
      <dgm:prSet/>
      <dgm:spPr/>
      <dgm:t>
        <a:bodyPr/>
        <a:lstStyle/>
        <a:p>
          <a:endParaRPr lang="en-US"/>
        </a:p>
      </dgm:t>
    </dgm:pt>
    <dgm:pt modelId="{D3DBB78C-DDA0-41D0-A34A-56EFAF2D109F}" type="sibTrans" cxnId="{674B2365-7C9C-416C-B4A9-C017AA2F0C20}">
      <dgm:prSet/>
      <dgm:spPr/>
      <dgm:t>
        <a:bodyPr/>
        <a:lstStyle/>
        <a:p>
          <a:endParaRPr lang="en-US"/>
        </a:p>
      </dgm:t>
    </dgm:pt>
    <dgm:pt modelId="{C54064B6-A7F9-4530-BA93-33FAE796C5E6}" type="pres">
      <dgm:prSet presAssocID="{341EAA6B-2520-4F4C-BAAF-50B7F90B79A8}" presName="hierChild1" presStyleCnt="0">
        <dgm:presLayoutVars>
          <dgm:orgChart val="1"/>
          <dgm:chPref val="1"/>
          <dgm:dir/>
          <dgm:animOne val="branch"/>
          <dgm:animLvl val="lvl"/>
          <dgm:resizeHandles/>
        </dgm:presLayoutVars>
      </dgm:prSet>
      <dgm:spPr/>
      <dgm:t>
        <a:bodyPr/>
        <a:lstStyle/>
        <a:p>
          <a:endParaRPr lang="en-US"/>
        </a:p>
      </dgm:t>
    </dgm:pt>
    <dgm:pt modelId="{AC01B221-CAB6-4D97-BCC6-A50082FA3483}" type="pres">
      <dgm:prSet presAssocID="{380A8836-5091-4737-8376-330FB8CEE00E}" presName="hierRoot1" presStyleCnt="0">
        <dgm:presLayoutVars>
          <dgm:hierBranch val="init"/>
        </dgm:presLayoutVars>
      </dgm:prSet>
      <dgm:spPr/>
    </dgm:pt>
    <dgm:pt modelId="{DDCC9440-AF1F-4F55-B8C4-75DFB4D207B1}" type="pres">
      <dgm:prSet presAssocID="{380A8836-5091-4737-8376-330FB8CEE00E}" presName="rootComposite1" presStyleCnt="0"/>
      <dgm:spPr/>
    </dgm:pt>
    <dgm:pt modelId="{AE039506-68E7-4018-9A1B-00D7615EC9DD}" type="pres">
      <dgm:prSet presAssocID="{380A8836-5091-4737-8376-330FB8CEE00E}" presName="rootText1" presStyleLbl="node0" presStyleIdx="0" presStyleCnt="1">
        <dgm:presLayoutVars>
          <dgm:chPref val="3"/>
        </dgm:presLayoutVars>
      </dgm:prSet>
      <dgm:spPr/>
      <dgm:t>
        <a:bodyPr/>
        <a:lstStyle/>
        <a:p>
          <a:endParaRPr lang="en-US"/>
        </a:p>
      </dgm:t>
    </dgm:pt>
    <dgm:pt modelId="{5B66291A-F3EE-4028-AA40-B9582F81EED7}" type="pres">
      <dgm:prSet presAssocID="{380A8836-5091-4737-8376-330FB8CEE00E}" presName="rootConnector1" presStyleLbl="node1" presStyleIdx="0" presStyleCnt="0"/>
      <dgm:spPr/>
      <dgm:t>
        <a:bodyPr/>
        <a:lstStyle/>
        <a:p>
          <a:endParaRPr lang="en-US"/>
        </a:p>
      </dgm:t>
    </dgm:pt>
    <dgm:pt modelId="{9D24FB81-76D0-4275-A244-169EA630E37F}" type="pres">
      <dgm:prSet presAssocID="{380A8836-5091-4737-8376-330FB8CEE00E}" presName="hierChild2" presStyleCnt="0"/>
      <dgm:spPr/>
    </dgm:pt>
    <dgm:pt modelId="{81934C55-97E1-4A32-8D4F-5FAA27F662AA}" type="pres">
      <dgm:prSet presAssocID="{D0C74544-5663-40B3-81F7-89CFB7CA766B}" presName="Name37" presStyleLbl="parChTrans1D2" presStyleIdx="0" presStyleCnt="5"/>
      <dgm:spPr/>
      <dgm:t>
        <a:bodyPr/>
        <a:lstStyle/>
        <a:p>
          <a:endParaRPr lang="en-US"/>
        </a:p>
      </dgm:t>
    </dgm:pt>
    <dgm:pt modelId="{C159107E-BEC9-480A-B6A3-5B8573F33679}" type="pres">
      <dgm:prSet presAssocID="{06B71F14-5500-4A1B-A986-1957155A0533}" presName="hierRoot2" presStyleCnt="0">
        <dgm:presLayoutVars>
          <dgm:hierBranch val="init"/>
        </dgm:presLayoutVars>
      </dgm:prSet>
      <dgm:spPr/>
    </dgm:pt>
    <dgm:pt modelId="{986F0952-5593-42E3-9678-26935E17FA96}" type="pres">
      <dgm:prSet presAssocID="{06B71F14-5500-4A1B-A986-1957155A0533}" presName="rootComposite" presStyleCnt="0"/>
      <dgm:spPr/>
    </dgm:pt>
    <dgm:pt modelId="{B42B6308-A13C-4E13-B7CE-055EACA2B651}" type="pres">
      <dgm:prSet presAssocID="{06B71F14-5500-4A1B-A986-1957155A0533}" presName="rootText" presStyleLbl="node2" presStyleIdx="0" presStyleCnt="5">
        <dgm:presLayoutVars>
          <dgm:chPref val="3"/>
        </dgm:presLayoutVars>
      </dgm:prSet>
      <dgm:spPr/>
      <dgm:t>
        <a:bodyPr/>
        <a:lstStyle/>
        <a:p>
          <a:endParaRPr lang="en-US"/>
        </a:p>
      </dgm:t>
    </dgm:pt>
    <dgm:pt modelId="{63749486-DAFD-4E3C-8209-8812DCDB1A5D}" type="pres">
      <dgm:prSet presAssocID="{06B71F14-5500-4A1B-A986-1957155A0533}" presName="rootConnector" presStyleLbl="node2" presStyleIdx="0" presStyleCnt="5"/>
      <dgm:spPr/>
      <dgm:t>
        <a:bodyPr/>
        <a:lstStyle/>
        <a:p>
          <a:endParaRPr lang="en-US"/>
        </a:p>
      </dgm:t>
    </dgm:pt>
    <dgm:pt modelId="{A96DB603-5662-4A8C-97E9-3282C07DF83B}" type="pres">
      <dgm:prSet presAssocID="{06B71F14-5500-4A1B-A986-1957155A0533}" presName="hierChild4" presStyleCnt="0"/>
      <dgm:spPr/>
    </dgm:pt>
    <dgm:pt modelId="{70CCB659-8937-4440-B9C3-2CFF04384A88}" type="pres">
      <dgm:prSet presAssocID="{0C39643C-34D6-4A1A-B443-562722D8C21B}" presName="Name37" presStyleLbl="parChTrans1D3" presStyleIdx="0" presStyleCnt="5"/>
      <dgm:spPr/>
      <dgm:t>
        <a:bodyPr/>
        <a:lstStyle/>
        <a:p>
          <a:endParaRPr lang="en-US"/>
        </a:p>
      </dgm:t>
    </dgm:pt>
    <dgm:pt modelId="{5C36AB25-2C3E-457D-87D9-098E6C286AB8}" type="pres">
      <dgm:prSet presAssocID="{449B1C41-6ED7-4E4D-89B6-6CA3BF9FDBC9}" presName="hierRoot2" presStyleCnt="0">
        <dgm:presLayoutVars>
          <dgm:hierBranch val="init"/>
        </dgm:presLayoutVars>
      </dgm:prSet>
      <dgm:spPr/>
    </dgm:pt>
    <dgm:pt modelId="{7D82B4CD-7044-475E-82DD-958984E98241}" type="pres">
      <dgm:prSet presAssocID="{449B1C41-6ED7-4E4D-89B6-6CA3BF9FDBC9}" presName="rootComposite" presStyleCnt="0"/>
      <dgm:spPr/>
    </dgm:pt>
    <dgm:pt modelId="{16377999-80AD-43CD-8887-A26312981A50}" type="pres">
      <dgm:prSet presAssocID="{449B1C41-6ED7-4E4D-89B6-6CA3BF9FDBC9}" presName="rootText" presStyleLbl="node3" presStyleIdx="0" presStyleCnt="5">
        <dgm:presLayoutVars>
          <dgm:chPref val="3"/>
        </dgm:presLayoutVars>
      </dgm:prSet>
      <dgm:spPr/>
      <dgm:t>
        <a:bodyPr/>
        <a:lstStyle/>
        <a:p>
          <a:endParaRPr lang="en-US"/>
        </a:p>
      </dgm:t>
    </dgm:pt>
    <dgm:pt modelId="{113AB615-6EEE-461B-9B3D-D2553E1D9AE0}" type="pres">
      <dgm:prSet presAssocID="{449B1C41-6ED7-4E4D-89B6-6CA3BF9FDBC9}" presName="rootConnector" presStyleLbl="node3" presStyleIdx="0" presStyleCnt="5"/>
      <dgm:spPr/>
      <dgm:t>
        <a:bodyPr/>
        <a:lstStyle/>
        <a:p>
          <a:endParaRPr lang="en-US"/>
        </a:p>
      </dgm:t>
    </dgm:pt>
    <dgm:pt modelId="{8951999A-3063-47E1-B660-FA852E1C80B6}" type="pres">
      <dgm:prSet presAssocID="{449B1C41-6ED7-4E4D-89B6-6CA3BF9FDBC9}" presName="hierChild4" presStyleCnt="0"/>
      <dgm:spPr/>
    </dgm:pt>
    <dgm:pt modelId="{0AA34BAA-491A-4034-B49E-C08402FE9D7D}" type="pres">
      <dgm:prSet presAssocID="{0F54D43C-D125-450C-A281-14DB304172FC}" presName="Name37" presStyleLbl="parChTrans1D4" presStyleIdx="0" presStyleCnt="14"/>
      <dgm:spPr/>
      <dgm:t>
        <a:bodyPr/>
        <a:lstStyle/>
        <a:p>
          <a:endParaRPr lang="en-US"/>
        </a:p>
      </dgm:t>
    </dgm:pt>
    <dgm:pt modelId="{CED3AF17-58F8-4FE3-B719-6B3A55F9B53F}" type="pres">
      <dgm:prSet presAssocID="{FA72528E-8BB3-436B-AE2B-7297D5A731D7}" presName="hierRoot2" presStyleCnt="0">
        <dgm:presLayoutVars>
          <dgm:hierBranch val="init"/>
        </dgm:presLayoutVars>
      </dgm:prSet>
      <dgm:spPr/>
    </dgm:pt>
    <dgm:pt modelId="{ED7B68F8-FB50-49C7-BDD0-3AF7209BD51F}" type="pres">
      <dgm:prSet presAssocID="{FA72528E-8BB3-436B-AE2B-7297D5A731D7}" presName="rootComposite" presStyleCnt="0"/>
      <dgm:spPr/>
    </dgm:pt>
    <dgm:pt modelId="{7248BDCC-E911-4D07-8A3B-81A30CA1D420}" type="pres">
      <dgm:prSet presAssocID="{FA72528E-8BB3-436B-AE2B-7297D5A731D7}" presName="rootText" presStyleLbl="node4" presStyleIdx="0" presStyleCnt="14">
        <dgm:presLayoutVars>
          <dgm:chPref val="3"/>
        </dgm:presLayoutVars>
      </dgm:prSet>
      <dgm:spPr/>
      <dgm:t>
        <a:bodyPr/>
        <a:lstStyle/>
        <a:p>
          <a:endParaRPr lang="en-US"/>
        </a:p>
      </dgm:t>
    </dgm:pt>
    <dgm:pt modelId="{1CBB49F5-E85F-47C5-8930-B63B9F2F123B}" type="pres">
      <dgm:prSet presAssocID="{FA72528E-8BB3-436B-AE2B-7297D5A731D7}" presName="rootConnector" presStyleLbl="node4" presStyleIdx="0" presStyleCnt="14"/>
      <dgm:spPr/>
      <dgm:t>
        <a:bodyPr/>
        <a:lstStyle/>
        <a:p>
          <a:endParaRPr lang="en-US"/>
        </a:p>
      </dgm:t>
    </dgm:pt>
    <dgm:pt modelId="{9AD0A114-7B79-4EB3-BF91-85AA84D9ED4F}" type="pres">
      <dgm:prSet presAssocID="{FA72528E-8BB3-436B-AE2B-7297D5A731D7}" presName="hierChild4" presStyleCnt="0"/>
      <dgm:spPr/>
    </dgm:pt>
    <dgm:pt modelId="{492EA33F-9C0B-4AAA-B090-E43C792C1FD5}" type="pres">
      <dgm:prSet presAssocID="{FA72528E-8BB3-436B-AE2B-7297D5A731D7}" presName="hierChild5" presStyleCnt="0"/>
      <dgm:spPr/>
    </dgm:pt>
    <dgm:pt modelId="{A602DB62-8E9C-4C58-86FA-742A7DDED1F2}" type="pres">
      <dgm:prSet presAssocID="{449B1C41-6ED7-4E4D-89B6-6CA3BF9FDBC9}" presName="hierChild5" presStyleCnt="0"/>
      <dgm:spPr/>
    </dgm:pt>
    <dgm:pt modelId="{CC823054-1154-4B2A-870E-A60672C9251C}" type="pres">
      <dgm:prSet presAssocID="{06B71F14-5500-4A1B-A986-1957155A0533}" presName="hierChild5" presStyleCnt="0"/>
      <dgm:spPr/>
    </dgm:pt>
    <dgm:pt modelId="{91443281-253D-4CE7-9E7E-E5E748128800}" type="pres">
      <dgm:prSet presAssocID="{8730FBBE-23CB-419D-9555-2107FE6432F8}" presName="Name37" presStyleLbl="parChTrans1D2" presStyleIdx="1" presStyleCnt="5"/>
      <dgm:spPr/>
      <dgm:t>
        <a:bodyPr/>
        <a:lstStyle/>
        <a:p>
          <a:endParaRPr lang="en-US"/>
        </a:p>
      </dgm:t>
    </dgm:pt>
    <dgm:pt modelId="{CB368B07-3597-40F9-9F18-AF2F0A9A0268}" type="pres">
      <dgm:prSet presAssocID="{A67B07E4-5216-4A04-BDFA-9AA1277A1379}" presName="hierRoot2" presStyleCnt="0">
        <dgm:presLayoutVars>
          <dgm:hierBranch val="init"/>
        </dgm:presLayoutVars>
      </dgm:prSet>
      <dgm:spPr/>
    </dgm:pt>
    <dgm:pt modelId="{F18D2B72-43ED-45BA-9339-AB2FD6501889}" type="pres">
      <dgm:prSet presAssocID="{A67B07E4-5216-4A04-BDFA-9AA1277A1379}" presName="rootComposite" presStyleCnt="0"/>
      <dgm:spPr/>
    </dgm:pt>
    <dgm:pt modelId="{886DB801-DAFE-4DDD-90B0-D3F36BD750A5}" type="pres">
      <dgm:prSet presAssocID="{A67B07E4-5216-4A04-BDFA-9AA1277A1379}" presName="rootText" presStyleLbl="node2" presStyleIdx="1" presStyleCnt="5">
        <dgm:presLayoutVars>
          <dgm:chPref val="3"/>
        </dgm:presLayoutVars>
      </dgm:prSet>
      <dgm:spPr/>
      <dgm:t>
        <a:bodyPr/>
        <a:lstStyle/>
        <a:p>
          <a:endParaRPr lang="en-US"/>
        </a:p>
      </dgm:t>
    </dgm:pt>
    <dgm:pt modelId="{E1A777C0-BC85-4C28-9ECB-88E09879321E}" type="pres">
      <dgm:prSet presAssocID="{A67B07E4-5216-4A04-BDFA-9AA1277A1379}" presName="rootConnector" presStyleLbl="node2" presStyleIdx="1" presStyleCnt="5"/>
      <dgm:spPr/>
      <dgm:t>
        <a:bodyPr/>
        <a:lstStyle/>
        <a:p>
          <a:endParaRPr lang="en-US"/>
        </a:p>
      </dgm:t>
    </dgm:pt>
    <dgm:pt modelId="{D1B7C7AB-7141-458D-AAFA-4615F8056FB4}" type="pres">
      <dgm:prSet presAssocID="{A67B07E4-5216-4A04-BDFA-9AA1277A1379}" presName="hierChild4" presStyleCnt="0"/>
      <dgm:spPr/>
    </dgm:pt>
    <dgm:pt modelId="{F75E5519-9AE7-4D2E-B1B0-A95DCA7F5419}" type="pres">
      <dgm:prSet presAssocID="{11A1B2B3-48A0-43A2-B1EB-968FB6D1D2F5}" presName="Name37" presStyleLbl="parChTrans1D3" presStyleIdx="1" presStyleCnt="5"/>
      <dgm:spPr/>
      <dgm:t>
        <a:bodyPr/>
        <a:lstStyle/>
        <a:p>
          <a:endParaRPr lang="en-US"/>
        </a:p>
      </dgm:t>
    </dgm:pt>
    <dgm:pt modelId="{07F4E3DF-E4D3-4BD0-8ABD-A0FC5CCFCB56}" type="pres">
      <dgm:prSet presAssocID="{92BD9E81-D741-4425-A8B1-B9A82168C122}" presName="hierRoot2" presStyleCnt="0">
        <dgm:presLayoutVars>
          <dgm:hierBranch val="init"/>
        </dgm:presLayoutVars>
      </dgm:prSet>
      <dgm:spPr/>
    </dgm:pt>
    <dgm:pt modelId="{A2D9549C-2B16-44E9-8206-1F7329F29349}" type="pres">
      <dgm:prSet presAssocID="{92BD9E81-D741-4425-A8B1-B9A82168C122}" presName="rootComposite" presStyleCnt="0"/>
      <dgm:spPr/>
    </dgm:pt>
    <dgm:pt modelId="{E643A49B-AE7B-4615-A3AC-6C6129FF041E}" type="pres">
      <dgm:prSet presAssocID="{92BD9E81-D741-4425-A8B1-B9A82168C122}" presName="rootText" presStyleLbl="node3" presStyleIdx="1" presStyleCnt="5">
        <dgm:presLayoutVars>
          <dgm:chPref val="3"/>
        </dgm:presLayoutVars>
      </dgm:prSet>
      <dgm:spPr/>
      <dgm:t>
        <a:bodyPr/>
        <a:lstStyle/>
        <a:p>
          <a:endParaRPr lang="en-US"/>
        </a:p>
      </dgm:t>
    </dgm:pt>
    <dgm:pt modelId="{A79C879F-6ADE-4EA7-95B6-40D32AB936E1}" type="pres">
      <dgm:prSet presAssocID="{92BD9E81-D741-4425-A8B1-B9A82168C122}" presName="rootConnector" presStyleLbl="node3" presStyleIdx="1" presStyleCnt="5"/>
      <dgm:spPr/>
      <dgm:t>
        <a:bodyPr/>
        <a:lstStyle/>
        <a:p>
          <a:endParaRPr lang="en-US"/>
        </a:p>
      </dgm:t>
    </dgm:pt>
    <dgm:pt modelId="{5EA4578B-1CB4-422C-93E4-5A4DBB080436}" type="pres">
      <dgm:prSet presAssocID="{92BD9E81-D741-4425-A8B1-B9A82168C122}" presName="hierChild4" presStyleCnt="0"/>
      <dgm:spPr/>
    </dgm:pt>
    <dgm:pt modelId="{3E602D75-1E10-4729-9FD8-89D78F3493C1}" type="pres">
      <dgm:prSet presAssocID="{82B5EEFF-3DDB-4FD2-91B0-768790A36BAC}" presName="Name37" presStyleLbl="parChTrans1D4" presStyleIdx="1" presStyleCnt="14"/>
      <dgm:spPr/>
      <dgm:t>
        <a:bodyPr/>
        <a:lstStyle/>
        <a:p>
          <a:endParaRPr lang="en-US"/>
        </a:p>
      </dgm:t>
    </dgm:pt>
    <dgm:pt modelId="{5AA10D22-3622-49B2-9DF2-8355E1F616F4}" type="pres">
      <dgm:prSet presAssocID="{AF193F19-2239-49B1-BA07-FC1621699CA6}" presName="hierRoot2" presStyleCnt="0">
        <dgm:presLayoutVars>
          <dgm:hierBranch val="init"/>
        </dgm:presLayoutVars>
      </dgm:prSet>
      <dgm:spPr/>
    </dgm:pt>
    <dgm:pt modelId="{FEA81012-C7FB-43C1-9E9B-FAA57256F0AC}" type="pres">
      <dgm:prSet presAssocID="{AF193F19-2239-49B1-BA07-FC1621699CA6}" presName="rootComposite" presStyleCnt="0"/>
      <dgm:spPr/>
    </dgm:pt>
    <dgm:pt modelId="{55FB9C26-91D0-4824-B206-BE8620350314}" type="pres">
      <dgm:prSet presAssocID="{AF193F19-2239-49B1-BA07-FC1621699CA6}" presName="rootText" presStyleLbl="node4" presStyleIdx="1" presStyleCnt="14">
        <dgm:presLayoutVars>
          <dgm:chPref val="3"/>
        </dgm:presLayoutVars>
      </dgm:prSet>
      <dgm:spPr/>
      <dgm:t>
        <a:bodyPr/>
        <a:lstStyle/>
        <a:p>
          <a:endParaRPr lang="en-US"/>
        </a:p>
      </dgm:t>
    </dgm:pt>
    <dgm:pt modelId="{96F13E4C-3760-412E-8248-F6372B3221AD}" type="pres">
      <dgm:prSet presAssocID="{AF193F19-2239-49B1-BA07-FC1621699CA6}" presName="rootConnector" presStyleLbl="node4" presStyleIdx="1" presStyleCnt="14"/>
      <dgm:spPr/>
      <dgm:t>
        <a:bodyPr/>
        <a:lstStyle/>
        <a:p>
          <a:endParaRPr lang="en-US"/>
        </a:p>
      </dgm:t>
    </dgm:pt>
    <dgm:pt modelId="{5628CF4C-BE1F-4A2E-803A-DF8CC616C64E}" type="pres">
      <dgm:prSet presAssocID="{AF193F19-2239-49B1-BA07-FC1621699CA6}" presName="hierChild4" presStyleCnt="0"/>
      <dgm:spPr/>
    </dgm:pt>
    <dgm:pt modelId="{539ADC9E-0872-48C0-9FB3-D00E2BB14653}" type="pres">
      <dgm:prSet presAssocID="{AF193F19-2239-49B1-BA07-FC1621699CA6}" presName="hierChild5" presStyleCnt="0"/>
      <dgm:spPr/>
    </dgm:pt>
    <dgm:pt modelId="{51C1AB29-0E7A-4F26-ABA3-6129A3EE6341}" type="pres">
      <dgm:prSet presAssocID="{BADB0412-938C-4483-B7FE-887946FFD05E}" presName="Name37" presStyleLbl="parChTrans1D4" presStyleIdx="2" presStyleCnt="14"/>
      <dgm:spPr/>
      <dgm:t>
        <a:bodyPr/>
        <a:lstStyle/>
        <a:p>
          <a:endParaRPr lang="en-US"/>
        </a:p>
      </dgm:t>
    </dgm:pt>
    <dgm:pt modelId="{B746E315-D6AC-48CE-8BD7-F0AD1932554A}" type="pres">
      <dgm:prSet presAssocID="{3188F67E-75CB-4385-9B3B-AC2674112BCD}" presName="hierRoot2" presStyleCnt="0">
        <dgm:presLayoutVars>
          <dgm:hierBranch val="init"/>
        </dgm:presLayoutVars>
      </dgm:prSet>
      <dgm:spPr/>
    </dgm:pt>
    <dgm:pt modelId="{AC01C393-7E6F-4E60-B9D7-5A9F959420EE}" type="pres">
      <dgm:prSet presAssocID="{3188F67E-75CB-4385-9B3B-AC2674112BCD}" presName="rootComposite" presStyleCnt="0"/>
      <dgm:spPr/>
    </dgm:pt>
    <dgm:pt modelId="{24F557A4-AB30-41AE-93C0-1D2033AF5B21}" type="pres">
      <dgm:prSet presAssocID="{3188F67E-75CB-4385-9B3B-AC2674112BCD}" presName="rootText" presStyleLbl="node4" presStyleIdx="2" presStyleCnt="14">
        <dgm:presLayoutVars>
          <dgm:chPref val="3"/>
        </dgm:presLayoutVars>
      </dgm:prSet>
      <dgm:spPr/>
      <dgm:t>
        <a:bodyPr/>
        <a:lstStyle/>
        <a:p>
          <a:endParaRPr lang="en-US"/>
        </a:p>
      </dgm:t>
    </dgm:pt>
    <dgm:pt modelId="{FA20DFE4-CE67-4805-95E2-CF93BC0B8052}" type="pres">
      <dgm:prSet presAssocID="{3188F67E-75CB-4385-9B3B-AC2674112BCD}" presName="rootConnector" presStyleLbl="node4" presStyleIdx="2" presStyleCnt="14"/>
      <dgm:spPr/>
      <dgm:t>
        <a:bodyPr/>
        <a:lstStyle/>
        <a:p>
          <a:endParaRPr lang="en-US"/>
        </a:p>
      </dgm:t>
    </dgm:pt>
    <dgm:pt modelId="{A86646DA-1999-489B-AC9C-14ED16B9A9E9}" type="pres">
      <dgm:prSet presAssocID="{3188F67E-75CB-4385-9B3B-AC2674112BCD}" presName="hierChild4" presStyleCnt="0"/>
      <dgm:spPr/>
    </dgm:pt>
    <dgm:pt modelId="{38D4BF51-60D5-4676-A852-616195ABFDF6}" type="pres">
      <dgm:prSet presAssocID="{3188F67E-75CB-4385-9B3B-AC2674112BCD}" presName="hierChild5" presStyleCnt="0"/>
      <dgm:spPr/>
    </dgm:pt>
    <dgm:pt modelId="{431946B7-4FC1-4334-B06D-FDE3B2ADE09A}" type="pres">
      <dgm:prSet presAssocID="{5C18526B-F76C-4CB9-86C7-4C5740B2F29A}" presName="Name37" presStyleLbl="parChTrans1D4" presStyleIdx="3" presStyleCnt="14"/>
      <dgm:spPr/>
      <dgm:t>
        <a:bodyPr/>
        <a:lstStyle/>
        <a:p>
          <a:endParaRPr lang="en-US"/>
        </a:p>
      </dgm:t>
    </dgm:pt>
    <dgm:pt modelId="{DC65A6C0-07CD-4C84-93E7-CDA6D5310AEB}" type="pres">
      <dgm:prSet presAssocID="{98ABD050-7450-451F-97E8-858A85BAFF89}" presName="hierRoot2" presStyleCnt="0">
        <dgm:presLayoutVars>
          <dgm:hierBranch val="init"/>
        </dgm:presLayoutVars>
      </dgm:prSet>
      <dgm:spPr/>
    </dgm:pt>
    <dgm:pt modelId="{D85B2D80-1363-4223-A062-78A556E7AFF0}" type="pres">
      <dgm:prSet presAssocID="{98ABD050-7450-451F-97E8-858A85BAFF89}" presName="rootComposite" presStyleCnt="0"/>
      <dgm:spPr/>
    </dgm:pt>
    <dgm:pt modelId="{17A6D328-383C-4E18-9FD1-2FEC02897501}" type="pres">
      <dgm:prSet presAssocID="{98ABD050-7450-451F-97E8-858A85BAFF89}" presName="rootText" presStyleLbl="node4" presStyleIdx="3" presStyleCnt="14">
        <dgm:presLayoutVars>
          <dgm:chPref val="3"/>
        </dgm:presLayoutVars>
      </dgm:prSet>
      <dgm:spPr/>
      <dgm:t>
        <a:bodyPr/>
        <a:lstStyle/>
        <a:p>
          <a:endParaRPr lang="en-US"/>
        </a:p>
      </dgm:t>
    </dgm:pt>
    <dgm:pt modelId="{66A258F0-C3F9-4542-8BA9-6ACCB6E047A7}" type="pres">
      <dgm:prSet presAssocID="{98ABD050-7450-451F-97E8-858A85BAFF89}" presName="rootConnector" presStyleLbl="node4" presStyleIdx="3" presStyleCnt="14"/>
      <dgm:spPr/>
      <dgm:t>
        <a:bodyPr/>
        <a:lstStyle/>
        <a:p>
          <a:endParaRPr lang="en-US"/>
        </a:p>
      </dgm:t>
    </dgm:pt>
    <dgm:pt modelId="{FE4C485F-44A6-48B0-98EE-12F9982393E4}" type="pres">
      <dgm:prSet presAssocID="{98ABD050-7450-451F-97E8-858A85BAFF89}" presName="hierChild4" presStyleCnt="0"/>
      <dgm:spPr/>
    </dgm:pt>
    <dgm:pt modelId="{8C58E5A0-E557-4AA1-9214-8EB1ED694DD4}" type="pres">
      <dgm:prSet presAssocID="{98ABD050-7450-451F-97E8-858A85BAFF89}" presName="hierChild5" presStyleCnt="0"/>
      <dgm:spPr/>
    </dgm:pt>
    <dgm:pt modelId="{5A6C2400-F900-44AB-BEF2-E3CB0D9EDD38}" type="pres">
      <dgm:prSet presAssocID="{3B0B1823-7D5A-4BDA-8D61-70DC49DF9F27}" presName="Name37" presStyleLbl="parChTrans1D4" presStyleIdx="4" presStyleCnt="14"/>
      <dgm:spPr/>
      <dgm:t>
        <a:bodyPr/>
        <a:lstStyle/>
        <a:p>
          <a:endParaRPr lang="en-US"/>
        </a:p>
      </dgm:t>
    </dgm:pt>
    <dgm:pt modelId="{661B22BA-81F0-4C37-B0AB-D73FC5D2B03B}" type="pres">
      <dgm:prSet presAssocID="{91982570-5649-4F0A-9192-1528A1CB8269}" presName="hierRoot2" presStyleCnt="0">
        <dgm:presLayoutVars>
          <dgm:hierBranch val="init"/>
        </dgm:presLayoutVars>
      </dgm:prSet>
      <dgm:spPr/>
    </dgm:pt>
    <dgm:pt modelId="{564B4663-A893-45E5-A051-93056E716A8A}" type="pres">
      <dgm:prSet presAssocID="{91982570-5649-4F0A-9192-1528A1CB8269}" presName="rootComposite" presStyleCnt="0"/>
      <dgm:spPr/>
    </dgm:pt>
    <dgm:pt modelId="{9DE4A0DB-0A82-465F-AC87-BC470075D329}" type="pres">
      <dgm:prSet presAssocID="{91982570-5649-4F0A-9192-1528A1CB8269}" presName="rootText" presStyleLbl="node4" presStyleIdx="4" presStyleCnt="14">
        <dgm:presLayoutVars>
          <dgm:chPref val="3"/>
        </dgm:presLayoutVars>
      </dgm:prSet>
      <dgm:spPr/>
      <dgm:t>
        <a:bodyPr/>
        <a:lstStyle/>
        <a:p>
          <a:endParaRPr lang="en-US"/>
        </a:p>
      </dgm:t>
    </dgm:pt>
    <dgm:pt modelId="{B79FEE8E-2F87-4BC5-B486-EE14C75DF915}" type="pres">
      <dgm:prSet presAssocID="{91982570-5649-4F0A-9192-1528A1CB8269}" presName="rootConnector" presStyleLbl="node4" presStyleIdx="4" presStyleCnt="14"/>
      <dgm:spPr/>
      <dgm:t>
        <a:bodyPr/>
        <a:lstStyle/>
        <a:p>
          <a:endParaRPr lang="en-US"/>
        </a:p>
      </dgm:t>
    </dgm:pt>
    <dgm:pt modelId="{463EFDC3-87C4-4C14-8AF1-E78B0196BE56}" type="pres">
      <dgm:prSet presAssocID="{91982570-5649-4F0A-9192-1528A1CB8269}" presName="hierChild4" presStyleCnt="0"/>
      <dgm:spPr/>
    </dgm:pt>
    <dgm:pt modelId="{462E7E51-2B67-4DFB-956A-3A0CF7619948}" type="pres">
      <dgm:prSet presAssocID="{91982570-5649-4F0A-9192-1528A1CB8269}" presName="hierChild5" presStyleCnt="0"/>
      <dgm:spPr/>
    </dgm:pt>
    <dgm:pt modelId="{254E33AF-85A8-4E8D-A271-D20C840FC889}" type="pres">
      <dgm:prSet presAssocID="{92BD9E81-D741-4425-A8B1-B9A82168C122}" presName="hierChild5" presStyleCnt="0"/>
      <dgm:spPr/>
    </dgm:pt>
    <dgm:pt modelId="{A818EB27-F9B1-445C-828E-3ADDD0FC683E}" type="pres">
      <dgm:prSet presAssocID="{A67B07E4-5216-4A04-BDFA-9AA1277A1379}" presName="hierChild5" presStyleCnt="0"/>
      <dgm:spPr/>
    </dgm:pt>
    <dgm:pt modelId="{9AE7E914-D120-4A93-AE51-8D9A371B4A00}" type="pres">
      <dgm:prSet presAssocID="{0F0AAFC7-FD6F-4032-A4E9-920615D33E10}" presName="Name37" presStyleLbl="parChTrans1D2" presStyleIdx="2" presStyleCnt="5"/>
      <dgm:spPr/>
      <dgm:t>
        <a:bodyPr/>
        <a:lstStyle/>
        <a:p>
          <a:endParaRPr lang="en-US"/>
        </a:p>
      </dgm:t>
    </dgm:pt>
    <dgm:pt modelId="{47D48ED6-E22B-4131-95E9-CFF2C93F53D7}" type="pres">
      <dgm:prSet presAssocID="{90441646-12D9-4D7E-87C8-AD5CA45C2511}" presName="hierRoot2" presStyleCnt="0">
        <dgm:presLayoutVars>
          <dgm:hierBranch val="init"/>
        </dgm:presLayoutVars>
      </dgm:prSet>
      <dgm:spPr/>
    </dgm:pt>
    <dgm:pt modelId="{3BB35394-07EC-4CFE-A2AB-267E14827482}" type="pres">
      <dgm:prSet presAssocID="{90441646-12D9-4D7E-87C8-AD5CA45C2511}" presName="rootComposite" presStyleCnt="0"/>
      <dgm:spPr/>
    </dgm:pt>
    <dgm:pt modelId="{66E94841-BFE3-450D-84FA-F008F8810FEE}" type="pres">
      <dgm:prSet presAssocID="{90441646-12D9-4D7E-87C8-AD5CA45C2511}" presName="rootText" presStyleLbl="node2" presStyleIdx="2" presStyleCnt="5">
        <dgm:presLayoutVars>
          <dgm:chPref val="3"/>
        </dgm:presLayoutVars>
      </dgm:prSet>
      <dgm:spPr/>
      <dgm:t>
        <a:bodyPr/>
        <a:lstStyle/>
        <a:p>
          <a:endParaRPr lang="en-US"/>
        </a:p>
      </dgm:t>
    </dgm:pt>
    <dgm:pt modelId="{43036912-40D8-4561-B495-42DCFE4E9016}" type="pres">
      <dgm:prSet presAssocID="{90441646-12D9-4D7E-87C8-AD5CA45C2511}" presName="rootConnector" presStyleLbl="node2" presStyleIdx="2" presStyleCnt="5"/>
      <dgm:spPr/>
      <dgm:t>
        <a:bodyPr/>
        <a:lstStyle/>
        <a:p>
          <a:endParaRPr lang="en-US"/>
        </a:p>
      </dgm:t>
    </dgm:pt>
    <dgm:pt modelId="{64D3E662-703B-4EC1-BC4D-BA7DAC838787}" type="pres">
      <dgm:prSet presAssocID="{90441646-12D9-4D7E-87C8-AD5CA45C2511}" presName="hierChild4" presStyleCnt="0"/>
      <dgm:spPr/>
    </dgm:pt>
    <dgm:pt modelId="{1D9488BD-46FB-4D4E-88CC-51C874B529F8}" type="pres">
      <dgm:prSet presAssocID="{CEABA8FB-3309-4F15-A68C-5E46C2E0D5D9}" presName="Name37" presStyleLbl="parChTrans1D3" presStyleIdx="2" presStyleCnt="5"/>
      <dgm:spPr/>
      <dgm:t>
        <a:bodyPr/>
        <a:lstStyle/>
        <a:p>
          <a:endParaRPr lang="en-US"/>
        </a:p>
      </dgm:t>
    </dgm:pt>
    <dgm:pt modelId="{58CF6E3C-3930-45CD-B043-6EE83C993BC7}" type="pres">
      <dgm:prSet presAssocID="{F27DE076-8609-4407-A88E-5F0BDA859E24}" presName="hierRoot2" presStyleCnt="0">
        <dgm:presLayoutVars>
          <dgm:hierBranch val="init"/>
        </dgm:presLayoutVars>
      </dgm:prSet>
      <dgm:spPr/>
    </dgm:pt>
    <dgm:pt modelId="{88CC72BC-51E8-4001-9C48-08D3FAE26415}" type="pres">
      <dgm:prSet presAssocID="{F27DE076-8609-4407-A88E-5F0BDA859E24}" presName="rootComposite" presStyleCnt="0"/>
      <dgm:spPr/>
    </dgm:pt>
    <dgm:pt modelId="{9B0E1335-3232-4125-A8F7-72F5409F3A15}" type="pres">
      <dgm:prSet presAssocID="{F27DE076-8609-4407-A88E-5F0BDA859E24}" presName="rootText" presStyleLbl="node3" presStyleIdx="2" presStyleCnt="5">
        <dgm:presLayoutVars>
          <dgm:chPref val="3"/>
        </dgm:presLayoutVars>
      </dgm:prSet>
      <dgm:spPr/>
      <dgm:t>
        <a:bodyPr/>
        <a:lstStyle/>
        <a:p>
          <a:endParaRPr lang="en-US"/>
        </a:p>
      </dgm:t>
    </dgm:pt>
    <dgm:pt modelId="{C467630B-4527-4862-B2B3-6CD9D897B6F0}" type="pres">
      <dgm:prSet presAssocID="{F27DE076-8609-4407-A88E-5F0BDA859E24}" presName="rootConnector" presStyleLbl="node3" presStyleIdx="2" presStyleCnt="5"/>
      <dgm:spPr/>
      <dgm:t>
        <a:bodyPr/>
        <a:lstStyle/>
        <a:p>
          <a:endParaRPr lang="en-US"/>
        </a:p>
      </dgm:t>
    </dgm:pt>
    <dgm:pt modelId="{604C8810-708F-4AE8-891A-21806EDF82E2}" type="pres">
      <dgm:prSet presAssocID="{F27DE076-8609-4407-A88E-5F0BDA859E24}" presName="hierChild4" presStyleCnt="0"/>
      <dgm:spPr/>
    </dgm:pt>
    <dgm:pt modelId="{694D7DDA-9C56-4F9B-9D57-C3094ADDCBBA}" type="pres">
      <dgm:prSet presAssocID="{82940831-D351-4B70-A244-DBE3D7486ABE}" presName="Name37" presStyleLbl="parChTrans1D4" presStyleIdx="5" presStyleCnt="14"/>
      <dgm:spPr/>
      <dgm:t>
        <a:bodyPr/>
        <a:lstStyle/>
        <a:p>
          <a:endParaRPr lang="en-US"/>
        </a:p>
      </dgm:t>
    </dgm:pt>
    <dgm:pt modelId="{D43AE768-C573-4EB6-8FEE-CE4D2C7FBB86}" type="pres">
      <dgm:prSet presAssocID="{3928BF33-356F-429E-BCED-A3F9BD3C0DDD}" presName="hierRoot2" presStyleCnt="0">
        <dgm:presLayoutVars>
          <dgm:hierBranch val="init"/>
        </dgm:presLayoutVars>
      </dgm:prSet>
      <dgm:spPr/>
    </dgm:pt>
    <dgm:pt modelId="{76F9C93D-FA4D-497F-AC46-17BF05DE0C05}" type="pres">
      <dgm:prSet presAssocID="{3928BF33-356F-429E-BCED-A3F9BD3C0DDD}" presName="rootComposite" presStyleCnt="0"/>
      <dgm:spPr/>
    </dgm:pt>
    <dgm:pt modelId="{1F8DF2B6-2F84-4DF8-91CE-FEE1E9AC18A6}" type="pres">
      <dgm:prSet presAssocID="{3928BF33-356F-429E-BCED-A3F9BD3C0DDD}" presName="rootText" presStyleLbl="node4" presStyleIdx="5" presStyleCnt="14">
        <dgm:presLayoutVars>
          <dgm:chPref val="3"/>
        </dgm:presLayoutVars>
      </dgm:prSet>
      <dgm:spPr/>
      <dgm:t>
        <a:bodyPr/>
        <a:lstStyle/>
        <a:p>
          <a:endParaRPr lang="en-US"/>
        </a:p>
      </dgm:t>
    </dgm:pt>
    <dgm:pt modelId="{9E8FF579-3C12-462A-AF20-320CDDF9128F}" type="pres">
      <dgm:prSet presAssocID="{3928BF33-356F-429E-BCED-A3F9BD3C0DDD}" presName="rootConnector" presStyleLbl="node4" presStyleIdx="5" presStyleCnt="14"/>
      <dgm:spPr/>
      <dgm:t>
        <a:bodyPr/>
        <a:lstStyle/>
        <a:p>
          <a:endParaRPr lang="en-US"/>
        </a:p>
      </dgm:t>
    </dgm:pt>
    <dgm:pt modelId="{302CE20F-4BFA-4852-AC5D-207A9A1858A7}" type="pres">
      <dgm:prSet presAssocID="{3928BF33-356F-429E-BCED-A3F9BD3C0DDD}" presName="hierChild4" presStyleCnt="0"/>
      <dgm:spPr/>
    </dgm:pt>
    <dgm:pt modelId="{959DBD7D-116C-43B1-8A9F-FB8953E40599}" type="pres">
      <dgm:prSet presAssocID="{3928BF33-356F-429E-BCED-A3F9BD3C0DDD}" presName="hierChild5" presStyleCnt="0"/>
      <dgm:spPr/>
    </dgm:pt>
    <dgm:pt modelId="{1E18C3D0-DBF8-4C7C-9E27-988B2A08040F}" type="pres">
      <dgm:prSet presAssocID="{36EA3982-621A-477F-AC77-19A120C714E4}" presName="Name37" presStyleLbl="parChTrans1D4" presStyleIdx="6" presStyleCnt="14"/>
      <dgm:spPr/>
      <dgm:t>
        <a:bodyPr/>
        <a:lstStyle/>
        <a:p>
          <a:endParaRPr lang="en-US"/>
        </a:p>
      </dgm:t>
    </dgm:pt>
    <dgm:pt modelId="{82C90CFF-CFC1-432E-B1E8-74CA4ED58DEC}" type="pres">
      <dgm:prSet presAssocID="{9A10A049-3FF4-467F-9C84-9AB3CE260AAB}" presName="hierRoot2" presStyleCnt="0">
        <dgm:presLayoutVars>
          <dgm:hierBranch val="init"/>
        </dgm:presLayoutVars>
      </dgm:prSet>
      <dgm:spPr/>
    </dgm:pt>
    <dgm:pt modelId="{D36C86C6-83EC-4335-96D3-7E4BFBC6C81D}" type="pres">
      <dgm:prSet presAssocID="{9A10A049-3FF4-467F-9C84-9AB3CE260AAB}" presName="rootComposite" presStyleCnt="0"/>
      <dgm:spPr/>
    </dgm:pt>
    <dgm:pt modelId="{76ED72DC-F189-4CB7-982C-7A75D107AB87}" type="pres">
      <dgm:prSet presAssocID="{9A10A049-3FF4-467F-9C84-9AB3CE260AAB}" presName="rootText" presStyleLbl="node4" presStyleIdx="6" presStyleCnt="14">
        <dgm:presLayoutVars>
          <dgm:chPref val="3"/>
        </dgm:presLayoutVars>
      </dgm:prSet>
      <dgm:spPr/>
      <dgm:t>
        <a:bodyPr/>
        <a:lstStyle/>
        <a:p>
          <a:endParaRPr lang="en-US"/>
        </a:p>
      </dgm:t>
    </dgm:pt>
    <dgm:pt modelId="{5283B871-AE63-483D-AEED-96EDB94999C3}" type="pres">
      <dgm:prSet presAssocID="{9A10A049-3FF4-467F-9C84-9AB3CE260AAB}" presName="rootConnector" presStyleLbl="node4" presStyleIdx="6" presStyleCnt="14"/>
      <dgm:spPr/>
      <dgm:t>
        <a:bodyPr/>
        <a:lstStyle/>
        <a:p>
          <a:endParaRPr lang="en-US"/>
        </a:p>
      </dgm:t>
    </dgm:pt>
    <dgm:pt modelId="{B6D8B5E6-2E8F-4FFC-AD93-7310B2AAA886}" type="pres">
      <dgm:prSet presAssocID="{9A10A049-3FF4-467F-9C84-9AB3CE260AAB}" presName="hierChild4" presStyleCnt="0"/>
      <dgm:spPr/>
    </dgm:pt>
    <dgm:pt modelId="{FE5F29AC-1626-4D12-9F46-E3F0AA19C125}" type="pres">
      <dgm:prSet presAssocID="{9A10A049-3FF4-467F-9C84-9AB3CE260AAB}" presName="hierChild5" presStyleCnt="0"/>
      <dgm:spPr/>
    </dgm:pt>
    <dgm:pt modelId="{3E27EAEF-8559-421C-BC04-A0DCC7EFCA5E}" type="pres">
      <dgm:prSet presAssocID="{F27DE076-8609-4407-A88E-5F0BDA859E24}" presName="hierChild5" presStyleCnt="0"/>
      <dgm:spPr/>
    </dgm:pt>
    <dgm:pt modelId="{37DFADC6-93D4-4075-8574-EC14D2A3B9EC}" type="pres">
      <dgm:prSet presAssocID="{90441646-12D9-4D7E-87C8-AD5CA45C2511}" presName="hierChild5" presStyleCnt="0"/>
      <dgm:spPr/>
    </dgm:pt>
    <dgm:pt modelId="{949EC4BF-E317-46D8-9B9C-A41D7F0C1228}" type="pres">
      <dgm:prSet presAssocID="{065FE8B0-1CC0-4240-845B-441B1B8A9768}" presName="Name37" presStyleLbl="parChTrans1D2" presStyleIdx="3" presStyleCnt="5"/>
      <dgm:spPr/>
      <dgm:t>
        <a:bodyPr/>
        <a:lstStyle/>
        <a:p>
          <a:endParaRPr lang="en-US"/>
        </a:p>
      </dgm:t>
    </dgm:pt>
    <dgm:pt modelId="{11272427-8E84-434D-9AF4-16C369A9C698}" type="pres">
      <dgm:prSet presAssocID="{A94812CD-04B0-4BF3-BA5E-81F8B3B1C193}" presName="hierRoot2" presStyleCnt="0">
        <dgm:presLayoutVars>
          <dgm:hierBranch val="init"/>
        </dgm:presLayoutVars>
      </dgm:prSet>
      <dgm:spPr/>
    </dgm:pt>
    <dgm:pt modelId="{7C164A3C-4308-4898-A657-0F7AB2251204}" type="pres">
      <dgm:prSet presAssocID="{A94812CD-04B0-4BF3-BA5E-81F8B3B1C193}" presName="rootComposite" presStyleCnt="0"/>
      <dgm:spPr/>
    </dgm:pt>
    <dgm:pt modelId="{79686FE5-4BD8-4EB7-A0F4-EFE1CCF53A1B}" type="pres">
      <dgm:prSet presAssocID="{A94812CD-04B0-4BF3-BA5E-81F8B3B1C193}" presName="rootText" presStyleLbl="node2" presStyleIdx="3" presStyleCnt="5">
        <dgm:presLayoutVars>
          <dgm:chPref val="3"/>
        </dgm:presLayoutVars>
      </dgm:prSet>
      <dgm:spPr/>
      <dgm:t>
        <a:bodyPr/>
        <a:lstStyle/>
        <a:p>
          <a:endParaRPr lang="en-US"/>
        </a:p>
      </dgm:t>
    </dgm:pt>
    <dgm:pt modelId="{93D8B794-CA62-4E26-BA1C-09CAF428E9C9}" type="pres">
      <dgm:prSet presAssocID="{A94812CD-04B0-4BF3-BA5E-81F8B3B1C193}" presName="rootConnector" presStyleLbl="node2" presStyleIdx="3" presStyleCnt="5"/>
      <dgm:spPr/>
      <dgm:t>
        <a:bodyPr/>
        <a:lstStyle/>
        <a:p>
          <a:endParaRPr lang="en-US"/>
        </a:p>
      </dgm:t>
    </dgm:pt>
    <dgm:pt modelId="{070C79AD-AD56-47A4-81FA-5ED6758BB1D7}" type="pres">
      <dgm:prSet presAssocID="{A94812CD-04B0-4BF3-BA5E-81F8B3B1C193}" presName="hierChild4" presStyleCnt="0"/>
      <dgm:spPr/>
    </dgm:pt>
    <dgm:pt modelId="{FCCFF455-6CB7-468F-8C6B-51F7877CE569}" type="pres">
      <dgm:prSet presAssocID="{CCBBC19C-2B4E-4DA2-9B3D-C5896FD890F0}" presName="Name37" presStyleLbl="parChTrans1D3" presStyleIdx="3" presStyleCnt="5"/>
      <dgm:spPr/>
      <dgm:t>
        <a:bodyPr/>
        <a:lstStyle/>
        <a:p>
          <a:endParaRPr lang="en-US"/>
        </a:p>
      </dgm:t>
    </dgm:pt>
    <dgm:pt modelId="{12D11129-EAAA-46C5-AF4F-871C766BDD2E}" type="pres">
      <dgm:prSet presAssocID="{A3B59AD4-E92C-4316-82EE-8D03D496FD22}" presName="hierRoot2" presStyleCnt="0">
        <dgm:presLayoutVars>
          <dgm:hierBranch val="init"/>
        </dgm:presLayoutVars>
      </dgm:prSet>
      <dgm:spPr/>
    </dgm:pt>
    <dgm:pt modelId="{045136E9-37A5-4787-8EEF-1C5BAA21295A}" type="pres">
      <dgm:prSet presAssocID="{A3B59AD4-E92C-4316-82EE-8D03D496FD22}" presName="rootComposite" presStyleCnt="0"/>
      <dgm:spPr/>
    </dgm:pt>
    <dgm:pt modelId="{8A1A2739-DF34-4F95-A17F-56ED0B1071C1}" type="pres">
      <dgm:prSet presAssocID="{A3B59AD4-E92C-4316-82EE-8D03D496FD22}" presName="rootText" presStyleLbl="node3" presStyleIdx="3" presStyleCnt="5">
        <dgm:presLayoutVars>
          <dgm:chPref val="3"/>
        </dgm:presLayoutVars>
      </dgm:prSet>
      <dgm:spPr/>
      <dgm:t>
        <a:bodyPr/>
        <a:lstStyle/>
        <a:p>
          <a:endParaRPr lang="en-US"/>
        </a:p>
      </dgm:t>
    </dgm:pt>
    <dgm:pt modelId="{6B88FB92-B148-484C-B95A-0D6D01D7DDCD}" type="pres">
      <dgm:prSet presAssocID="{A3B59AD4-E92C-4316-82EE-8D03D496FD22}" presName="rootConnector" presStyleLbl="node3" presStyleIdx="3" presStyleCnt="5"/>
      <dgm:spPr/>
      <dgm:t>
        <a:bodyPr/>
        <a:lstStyle/>
        <a:p>
          <a:endParaRPr lang="en-US"/>
        </a:p>
      </dgm:t>
    </dgm:pt>
    <dgm:pt modelId="{80D8BE10-E571-45E8-82A6-925B2554EF59}" type="pres">
      <dgm:prSet presAssocID="{A3B59AD4-E92C-4316-82EE-8D03D496FD22}" presName="hierChild4" presStyleCnt="0"/>
      <dgm:spPr/>
    </dgm:pt>
    <dgm:pt modelId="{C8060294-2B98-4A05-82C0-D2935935EF2B}" type="pres">
      <dgm:prSet presAssocID="{1C8AFD9D-89C4-4E3D-895C-1C597918AAA7}" presName="Name37" presStyleLbl="parChTrans1D4" presStyleIdx="7" presStyleCnt="14"/>
      <dgm:spPr/>
      <dgm:t>
        <a:bodyPr/>
        <a:lstStyle/>
        <a:p>
          <a:endParaRPr lang="en-US"/>
        </a:p>
      </dgm:t>
    </dgm:pt>
    <dgm:pt modelId="{1E37FF92-45B3-4194-A8D6-EFB81AB78A56}" type="pres">
      <dgm:prSet presAssocID="{4B5AA639-601C-4EA9-B42F-1F4B7FE7351A}" presName="hierRoot2" presStyleCnt="0">
        <dgm:presLayoutVars>
          <dgm:hierBranch val="init"/>
        </dgm:presLayoutVars>
      </dgm:prSet>
      <dgm:spPr/>
    </dgm:pt>
    <dgm:pt modelId="{D50B636B-7FC1-4FF9-B856-23E2EA8AE813}" type="pres">
      <dgm:prSet presAssocID="{4B5AA639-601C-4EA9-B42F-1F4B7FE7351A}" presName="rootComposite" presStyleCnt="0"/>
      <dgm:spPr/>
    </dgm:pt>
    <dgm:pt modelId="{47D362B6-44F8-4743-9E6B-251A0DE6C643}" type="pres">
      <dgm:prSet presAssocID="{4B5AA639-601C-4EA9-B42F-1F4B7FE7351A}" presName="rootText" presStyleLbl="node4" presStyleIdx="7" presStyleCnt="14">
        <dgm:presLayoutVars>
          <dgm:chPref val="3"/>
        </dgm:presLayoutVars>
      </dgm:prSet>
      <dgm:spPr/>
      <dgm:t>
        <a:bodyPr/>
        <a:lstStyle/>
        <a:p>
          <a:endParaRPr lang="en-US"/>
        </a:p>
      </dgm:t>
    </dgm:pt>
    <dgm:pt modelId="{A554D9AD-DEEC-484D-B28E-B091F9D554B3}" type="pres">
      <dgm:prSet presAssocID="{4B5AA639-601C-4EA9-B42F-1F4B7FE7351A}" presName="rootConnector" presStyleLbl="node4" presStyleIdx="7" presStyleCnt="14"/>
      <dgm:spPr/>
      <dgm:t>
        <a:bodyPr/>
        <a:lstStyle/>
        <a:p>
          <a:endParaRPr lang="en-US"/>
        </a:p>
      </dgm:t>
    </dgm:pt>
    <dgm:pt modelId="{505975EF-2350-4DD3-A1DE-CFC04633D4CF}" type="pres">
      <dgm:prSet presAssocID="{4B5AA639-601C-4EA9-B42F-1F4B7FE7351A}" presName="hierChild4" presStyleCnt="0"/>
      <dgm:spPr/>
    </dgm:pt>
    <dgm:pt modelId="{5796760D-1B75-47C9-8858-C0DE0F344272}" type="pres">
      <dgm:prSet presAssocID="{BC3A09FE-925A-42D8-BFAF-4F996F8C33AB}" presName="Name37" presStyleLbl="parChTrans1D4" presStyleIdx="8" presStyleCnt="14"/>
      <dgm:spPr/>
      <dgm:t>
        <a:bodyPr/>
        <a:lstStyle/>
        <a:p>
          <a:endParaRPr lang="en-US"/>
        </a:p>
      </dgm:t>
    </dgm:pt>
    <dgm:pt modelId="{DE8EEE1A-7AA9-4437-9735-F9F80E7064AE}" type="pres">
      <dgm:prSet presAssocID="{9ADFA00E-0C15-466A-A6EA-8BDC24955C57}" presName="hierRoot2" presStyleCnt="0">
        <dgm:presLayoutVars>
          <dgm:hierBranch val="init"/>
        </dgm:presLayoutVars>
      </dgm:prSet>
      <dgm:spPr/>
    </dgm:pt>
    <dgm:pt modelId="{4CE4F888-1686-4363-A669-8E926E75807F}" type="pres">
      <dgm:prSet presAssocID="{9ADFA00E-0C15-466A-A6EA-8BDC24955C57}" presName="rootComposite" presStyleCnt="0"/>
      <dgm:spPr/>
    </dgm:pt>
    <dgm:pt modelId="{A844B7B9-4CB7-42EC-BCD2-FAFF4BED2273}" type="pres">
      <dgm:prSet presAssocID="{9ADFA00E-0C15-466A-A6EA-8BDC24955C57}" presName="rootText" presStyleLbl="node4" presStyleIdx="8" presStyleCnt="14">
        <dgm:presLayoutVars>
          <dgm:chPref val="3"/>
        </dgm:presLayoutVars>
      </dgm:prSet>
      <dgm:spPr/>
      <dgm:t>
        <a:bodyPr/>
        <a:lstStyle/>
        <a:p>
          <a:endParaRPr lang="en-US"/>
        </a:p>
      </dgm:t>
    </dgm:pt>
    <dgm:pt modelId="{DBC854DC-421B-401D-9BD4-964FB0AA6CB0}" type="pres">
      <dgm:prSet presAssocID="{9ADFA00E-0C15-466A-A6EA-8BDC24955C57}" presName="rootConnector" presStyleLbl="node4" presStyleIdx="8" presStyleCnt="14"/>
      <dgm:spPr/>
      <dgm:t>
        <a:bodyPr/>
        <a:lstStyle/>
        <a:p>
          <a:endParaRPr lang="en-US"/>
        </a:p>
      </dgm:t>
    </dgm:pt>
    <dgm:pt modelId="{D1C22DA3-9FA3-4036-84D6-4BB85246A96C}" type="pres">
      <dgm:prSet presAssocID="{9ADFA00E-0C15-466A-A6EA-8BDC24955C57}" presName="hierChild4" presStyleCnt="0"/>
      <dgm:spPr/>
    </dgm:pt>
    <dgm:pt modelId="{0D9AF5B8-8E93-4766-AD90-872680A40C93}" type="pres">
      <dgm:prSet presAssocID="{9ADFA00E-0C15-466A-A6EA-8BDC24955C57}" presName="hierChild5" presStyleCnt="0"/>
      <dgm:spPr/>
    </dgm:pt>
    <dgm:pt modelId="{4706FF6B-5128-4F59-B652-7596BDA3021D}" type="pres">
      <dgm:prSet presAssocID="{4B5AA639-601C-4EA9-B42F-1F4B7FE7351A}" presName="hierChild5" presStyleCnt="0"/>
      <dgm:spPr/>
    </dgm:pt>
    <dgm:pt modelId="{7D6C00A9-F37A-4523-B6CF-6ECC9EDBE679}" type="pres">
      <dgm:prSet presAssocID="{5EA97067-276F-4349-9394-31F21E3E19E1}" presName="Name37" presStyleLbl="parChTrans1D4" presStyleIdx="9" presStyleCnt="14"/>
      <dgm:spPr/>
      <dgm:t>
        <a:bodyPr/>
        <a:lstStyle/>
        <a:p>
          <a:endParaRPr lang="en-US"/>
        </a:p>
      </dgm:t>
    </dgm:pt>
    <dgm:pt modelId="{A570CCD0-4A67-49B4-BA18-5CB067ABE7D0}" type="pres">
      <dgm:prSet presAssocID="{A78A90CD-E57A-47F2-A34B-D2FFEBCAA403}" presName="hierRoot2" presStyleCnt="0">
        <dgm:presLayoutVars>
          <dgm:hierBranch val="init"/>
        </dgm:presLayoutVars>
      </dgm:prSet>
      <dgm:spPr/>
    </dgm:pt>
    <dgm:pt modelId="{03002020-1F49-4F20-A830-798F410D9BBA}" type="pres">
      <dgm:prSet presAssocID="{A78A90CD-E57A-47F2-A34B-D2FFEBCAA403}" presName="rootComposite" presStyleCnt="0"/>
      <dgm:spPr/>
    </dgm:pt>
    <dgm:pt modelId="{FFA14D4C-DDFE-4332-97E8-3D6C13543D92}" type="pres">
      <dgm:prSet presAssocID="{A78A90CD-E57A-47F2-A34B-D2FFEBCAA403}" presName="rootText" presStyleLbl="node4" presStyleIdx="9" presStyleCnt="14">
        <dgm:presLayoutVars>
          <dgm:chPref val="3"/>
        </dgm:presLayoutVars>
      </dgm:prSet>
      <dgm:spPr/>
      <dgm:t>
        <a:bodyPr/>
        <a:lstStyle/>
        <a:p>
          <a:endParaRPr lang="en-US"/>
        </a:p>
      </dgm:t>
    </dgm:pt>
    <dgm:pt modelId="{0738EDD1-6697-4A63-B92D-4474CC893029}" type="pres">
      <dgm:prSet presAssocID="{A78A90CD-E57A-47F2-A34B-D2FFEBCAA403}" presName="rootConnector" presStyleLbl="node4" presStyleIdx="9" presStyleCnt="14"/>
      <dgm:spPr/>
      <dgm:t>
        <a:bodyPr/>
        <a:lstStyle/>
        <a:p>
          <a:endParaRPr lang="en-US"/>
        </a:p>
      </dgm:t>
    </dgm:pt>
    <dgm:pt modelId="{0315EF7A-CF9F-4317-83B1-4080E0B37EBE}" type="pres">
      <dgm:prSet presAssocID="{A78A90CD-E57A-47F2-A34B-D2FFEBCAA403}" presName="hierChild4" presStyleCnt="0"/>
      <dgm:spPr/>
    </dgm:pt>
    <dgm:pt modelId="{3E0971B5-89BE-4109-AC66-2D3FF76B019C}" type="pres">
      <dgm:prSet presAssocID="{1E0B7C2A-947A-4971-BCFB-DE62117A2377}" presName="Name37" presStyleLbl="parChTrans1D4" presStyleIdx="10" presStyleCnt="14"/>
      <dgm:spPr/>
      <dgm:t>
        <a:bodyPr/>
        <a:lstStyle/>
        <a:p>
          <a:endParaRPr lang="en-US"/>
        </a:p>
      </dgm:t>
    </dgm:pt>
    <dgm:pt modelId="{B1CD24DB-44C7-4F9C-A0EB-735109DCED9F}" type="pres">
      <dgm:prSet presAssocID="{031338B6-249E-4D74-9079-BE25F8BFF993}" presName="hierRoot2" presStyleCnt="0">
        <dgm:presLayoutVars>
          <dgm:hierBranch val="init"/>
        </dgm:presLayoutVars>
      </dgm:prSet>
      <dgm:spPr/>
    </dgm:pt>
    <dgm:pt modelId="{7916DE3E-DBDA-42B5-885A-B7DDF07AEDCD}" type="pres">
      <dgm:prSet presAssocID="{031338B6-249E-4D74-9079-BE25F8BFF993}" presName="rootComposite" presStyleCnt="0"/>
      <dgm:spPr/>
    </dgm:pt>
    <dgm:pt modelId="{64606F9A-F13C-4AA5-97A2-DBCFAA55745E}" type="pres">
      <dgm:prSet presAssocID="{031338B6-249E-4D74-9079-BE25F8BFF993}" presName="rootText" presStyleLbl="node4" presStyleIdx="10" presStyleCnt="14">
        <dgm:presLayoutVars>
          <dgm:chPref val="3"/>
        </dgm:presLayoutVars>
      </dgm:prSet>
      <dgm:spPr/>
      <dgm:t>
        <a:bodyPr/>
        <a:lstStyle/>
        <a:p>
          <a:endParaRPr lang="en-US"/>
        </a:p>
      </dgm:t>
    </dgm:pt>
    <dgm:pt modelId="{17D41D73-AB39-4E45-B93F-E85CAA7C95D0}" type="pres">
      <dgm:prSet presAssocID="{031338B6-249E-4D74-9079-BE25F8BFF993}" presName="rootConnector" presStyleLbl="node4" presStyleIdx="10" presStyleCnt="14"/>
      <dgm:spPr/>
      <dgm:t>
        <a:bodyPr/>
        <a:lstStyle/>
        <a:p>
          <a:endParaRPr lang="en-US"/>
        </a:p>
      </dgm:t>
    </dgm:pt>
    <dgm:pt modelId="{BE8AF5CF-6245-4A99-AE0F-156FE8277259}" type="pres">
      <dgm:prSet presAssocID="{031338B6-249E-4D74-9079-BE25F8BFF993}" presName="hierChild4" presStyleCnt="0"/>
      <dgm:spPr/>
    </dgm:pt>
    <dgm:pt modelId="{4E39E8E6-C392-451C-A5E5-769F2881ECF1}" type="pres">
      <dgm:prSet presAssocID="{031338B6-249E-4D74-9079-BE25F8BFF993}" presName="hierChild5" presStyleCnt="0"/>
      <dgm:spPr/>
    </dgm:pt>
    <dgm:pt modelId="{0FFEE6A3-31D5-49BD-B310-17A4EED10967}" type="pres">
      <dgm:prSet presAssocID="{238EDDE9-2104-4BC2-817C-57039D0E8625}" presName="Name37" presStyleLbl="parChTrans1D4" presStyleIdx="11" presStyleCnt="14"/>
      <dgm:spPr/>
      <dgm:t>
        <a:bodyPr/>
        <a:lstStyle/>
        <a:p>
          <a:endParaRPr lang="en-US"/>
        </a:p>
      </dgm:t>
    </dgm:pt>
    <dgm:pt modelId="{8806CF46-2179-4139-9ABB-0D180F48D1B5}" type="pres">
      <dgm:prSet presAssocID="{4C75CDBB-4538-42BA-9070-5F8C7BEC1507}" presName="hierRoot2" presStyleCnt="0">
        <dgm:presLayoutVars>
          <dgm:hierBranch val="init"/>
        </dgm:presLayoutVars>
      </dgm:prSet>
      <dgm:spPr/>
    </dgm:pt>
    <dgm:pt modelId="{C802D74C-6433-4D88-B019-B1ED2B328E4D}" type="pres">
      <dgm:prSet presAssocID="{4C75CDBB-4538-42BA-9070-5F8C7BEC1507}" presName="rootComposite" presStyleCnt="0"/>
      <dgm:spPr/>
    </dgm:pt>
    <dgm:pt modelId="{50DA8112-7F80-470C-92A1-8D3DBAD88562}" type="pres">
      <dgm:prSet presAssocID="{4C75CDBB-4538-42BA-9070-5F8C7BEC1507}" presName="rootText" presStyleLbl="node4" presStyleIdx="11" presStyleCnt="14">
        <dgm:presLayoutVars>
          <dgm:chPref val="3"/>
        </dgm:presLayoutVars>
      </dgm:prSet>
      <dgm:spPr/>
      <dgm:t>
        <a:bodyPr/>
        <a:lstStyle/>
        <a:p>
          <a:endParaRPr lang="en-US"/>
        </a:p>
      </dgm:t>
    </dgm:pt>
    <dgm:pt modelId="{4AEFD918-3DC3-41E4-90B3-8ED91B74E044}" type="pres">
      <dgm:prSet presAssocID="{4C75CDBB-4538-42BA-9070-5F8C7BEC1507}" presName="rootConnector" presStyleLbl="node4" presStyleIdx="11" presStyleCnt="14"/>
      <dgm:spPr/>
      <dgm:t>
        <a:bodyPr/>
        <a:lstStyle/>
        <a:p>
          <a:endParaRPr lang="en-US"/>
        </a:p>
      </dgm:t>
    </dgm:pt>
    <dgm:pt modelId="{77C3F2E4-A474-49EA-8CE9-50AA8A8622B0}" type="pres">
      <dgm:prSet presAssocID="{4C75CDBB-4538-42BA-9070-5F8C7BEC1507}" presName="hierChild4" presStyleCnt="0"/>
      <dgm:spPr/>
    </dgm:pt>
    <dgm:pt modelId="{F61D4DF3-2BE6-41AE-886D-6E32FE6E131E}" type="pres">
      <dgm:prSet presAssocID="{4C75CDBB-4538-42BA-9070-5F8C7BEC1507}" presName="hierChild5" presStyleCnt="0"/>
      <dgm:spPr/>
    </dgm:pt>
    <dgm:pt modelId="{B01FCF95-8145-4570-98D8-DA013B614439}" type="pres">
      <dgm:prSet presAssocID="{2C4A6D24-6F10-48FB-A5C5-657947651AB3}" presName="Name37" presStyleLbl="parChTrans1D4" presStyleIdx="12" presStyleCnt="14"/>
      <dgm:spPr/>
      <dgm:t>
        <a:bodyPr/>
        <a:lstStyle/>
        <a:p>
          <a:endParaRPr lang="en-US"/>
        </a:p>
      </dgm:t>
    </dgm:pt>
    <dgm:pt modelId="{5DF543DC-3510-4A24-B399-FD276AE4A729}" type="pres">
      <dgm:prSet presAssocID="{FC2D6AFB-2E9D-4371-A6D0-8F5652894F55}" presName="hierRoot2" presStyleCnt="0">
        <dgm:presLayoutVars>
          <dgm:hierBranch val="init"/>
        </dgm:presLayoutVars>
      </dgm:prSet>
      <dgm:spPr/>
    </dgm:pt>
    <dgm:pt modelId="{2C73BE62-5ADF-46E0-9689-FB9946FFCA3E}" type="pres">
      <dgm:prSet presAssocID="{FC2D6AFB-2E9D-4371-A6D0-8F5652894F55}" presName="rootComposite" presStyleCnt="0"/>
      <dgm:spPr/>
    </dgm:pt>
    <dgm:pt modelId="{00F266AC-0BA3-43A8-8F44-75DEC4FC0CC7}" type="pres">
      <dgm:prSet presAssocID="{FC2D6AFB-2E9D-4371-A6D0-8F5652894F55}" presName="rootText" presStyleLbl="node4" presStyleIdx="12" presStyleCnt="14">
        <dgm:presLayoutVars>
          <dgm:chPref val="3"/>
        </dgm:presLayoutVars>
      </dgm:prSet>
      <dgm:spPr/>
      <dgm:t>
        <a:bodyPr/>
        <a:lstStyle/>
        <a:p>
          <a:endParaRPr lang="en-US"/>
        </a:p>
      </dgm:t>
    </dgm:pt>
    <dgm:pt modelId="{CB20AB9A-2220-46F2-BEAD-16A3AE812195}" type="pres">
      <dgm:prSet presAssocID="{FC2D6AFB-2E9D-4371-A6D0-8F5652894F55}" presName="rootConnector" presStyleLbl="node4" presStyleIdx="12" presStyleCnt="14"/>
      <dgm:spPr/>
      <dgm:t>
        <a:bodyPr/>
        <a:lstStyle/>
        <a:p>
          <a:endParaRPr lang="en-US"/>
        </a:p>
      </dgm:t>
    </dgm:pt>
    <dgm:pt modelId="{0D4C0CE0-ECE2-4B4F-9330-EBFBC01D92B1}" type="pres">
      <dgm:prSet presAssocID="{FC2D6AFB-2E9D-4371-A6D0-8F5652894F55}" presName="hierChild4" presStyleCnt="0"/>
      <dgm:spPr/>
    </dgm:pt>
    <dgm:pt modelId="{E63B05E0-CECF-4EAA-822B-29B2C22F9BAB}" type="pres">
      <dgm:prSet presAssocID="{FC2D6AFB-2E9D-4371-A6D0-8F5652894F55}" presName="hierChild5" presStyleCnt="0"/>
      <dgm:spPr/>
    </dgm:pt>
    <dgm:pt modelId="{CF5969B2-9589-4FAE-8BE2-A4B2441DB19D}" type="pres">
      <dgm:prSet presAssocID="{A78A90CD-E57A-47F2-A34B-D2FFEBCAA403}" presName="hierChild5" presStyleCnt="0"/>
      <dgm:spPr/>
    </dgm:pt>
    <dgm:pt modelId="{74B75261-FD13-41D9-B17A-77DC2F293623}" type="pres">
      <dgm:prSet presAssocID="{A3B59AD4-E92C-4316-82EE-8D03D496FD22}" presName="hierChild5" presStyleCnt="0"/>
      <dgm:spPr/>
    </dgm:pt>
    <dgm:pt modelId="{2A6E6BD6-29FE-44E6-96C6-66A1B08A8420}" type="pres">
      <dgm:prSet presAssocID="{A94812CD-04B0-4BF3-BA5E-81F8B3B1C193}" presName="hierChild5" presStyleCnt="0"/>
      <dgm:spPr/>
    </dgm:pt>
    <dgm:pt modelId="{77634327-0E56-4174-87F2-F14840F6DA77}" type="pres">
      <dgm:prSet presAssocID="{A19DB454-CE62-413D-926E-3DC33AB76631}" presName="Name37" presStyleLbl="parChTrans1D2" presStyleIdx="4" presStyleCnt="5"/>
      <dgm:spPr/>
      <dgm:t>
        <a:bodyPr/>
        <a:lstStyle/>
        <a:p>
          <a:endParaRPr lang="en-US"/>
        </a:p>
      </dgm:t>
    </dgm:pt>
    <dgm:pt modelId="{EBD67B15-E4CB-4ED6-B330-D89F9EC77C5B}" type="pres">
      <dgm:prSet presAssocID="{1C3BDF50-47AC-4860-BCA1-9E7871F9DB7F}" presName="hierRoot2" presStyleCnt="0">
        <dgm:presLayoutVars>
          <dgm:hierBranch val="init"/>
        </dgm:presLayoutVars>
      </dgm:prSet>
      <dgm:spPr/>
    </dgm:pt>
    <dgm:pt modelId="{3DA9851F-8788-4248-AF5C-2E3772E75AEA}" type="pres">
      <dgm:prSet presAssocID="{1C3BDF50-47AC-4860-BCA1-9E7871F9DB7F}" presName="rootComposite" presStyleCnt="0"/>
      <dgm:spPr/>
    </dgm:pt>
    <dgm:pt modelId="{CE039375-9693-49EF-9DB2-3DE68815760D}" type="pres">
      <dgm:prSet presAssocID="{1C3BDF50-47AC-4860-BCA1-9E7871F9DB7F}" presName="rootText" presStyleLbl="node2" presStyleIdx="4" presStyleCnt="5">
        <dgm:presLayoutVars>
          <dgm:chPref val="3"/>
        </dgm:presLayoutVars>
      </dgm:prSet>
      <dgm:spPr/>
      <dgm:t>
        <a:bodyPr/>
        <a:lstStyle/>
        <a:p>
          <a:endParaRPr lang="en-US"/>
        </a:p>
      </dgm:t>
    </dgm:pt>
    <dgm:pt modelId="{AA60D397-988F-41AD-9D19-06F52178DDEE}" type="pres">
      <dgm:prSet presAssocID="{1C3BDF50-47AC-4860-BCA1-9E7871F9DB7F}" presName="rootConnector" presStyleLbl="node2" presStyleIdx="4" presStyleCnt="5"/>
      <dgm:spPr/>
      <dgm:t>
        <a:bodyPr/>
        <a:lstStyle/>
        <a:p>
          <a:endParaRPr lang="en-US"/>
        </a:p>
      </dgm:t>
    </dgm:pt>
    <dgm:pt modelId="{43890FFB-BEF7-44DC-8AD6-30CB0810B590}" type="pres">
      <dgm:prSet presAssocID="{1C3BDF50-47AC-4860-BCA1-9E7871F9DB7F}" presName="hierChild4" presStyleCnt="0"/>
      <dgm:spPr/>
    </dgm:pt>
    <dgm:pt modelId="{9F9B8E6D-C81C-4A26-9185-590E8F40EA00}" type="pres">
      <dgm:prSet presAssocID="{084BEBBB-CCE5-418B-BC0E-1A47B9A3E47C}" presName="Name37" presStyleLbl="parChTrans1D3" presStyleIdx="4" presStyleCnt="5"/>
      <dgm:spPr/>
      <dgm:t>
        <a:bodyPr/>
        <a:lstStyle/>
        <a:p>
          <a:endParaRPr lang="en-US"/>
        </a:p>
      </dgm:t>
    </dgm:pt>
    <dgm:pt modelId="{CB6E9D0A-E92D-49FD-820D-DD7930DC39DB}" type="pres">
      <dgm:prSet presAssocID="{3659648A-938E-4E7B-A775-36A503C3BA91}" presName="hierRoot2" presStyleCnt="0">
        <dgm:presLayoutVars>
          <dgm:hierBranch val="init"/>
        </dgm:presLayoutVars>
      </dgm:prSet>
      <dgm:spPr/>
    </dgm:pt>
    <dgm:pt modelId="{89F64BAB-0FCF-453B-A4BA-B75BDC2112AD}" type="pres">
      <dgm:prSet presAssocID="{3659648A-938E-4E7B-A775-36A503C3BA91}" presName="rootComposite" presStyleCnt="0"/>
      <dgm:spPr/>
    </dgm:pt>
    <dgm:pt modelId="{D6A915A0-F69F-41DD-9134-98B8CCD94E51}" type="pres">
      <dgm:prSet presAssocID="{3659648A-938E-4E7B-A775-36A503C3BA91}" presName="rootText" presStyleLbl="node3" presStyleIdx="4" presStyleCnt="5">
        <dgm:presLayoutVars>
          <dgm:chPref val="3"/>
        </dgm:presLayoutVars>
      </dgm:prSet>
      <dgm:spPr/>
      <dgm:t>
        <a:bodyPr/>
        <a:lstStyle/>
        <a:p>
          <a:endParaRPr lang="en-US"/>
        </a:p>
      </dgm:t>
    </dgm:pt>
    <dgm:pt modelId="{EC40A415-A423-45D5-A2DF-EB39F34B944B}" type="pres">
      <dgm:prSet presAssocID="{3659648A-938E-4E7B-A775-36A503C3BA91}" presName="rootConnector" presStyleLbl="node3" presStyleIdx="4" presStyleCnt="5"/>
      <dgm:spPr/>
      <dgm:t>
        <a:bodyPr/>
        <a:lstStyle/>
        <a:p>
          <a:endParaRPr lang="en-US"/>
        </a:p>
      </dgm:t>
    </dgm:pt>
    <dgm:pt modelId="{395294E7-030C-46F8-8FE7-B57A21157B0B}" type="pres">
      <dgm:prSet presAssocID="{3659648A-938E-4E7B-A775-36A503C3BA91}" presName="hierChild4" presStyleCnt="0"/>
      <dgm:spPr/>
    </dgm:pt>
    <dgm:pt modelId="{1981A963-9D0C-4774-AF65-3414527A3E8E}" type="pres">
      <dgm:prSet presAssocID="{C0DD0DA4-15A5-4A3B-ADD8-A2DA6AEE3CE0}" presName="Name37" presStyleLbl="parChTrans1D4" presStyleIdx="13" presStyleCnt="14"/>
      <dgm:spPr/>
      <dgm:t>
        <a:bodyPr/>
        <a:lstStyle/>
        <a:p>
          <a:endParaRPr lang="en-US"/>
        </a:p>
      </dgm:t>
    </dgm:pt>
    <dgm:pt modelId="{8D9402B9-E7CE-42EC-8334-BCE469A59CB4}" type="pres">
      <dgm:prSet presAssocID="{238F0F4A-71C8-4634-AC19-8A8127750D64}" presName="hierRoot2" presStyleCnt="0">
        <dgm:presLayoutVars>
          <dgm:hierBranch val="init"/>
        </dgm:presLayoutVars>
      </dgm:prSet>
      <dgm:spPr/>
    </dgm:pt>
    <dgm:pt modelId="{C392015B-4D03-45CE-B733-228A52F08814}" type="pres">
      <dgm:prSet presAssocID="{238F0F4A-71C8-4634-AC19-8A8127750D64}" presName="rootComposite" presStyleCnt="0"/>
      <dgm:spPr/>
    </dgm:pt>
    <dgm:pt modelId="{64381CF0-3E8C-4D04-9AFA-BA37CABD9FC7}" type="pres">
      <dgm:prSet presAssocID="{238F0F4A-71C8-4634-AC19-8A8127750D64}" presName="rootText" presStyleLbl="node4" presStyleIdx="13" presStyleCnt="14">
        <dgm:presLayoutVars>
          <dgm:chPref val="3"/>
        </dgm:presLayoutVars>
      </dgm:prSet>
      <dgm:spPr/>
      <dgm:t>
        <a:bodyPr/>
        <a:lstStyle/>
        <a:p>
          <a:endParaRPr lang="en-US"/>
        </a:p>
      </dgm:t>
    </dgm:pt>
    <dgm:pt modelId="{C7BD2CD7-28F5-4D95-AEC8-1A91880D60D2}" type="pres">
      <dgm:prSet presAssocID="{238F0F4A-71C8-4634-AC19-8A8127750D64}" presName="rootConnector" presStyleLbl="node4" presStyleIdx="13" presStyleCnt="14"/>
      <dgm:spPr/>
      <dgm:t>
        <a:bodyPr/>
        <a:lstStyle/>
        <a:p>
          <a:endParaRPr lang="en-US"/>
        </a:p>
      </dgm:t>
    </dgm:pt>
    <dgm:pt modelId="{0FDF1DA8-7AFA-4348-9DA4-14E80D19C18F}" type="pres">
      <dgm:prSet presAssocID="{238F0F4A-71C8-4634-AC19-8A8127750D64}" presName="hierChild4" presStyleCnt="0"/>
      <dgm:spPr/>
    </dgm:pt>
    <dgm:pt modelId="{9C8E2C52-4626-4715-86FE-2A30CF4FB25F}" type="pres">
      <dgm:prSet presAssocID="{238F0F4A-71C8-4634-AC19-8A8127750D64}" presName="hierChild5" presStyleCnt="0"/>
      <dgm:spPr/>
    </dgm:pt>
    <dgm:pt modelId="{9433C5E6-FB1E-4AF9-8C71-D693CA356BA3}" type="pres">
      <dgm:prSet presAssocID="{3659648A-938E-4E7B-A775-36A503C3BA91}" presName="hierChild5" presStyleCnt="0"/>
      <dgm:spPr/>
    </dgm:pt>
    <dgm:pt modelId="{F12EFE50-A1B0-4344-86B8-80F5C87D661D}" type="pres">
      <dgm:prSet presAssocID="{1C3BDF50-47AC-4860-BCA1-9E7871F9DB7F}" presName="hierChild5" presStyleCnt="0"/>
      <dgm:spPr/>
    </dgm:pt>
    <dgm:pt modelId="{9AB2C5B6-6A4F-40DC-B435-19713CD82BAB}" type="pres">
      <dgm:prSet presAssocID="{380A8836-5091-4737-8376-330FB8CEE00E}" presName="hierChild3" presStyleCnt="0"/>
      <dgm:spPr/>
    </dgm:pt>
  </dgm:ptLst>
  <dgm:cxnLst>
    <dgm:cxn modelId="{F86F7D2E-1358-4ADF-8CA0-BCE7F86C3FE9}" srcId="{341EAA6B-2520-4F4C-BAAF-50B7F90B79A8}" destId="{380A8836-5091-4737-8376-330FB8CEE00E}" srcOrd="0" destOrd="0" parTransId="{2580525B-986E-4935-A826-48F0AE302CF6}" sibTransId="{F85D115D-6FD6-4F4B-8690-B22899E4F2C4}"/>
    <dgm:cxn modelId="{D4422F56-1A26-43A4-B7A5-1D5462461D62}" type="presOf" srcId="{5C18526B-F76C-4CB9-86C7-4C5740B2F29A}" destId="{431946B7-4FC1-4334-B06D-FDE3B2ADE09A}" srcOrd="0" destOrd="0" presId="urn:microsoft.com/office/officeart/2005/8/layout/orgChart1"/>
    <dgm:cxn modelId="{04315302-AD4F-46DA-9EBD-1ECEF0AC79A6}" type="presOf" srcId="{A94812CD-04B0-4BF3-BA5E-81F8B3B1C193}" destId="{79686FE5-4BD8-4EB7-A0F4-EFE1CCF53A1B}" srcOrd="0" destOrd="0" presId="urn:microsoft.com/office/officeart/2005/8/layout/orgChart1"/>
    <dgm:cxn modelId="{936E791C-AE1B-4FFA-901F-3474B2CB85FD}" type="presOf" srcId="{F27DE076-8609-4407-A88E-5F0BDA859E24}" destId="{9B0E1335-3232-4125-A8F7-72F5409F3A15}" srcOrd="0" destOrd="0" presId="urn:microsoft.com/office/officeart/2005/8/layout/orgChart1"/>
    <dgm:cxn modelId="{602B3D5D-3E56-4955-A5D3-7D0E499D7DC9}" type="presOf" srcId="{BADB0412-938C-4483-B7FE-887946FFD05E}" destId="{51C1AB29-0E7A-4F26-ABA3-6129A3EE6341}" srcOrd="0" destOrd="0" presId="urn:microsoft.com/office/officeart/2005/8/layout/orgChart1"/>
    <dgm:cxn modelId="{3D8BA666-039D-4FC2-8D68-44A8D7EB6731}" type="presOf" srcId="{CEABA8FB-3309-4F15-A68C-5E46C2E0D5D9}" destId="{1D9488BD-46FB-4D4E-88CC-51C874B529F8}" srcOrd="0" destOrd="0" presId="urn:microsoft.com/office/officeart/2005/8/layout/orgChart1"/>
    <dgm:cxn modelId="{B891573B-6D1F-4A2B-86B8-E7C051E3AAFC}" type="presOf" srcId="{1C3BDF50-47AC-4860-BCA1-9E7871F9DB7F}" destId="{AA60D397-988F-41AD-9D19-06F52178DDEE}" srcOrd="1" destOrd="0" presId="urn:microsoft.com/office/officeart/2005/8/layout/orgChart1"/>
    <dgm:cxn modelId="{20DE35F8-B366-4EFB-87FF-649E04A857FD}" type="presOf" srcId="{0C39643C-34D6-4A1A-B443-562722D8C21B}" destId="{70CCB659-8937-4440-B9C3-2CFF04384A88}" srcOrd="0" destOrd="0" presId="urn:microsoft.com/office/officeart/2005/8/layout/orgChart1"/>
    <dgm:cxn modelId="{291F28C9-9AE8-45BE-9430-16717AAC881C}" type="presOf" srcId="{FA72528E-8BB3-436B-AE2B-7297D5A731D7}" destId="{7248BDCC-E911-4D07-8A3B-81A30CA1D420}" srcOrd="0" destOrd="0" presId="urn:microsoft.com/office/officeart/2005/8/layout/orgChart1"/>
    <dgm:cxn modelId="{E62A7275-5A0B-4F5A-89B0-E183A28FE531}" srcId="{380A8836-5091-4737-8376-330FB8CEE00E}" destId="{A94812CD-04B0-4BF3-BA5E-81F8B3B1C193}" srcOrd="3" destOrd="0" parTransId="{065FE8B0-1CC0-4240-845B-441B1B8A9768}" sibTransId="{2CBC2AA0-AADA-437E-8C7E-FA4B1D90A846}"/>
    <dgm:cxn modelId="{1333704A-623A-43DE-962E-35DAE0942EE1}" type="presOf" srcId="{031338B6-249E-4D74-9079-BE25F8BFF993}" destId="{17D41D73-AB39-4E45-B93F-E85CAA7C95D0}" srcOrd="1" destOrd="0" presId="urn:microsoft.com/office/officeart/2005/8/layout/orgChart1"/>
    <dgm:cxn modelId="{202670AF-1F42-434E-8A5B-86DBF66906DE}" type="presOf" srcId="{98ABD050-7450-451F-97E8-858A85BAFF89}" destId="{66A258F0-C3F9-4542-8BA9-6ACCB6E047A7}" srcOrd="1" destOrd="0" presId="urn:microsoft.com/office/officeart/2005/8/layout/orgChart1"/>
    <dgm:cxn modelId="{758A809C-BA68-4142-97D4-415C3636DAAF}" type="presOf" srcId="{98ABD050-7450-451F-97E8-858A85BAFF89}" destId="{17A6D328-383C-4E18-9FD1-2FEC02897501}" srcOrd="0" destOrd="0" presId="urn:microsoft.com/office/officeart/2005/8/layout/orgChart1"/>
    <dgm:cxn modelId="{26F4F9BD-59E9-4C7D-BFE3-35FA99678860}" type="presOf" srcId="{9ADFA00E-0C15-466A-A6EA-8BDC24955C57}" destId="{DBC854DC-421B-401D-9BD4-964FB0AA6CB0}" srcOrd="1" destOrd="0" presId="urn:microsoft.com/office/officeart/2005/8/layout/orgChart1"/>
    <dgm:cxn modelId="{61CF8B05-1729-404A-9F6F-653D6860981D}" type="presOf" srcId="{1C3BDF50-47AC-4860-BCA1-9E7871F9DB7F}" destId="{CE039375-9693-49EF-9DB2-3DE68815760D}" srcOrd="0" destOrd="0" presId="urn:microsoft.com/office/officeart/2005/8/layout/orgChart1"/>
    <dgm:cxn modelId="{FD8C27ED-527F-4E8E-9FC6-F4C05F35CF4B}" srcId="{1C3BDF50-47AC-4860-BCA1-9E7871F9DB7F}" destId="{3659648A-938E-4E7B-A775-36A503C3BA91}" srcOrd="0" destOrd="0" parTransId="{084BEBBB-CCE5-418B-BC0E-1A47B9A3E47C}" sibTransId="{E52FA872-8E3F-42E3-BC1E-7D7041FC5ACE}"/>
    <dgm:cxn modelId="{2CD18A4F-B614-44D4-9169-E8C27ECCBD70}" srcId="{A3B59AD4-E92C-4316-82EE-8D03D496FD22}" destId="{A78A90CD-E57A-47F2-A34B-D2FFEBCAA403}" srcOrd="1" destOrd="0" parTransId="{5EA97067-276F-4349-9394-31F21E3E19E1}" sibTransId="{AB4D4AD6-F471-4B15-A678-38E9F02F5401}"/>
    <dgm:cxn modelId="{F80CA117-215E-4152-A5FE-E9D43C579240}" type="presOf" srcId="{91982570-5649-4F0A-9192-1528A1CB8269}" destId="{B79FEE8E-2F87-4BC5-B486-EE14C75DF915}" srcOrd="1" destOrd="0" presId="urn:microsoft.com/office/officeart/2005/8/layout/orgChart1"/>
    <dgm:cxn modelId="{72AAC238-E76D-4AD9-8E24-A46053CD7EBA}" srcId="{A67B07E4-5216-4A04-BDFA-9AA1277A1379}" destId="{92BD9E81-D741-4425-A8B1-B9A82168C122}" srcOrd="0" destOrd="0" parTransId="{11A1B2B3-48A0-43A2-B1EB-968FB6D1D2F5}" sibTransId="{98C0354B-D7DA-4C3D-AE53-0331962C9936}"/>
    <dgm:cxn modelId="{0FC28D68-420C-4EAF-A7F9-F66D43664661}" type="presOf" srcId="{2C4A6D24-6F10-48FB-A5C5-657947651AB3}" destId="{B01FCF95-8145-4570-98D8-DA013B614439}" srcOrd="0" destOrd="0" presId="urn:microsoft.com/office/officeart/2005/8/layout/orgChart1"/>
    <dgm:cxn modelId="{E127B6FF-F12B-4378-8C81-003B48FC6BE7}" type="presOf" srcId="{A78A90CD-E57A-47F2-A34B-D2FFEBCAA403}" destId="{0738EDD1-6697-4A63-B92D-4474CC893029}" srcOrd="1" destOrd="0" presId="urn:microsoft.com/office/officeart/2005/8/layout/orgChart1"/>
    <dgm:cxn modelId="{4DF98B97-07C4-4860-8A5A-0B240E9384C3}" type="presOf" srcId="{0F0AAFC7-FD6F-4032-A4E9-920615D33E10}" destId="{9AE7E914-D120-4A93-AE51-8D9A371B4A00}" srcOrd="0" destOrd="0" presId="urn:microsoft.com/office/officeart/2005/8/layout/orgChart1"/>
    <dgm:cxn modelId="{F755B010-6AA7-4752-A52D-BE7AC9A38DCE}" type="presOf" srcId="{AF193F19-2239-49B1-BA07-FC1621699CA6}" destId="{55FB9C26-91D0-4824-B206-BE8620350314}" srcOrd="0" destOrd="0" presId="urn:microsoft.com/office/officeart/2005/8/layout/orgChart1"/>
    <dgm:cxn modelId="{7BD99695-A743-4132-AEEF-4A799B3D2E5F}" type="presOf" srcId="{06B71F14-5500-4A1B-A986-1957155A0533}" destId="{63749486-DAFD-4E3C-8209-8812DCDB1A5D}" srcOrd="1" destOrd="0" presId="urn:microsoft.com/office/officeart/2005/8/layout/orgChart1"/>
    <dgm:cxn modelId="{DE40BA86-3139-45CF-A376-A6B30DFF6244}" type="presOf" srcId="{92BD9E81-D741-4425-A8B1-B9A82168C122}" destId="{E643A49B-AE7B-4615-A3AC-6C6129FF041E}" srcOrd="0" destOrd="0" presId="urn:microsoft.com/office/officeart/2005/8/layout/orgChart1"/>
    <dgm:cxn modelId="{1829CD0E-00C2-4820-888D-CCBFEEFBA912}" srcId="{380A8836-5091-4737-8376-330FB8CEE00E}" destId="{A67B07E4-5216-4A04-BDFA-9AA1277A1379}" srcOrd="1" destOrd="0" parTransId="{8730FBBE-23CB-419D-9555-2107FE6432F8}" sibTransId="{FC6C402E-B935-424B-A43C-F5DA58494EB8}"/>
    <dgm:cxn modelId="{BDFF1AEA-F59A-4799-BE69-DD2C9FAED76A}" type="presOf" srcId="{A94812CD-04B0-4BF3-BA5E-81F8B3B1C193}" destId="{93D8B794-CA62-4E26-BA1C-09CAF428E9C9}" srcOrd="1" destOrd="0" presId="urn:microsoft.com/office/officeart/2005/8/layout/orgChart1"/>
    <dgm:cxn modelId="{3BB668F8-818D-4263-A6D5-9441E17A65B6}" type="presOf" srcId="{FC2D6AFB-2E9D-4371-A6D0-8F5652894F55}" destId="{CB20AB9A-2220-46F2-BEAD-16A3AE812195}" srcOrd="1" destOrd="0" presId="urn:microsoft.com/office/officeart/2005/8/layout/orgChart1"/>
    <dgm:cxn modelId="{C3DAE93D-C50C-40BB-B595-4F35CBD3F41D}" type="presOf" srcId="{A3B59AD4-E92C-4316-82EE-8D03D496FD22}" destId="{6B88FB92-B148-484C-B95A-0D6D01D7DDCD}" srcOrd="1" destOrd="0" presId="urn:microsoft.com/office/officeart/2005/8/layout/orgChart1"/>
    <dgm:cxn modelId="{58A14460-DA0D-45A7-8BFA-DFEE29B854A6}" type="presOf" srcId="{4C75CDBB-4538-42BA-9070-5F8C7BEC1507}" destId="{50DA8112-7F80-470C-92A1-8D3DBAD88562}" srcOrd="0" destOrd="0" presId="urn:microsoft.com/office/officeart/2005/8/layout/orgChart1"/>
    <dgm:cxn modelId="{F6C8B5AF-BE36-4F74-A986-956ABECFA161}" srcId="{90441646-12D9-4D7E-87C8-AD5CA45C2511}" destId="{F27DE076-8609-4407-A88E-5F0BDA859E24}" srcOrd="0" destOrd="0" parTransId="{CEABA8FB-3309-4F15-A68C-5E46C2E0D5D9}" sibTransId="{3AC5C471-D505-4BBC-95D0-1840E5857410}"/>
    <dgm:cxn modelId="{61FB51EF-6006-4694-BFC1-41B1FCE7D183}" srcId="{A78A90CD-E57A-47F2-A34B-D2FFEBCAA403}" destId="{FC2D6AFB-2E9D-4371-A6D0-8F5652894F55}" srcOrd="2" destOrd="0" parTransId="{2C4A6D24-6F10-48FB-A5C5-657947651AB3}" sibTransId="{15BE4612-7E32-4DFA-84EF-5FFE161F229A}"/>
    <dgm:cxn modelId="{03DDA22B-1E93-4597-801F-2F7AED4A1567}" type="presOf" srcId="{A67B07E4-5216-4A04-BDFA-9AA1277A1379}" destId="{886DB801-DAFE-4DDD-90B0-D3F36BD750A5}" srcOrd="0" destOrd="0" presId="urn:microsoft.com/office/officeart/2005/8/layout/orgChart1"/>
    <dgm:cxn modelId="{251537FF-89AC-4B46-9B96-5F7ABAFC6B68}" type="presOf" srcId="{5EA97067-276F-4349-9394-31F21E3E19E1}" destId="{7D6C00A9-F37A-4523-B6CF-6ECC9EDBE679}" srcOrd="0" destOrd="0" presId="urn:microsoft.com/office/officeart/2005/8/layout/orgChart1"/>
    <dgm:cxn modelId="{4FE5135F-FB2B-4BCD-8B2E-D611182AA6C4}" type="presOf" srcId="{4B5AA639-601C-4EA9-B42F-1F4B7FE7351A}" destId="{47D362B6-44F8-4743-9E6B-251A0DE6C643}" srcOrd="0" destOrd="0" presId="urn:microsoft.com/office/officeart/2005/8/layout/orgChart1"/>
    <dgm:cxn modelId="{4FB977DB-711D-43C8-94BF-E176A0570681}" srcId="{A94812CD-04B0-4BF3-BA5E-81F8B3B1C193}" destId="{A3B59AD4-E92C-4316-82EE-8D03D496FD22}" srcOrd="0" destOrd="0" parTransId="{CCBBC19C-2B4E-4DA2-9B3D-C5896FD890F0}" sibTransId="{DD3A8E09-C818-4BD4-BA66-19A93BF1FC35}"/>
    <dgm:cxn modelId="{9EE551AE-AEE1-4239-A997-21CF8730BEB3}" type="presOf" srcId="{3188F67E-75CB-4385-9B3B-AC2674112BCD}" destId="{FA20DFE4-CE67-4805-95E2-CF93BC0B8052}" srcOrd="1" destOrd="0" presId="urn:microsoft.com/office/officeart/2005/8/layout/orgChart1"/>
    <dgm:cxn modelId="{720A7FF0-856D-408D-B61C-77277AFE00B0}" type="presOf" srcId="{3659648A-938E-4E7B-A775-36A503C3BA91}" destId="{EC40A415-A423-45D5-A2DF-EB39F34B944B}" srcOrd="1" destOrd="0" presId="urn:microsoft.com/office/officeart/2005/8/layout/orgChart1"/>
    <dgm:cxn modelId="{EC1975EE-8FCE-4A86-804C-C3EDF94825A1}" type="presOf" srcId="{D0C74544-5663-40B3-81F7-89CFB7CA766B}" destId="{81934C55-97E1-4A32-8D4F-5FAA27F662AA}" srcOrd="0" destOrd="0" presId="urn:microsoft.com/office/officeart/2005/8/layout/orgChart1"/>
    <dgm:cxn modelId="{64F37608-5185-4535-BBF6-F506B06881AE}" type="presOf" srcId="{06B71F14-5500-4A1B-A986-1957155A0533}" destId="{B42B6308-A13C-4E13-B7CE-055EACA2B651}" srcOrd="0" destOrd="0" presId="urn:microsoft.com/office/officeart/2005/8/layout/orgChart1"/>
    <dgm:cxn modelId="{F91399ED-1076-49A3-8058-16C5B4C96B46}" type="presOf" srcId="{8730FBBE-23CB-419D-9555-2107FE6432F8}" destId="{91443281-253D-4CE7-9E7E-E5E748128800}" srcOrd="0" destOrd="0" presId="urn:microsoft.com/office/officeart/2005/8/layout/orgChart1"/>
    <dgm:cxn modelId="{17466670-3D87-4417-A7B5-19CFFE7F2630}" type="presOf" srcId="{380A8836-5091-4737-8376-330FB8CEE00E}" destId="{AE039506-68E7-4018-9A1B-00D7615EC9DD}" srcOrd="0" destOrd="0" presId="urn:microsoft.com/office/officeart/2005/8/layout/orgChart1"/>
    <dgm:cxn modelId="{149C85C9-FC7F-424B-91FD-F98D8DED34BE}" type="presOf" srcId="{4C75CDBB-4538-42BA-9070-5F8C7BEC1507}" destId="{4AEFD918-3DC3-41E4-90B3-8ED91B74E044}" srcOrd="1" destOrd="0" presId="urn:microsoft.com/office/officeart/2005/8/layout/orgChart1"/>
    <dgm:cxn modelId="{6BF78DCB-48B0-4F16-B636-3391693466CE}" srcId="{380A8836-5091-4737-8376-330FB8CEE00E}" destId="{06B71F14-5500-4A1B-A986-1957155A0533}" srcOrd="0" destOrd="0" parTransId="{D0C74544-5663-40B3-81F7-89CFB7CA766B}" sibTransId="{DE98B829-CEAE-49D8-9908-AB76ADD864E9}"/>
    <dgm:cxn modelId="{5A0D124F-EDCD-4EA2-BBEA-9DA524F6369F}" type="presOf" srcId="{9ADFA00E-0C15-466A-A6EA-8BDC24955C57}" destId="{A844B7B9-4CB7-42EC-BCD2-FAFF4BED2273}" srcOrd="0" destOrd="0" presId="urn:microsoft.com/office/officeart/2005/8/layout/orgChart1"/>
    <dgm:cxn modelId="{944C5E46-5F1C-4143-B553-BCCAC12B8EEE}" type="presOf" srcId="{341EAA6B-2520-4F4C-BAAF-50B7F90B79A8}" destId="{C54064B6-A7F9-4530-BA93-33FAE796C5E6}" srcOrd="0" destOrd="0" presId="urn:microsoft.com/office/officeart/2005/8/layout/orgChart1"/>
    <dgm:cxn modelId="{DE9E0544-92B6-4F5E-8397-BF14E8AA24CA}" type="presOf" srcId="{FC2D6AFB-2E9D-4371-A6D0-8F5652894F55}" destId="{00F266AC-0BA3-43A8-8F44-75DEC4FC0CC7}" srcOrd="0" destOrd="0" presId="urn:microsoft.com/office/officeart/2005/8/layout/orgChart1"/>
    <dgm:cxn modelId="{71F3CA4F-8BC8-42AC-9656-0F139E08C64D}" srcId="{A78A90CD-E57A-47F2-A34B-D2FFEBCAA403}" destId="{031338B6-249E-4D74-9079-BE25F8BFF993}" srcOrd="0" destOrd="0" parTransId="{1E0B7C2A-947A-4971-BCFB-DE62117A2377}" sibTransId="{A33405D2-946F-4BB7-B8DC-7603F253F487}"/>
    <dgm:cxn modelId="{55736595-C0F6-478F-A4B6-B978DFEDEFED}" srcId="{92BD9E81-D741-4425-A8B1-B9A82168C122}" destId="{98ABD050-7450-451F-97E8-858A85BAFF89}" srcOrd="2" destOrd="0" parTransId="{5C18526B-F76C-4CB9-86C7-4C5740B2F29A}" sibTransId="{7EA59748-9381-4C4A-A832-76BA698A4985}"/>
    <dgm:cxn modelId="{5E598C0E-CA60-4D60-AE9F-CA7CBFEC7E01}" type="presOf" srcId="{F27DE076-8609-4407-A88E-5F0BDA859E24}" destId="{C467630B-4527-4862-B2B3-6CD9D897B6F0}" srcOrd="1" destOrd="0" presId="urn:microsoft.com/office/officeart/2005/8/layout/orgChart1"/>
    <dgm:cxn modelId="{837FA33A-E6B7-4470-8D01-AA740DACB43B}" type="presOf" srcId="{AF193F19-2239-49B1-BA07-FC1621699CA6}" destId="{96F13E4C-3760-412E-8248-F6372B3221AD}" srcOrd="1" destOrd="0" presId="urn:microsoft.com/office/officeart/2005/8/layout/orgChart1"/>
    <dgm:cxn modelId="{95670D3A-FB32-4FBA-977D-7B354B874440}" srcId="{A3B59AD4-E92C-4316-82EE-8D03D496FD22}" destId="{4B5AA639-601C-4EA9-B42F-1F4B7FE7351A}" srcOrd="0" destOrd="0" parTransId="{1C8AFD9D-89C4-4E3D-895C-1C597918AAA7}" sibTransId="{EBB8CB59-6533-40EB-AFC6-0AE78EABD53A}"/>
    <dgm:cxn modelId="{E9982DEA-04EB-49D6-8F49-79B4F921E35D}" type="presOf" srcId="{9A10A049-3FF4-467F-9C84-9AB3CE260AAB}" destId="{5283B871-AE63-483D-AEED-96EDB94999C3}" srcOrd="1" destOrd="0" presId="urn:microsoft.com/office/officeart/2005/8/layout/orgChart1"/>
    <dgm:cxn modelId="{7CDD7814-FAA5-4ACF-8758-B980E276A495}" type="presOf" srcId="{36EA3982-621A-477F-AC77-19A120C714E4}" destId="{1E18C3D0-DBF8-4C7C-9E27-988B2A08040F}" srcOrd="0" destOrd="0" presId="urn:microsoft.com/office/officeart/2005/8/layout/orgChart1"/>
    <dgm:cxn modelId="{578E808B-69C9-4920-B0BE-BC896627B919}" type="presOf" srcId="{9A10A049-3FF4-467F-9C84-9AB3CE260AAB}" destId="{76ED72DC-F189-4CB7-982C-7A75D107AB87}" srcOrd="0" destOrd="0" presId="urn:microsoft.com/office/officeart/2005/8/layout/orgChart1"/>
    <dgm:cxn modelId="{1976B8C4-6616-4A90-8428-FABA09E24CDE}" type="presOf" srcId="{82940831-D351-4B70-A244-DBE3D7486ABE}" destId="{694D7DDA-9C56-4F9B-9D57-C3094ADDCBBA}" srcOrd="0" destOrd="0" presId="urn:microsoft.com/office/officeart/2005/8/layout/orgChart1"/>
    <dgm:cxn modelId="{544AEEB9-2822-431F-BC41-A507068BD553}" type="presOf" srcId="{91982570-5649-4F0A-9192-1528A1CB8269}" destId="{9DE4A0DB-0A82-465F-AC87-BC470075D329}" srcOrd="0" destOrd="0" presId="urn:microsoft.com/office/officeart/2005/8/layout/orgChart1"/>
    <dgm:cxn modelId="{EAC6AEBB-CADB-46F0-A175-C0EF7B158D64}" type="presOf" srcId="{380A8836-5091-4737-8376-330FB8CEE00E}" destId="{5B66291A-F3EE-4028-AA40-B9582F81EED7}" srcOrd="1" destOrd="0" presId="urn:microsoft.com/office/officeart/2005/8/layout/orgChart1"/>
    <dgm:cxn modelId="{2BCAEFDD-9C7A-4E98-96E0-2472C9F091E8}" type="presOf" srcId="{A3B59AD4-E92C-4316-82EE-8D03D496FD22}" destId="{8A1A2739-DF34-4F95-A17F-56ED0B1071C1}" srcOrd="0" destOrd="0" presId="urn:microsoft.com/office/officeart/2005/8/layout/orgChart1"/>
    <dgm:cxn modelId="{9C9B4A8E-5EEB-4430-99D7-6652595F939C}" type="presOf" srcId="{3B0B1823-7D5A-4BDA-8D61-70DC49DF9F27}" destId="{5A6C2400-F900-44AB-BEF2-E3CB0D9EDD38}" srcOrd="0" destOrd="0" presId="urn:microsoft.com/office/officeart/2005/8/layout/orgChart1"/>
    <dgm:cxn modelId="{A54A4838-96F1-47E9-A8B6-DA1A748A25DB}" type="presOf" srcId="{0F54D43C-D125-450C-A281-14DB304172FC}" destId="{0AA34BAA-491A-4034-B49E-C08402FE9D7D}" srcOrd="0" destOrd="0" presId="urn:microsoft.com/office/officeart/2005/8/layout/orgChart1"/>
    <dgm:cxn modelId="{7892FD5B-2C46-47B2-A4E4-E16E21245C5C}" srcId="{380A8836-5091-4737-8376-330FB8CEE00E}" destId="{90441646-12D9-4D7E-87C8-AD5CA45C2511}" srcOrd="2" destOrd="0" parTransId="{0F0AAFC7-FD6F-4032-A4E9-920615D33E10}" sibTransId="{C25D25E2-3920-468E-A977-513A983714D0}"/>
    <dgm:cxn modelId="{467CAE33-A688-407C-A28D-66A7CFA4F989}" srcId="{380A8836-5091-4737-8376-330FB8CEE00E}" destId="{1C3BDF50-47AC-4860-BCA1-9E7871F9DB7F}" srcOrd="4" destOrd="0" parTransId="{A19DB454-CE62-413D-926E-3DC33AB76631}" sibTransId="{EA4D056F-45A0-46EA-B8AD-D1A157CB6C83}"/>
    <dgm:cxn modelId="{79E42F87-EF51-41C5-977C-93A1CFCA1BF5}" type="presOf" srcId="{238EDDE9-2104-4BC2-817C-57039D0E8625}" destId="{0FFEE6A3-31D5-49BD-B310-17A4EED10967}" srcOrd="0" destOrd="0" presId="urn:microsoft.com/office/officeart/2005/8/layout/orgChart1"/>
    <dgm:cxn modelId="{5A3A389A-4352-4E23-B6DD-1EDD869FB58F}" type="presOf" srcId="{C0DD0DA4-15A5-4A3B-ADD8-A2DA6AEE3CE0}" destId="{1981A963-9D0C-4774-AF65-3414527A3E8E}" srcOrd="0" destOrd="0" presId="urn:microsoft.com/office/officeart/2005/8/layout/orgChart1"/>
    <dgm:cxn modelId="{79B94A4C-ED76-40D5-A630-FC6325407FFB}" type="presOf" srcId="{065FE8B0-1CC0-4240-845B-441B1B8A9768}" destId="{949EC4BF-E317-46D8-9B9C-A41D7F0C1228}" srcOrd="0" destOrd="0" presId="urn:microsoft.com/office/officeart/2005/8/layout/orgChart1"/>
    <dgm:cxn modelId="{0AB83595-0E7D-4911-8885-84B3605B3D8E}" srcId="{92BD9E81-D741-4425-A8B1-B9A82168C122}" destId="{3188F67E-75CB-4385-9B3B-AC2674112BCD}" srcOrd="1" destOrd="0" parTransId="{BADB0412-938C-4483-B7FE-887946FFD05E}" sibTransId="{B4792670-99C1-4BBA-A054-41D20E737B81}"/>
    <dgm:cxn modelId="{16927EBF-6BB7-411D-B718-AA69F3087A90}" type="presOf" srcId="{238F0F4A-71C8-4634-AC19-8A8127750D64}" destId="{64381CF0-3E8C-4D04-9AFA-BA37CABD9FC7}" srcOrd="0" destOrd="0" presId="urn:microsoft.com/office/officeart/2005/8/layout/orgChart1"/>
    <dgm:cxn modelId="{C1636113-E3CC-4D14-9D02-BD936B2DABA4}" srcId="{F27DE076-8609-4407-A88E-5F0BDA859E24}" destId="{3928BF33-356F-429E-BCED-A3F9BD3C0DDD}" srcOrd="0" destOrd="0" parTransId="{82940831-D351-4B70-A244-DBE3D7486ABE}" sibTransId="{09AA0DDE-780B-4E07-9F19-E2842BD8EF83}"/>
    <dgm:cxn modelId="{DDA95CC5-AD7B-4442-9F90-B56B53F9EC84}" type="presOf" srcId="{1E0B7C2A-947A-4971-BCFB-DE62117A2377}" destId="{3E0971B5-89BE-4109-AC66-2D3FF76B019C}" srcOrd="0" destOrd="0" presId="urn:microsoft.com/office/officeart/2005/8/layout/orgChart1"/>
    <dgm:cxn modelId="{B4F51C9E-4FFA-4FBD-ACFC-F55D6A339B59}" type="presOf" srcId="{90441646-12D9-4D7E-87C8-AD5CA45C2511}" destId="{43036912-40D8-4561-B495-42DCFE4E9016}" srcOrd="1" destOrd="0" presId="urn:microsoft.com/office/officeart/2005/8/layout/orgChart1"/>
    <dgm:cxn modelId="{F6F2CAC9-23A0-4738-B22C-C3F1453BCEEE}" type="presOf" srcId="{A67B07E4-5216-4A04-BDFA-9AA1277A1379}" destId="{E1A777C0-BC85-4C28-9ECB-88E09879321E}" srcOrd="1" destOrd="0" presId="urn:microsoft.com/office/officeart/2005/8/layout/orgChart1"/>
    <dgm:cxn modelId="{E53203F3-E3BC-4905-8A0D-25D919CF40BA}" srcId="{06B71F14-5500-4A1B-A986-1957155A0533}" destId="{449B1C41-6ED7-4E4D-89B6-6CA3BF9FDBC9}" srcOrd="0" destOrd="0" parTransId="{0C39643C-34D6-4A1A-B443-562722D8C21B}" sibTransId="{8F30304B-E729-4E6C-8845-60C6A05C1A36}"/>
    <dgm:cxn modelId="{CBE0322A-9E46-47EB-B93C-F27DAD82E2D5}" srcId="{92BD9E81-D741-4425-A8B1-B9A82168C122}" destId="{91982570-5649-4F0A-9192-1528A1CB8269}" srcOrd="3" destOrd="0" parTransId="{3B0B1823-7D5A-4BDA-8D61-70DC49DF9F27}" sibTransId="{C0C24DD6-E539-488E-B709-22BB9F92468F}"/>
    <dgm:cxn modelId="{9982FE08-EE0B-47EE-8CC2-75860567CCA2}" type="presOf" srcId="{A78A90CD-E57A-47F2-A34B-D2FFEBCAA403}" destId="{FFA14D4C-DDFE-4332-97E8-3D6C13543D92}" srcOrd="0" destOrd="0" presId="urn:microsoft.com/office/officeart/2005/8/layout/orgChart1"/>
    <dgm:cxn modelId="{8DE8417D-3616-4541-9CF5-675A7292325A}" type="presOf" srcId="{449B1C41-6ED7-4E4D-89B6-6CA3BF9FDBC9}" destId="{113AB615-6EEE-461B-9B3D-D2553E1D9AE0}" srcOrd="1" destOrd="0" presId="urn:microsoft.com/office/officeart/2005/8/layout/orgChart1"/>
    <dgm:cxn modelId="{7E9FEF92-CFC2-4C0C-9D4D-6BE820734A69}" type="presOf" srcId="{FA72528E-8BB3-436B-AE2B-7297D5A731D7}" destId="{1CBB49F5-E85F-47C5-8930-B63B9F2F123B}" srcOrd="1" destOrd="0" presId="urn:microsoft.com/office/officeart/2005/8/layout/orgChart1"/>
    <dgm:cxn modelId="{45D751ED-A92F-448F-BD2E-F285123D9CF3}" srcId="{449B1C41-6ED7-4E4D-89B6-6CA3BF9FDBC9}" destId="{FA72528E-8BB3-436B-AE2B-7297D5A731D7}" srcOrd="0" destOrd="0" parTransId="{0F54D43C-D125-450C-A281-14DB304172FC}" sibTransId="{AB34452F-FE56-4E9A-A107-B6C26D17360D}"/>
    <dgm:cxn modelId="{4744A7CD-3809-4122-9BB3-4816BF0F8189}" type="presOf" srcId="{90441646-12D9-4D7E-87C8-AD5CA45C2511}" destId="{66E94841-BFE3-450D-84FA-F008F8810FEE}" srcOrd="0" destOrd="0" presId="urn:microsoft.com/office/officeart/2005/8/layout/orgChart1"/>
    <dgm:cxn modelId="{AED44B8B-12E6-49D2-9B00-560AF757185C}" type="presOf" srcId="{449B1C41-6ED7-4E4D-89B6-6CA3BF9FDBC9}" destId="{16377999-80AD-43CD-8887-A26312981A50}" srcOrd="0" destOrd="0" presId="urn:microsoft.com/office/officeart/2005/8/layout/orgChart1"/>
    <dgm:cxn modelId="{6AD15CDC-E958-4D4B-B064-766AF9EB0F26}" type="presOf" srcId="{238F0F4A-71C8-4634-AC19-8A8127750D64}" destId="{C7BD2CD7-28F5-4D95-AEC8-1A91880D60D2}" srcOrd="1" destOrd="0" presId="urn:microsoft.com/office/officeart/2005/8/layout/orgChart1"/>
    <dgm:cxn modelId="{60238F99-4951-4600-A1A2-D066E05E9DF6}" type="presOf" srcId="{031338B6-249E-4D74-9079-BE25F8BFF993}" destId="{64606F9A-F13C-4AA5-97A2-DBCFAA55745E}" srcOrd="0" destOrd="0" presId="urn:microsoft.com/office/officeart/2005/8/layout/orgChart1"/>
    <dgm:cxn modelId="{6AD32CFF-CC3E-4B08-8DBA-9A54077CA19C}" type="presOf" srcId="{1C8AFD9D-89C4-4E3D-895C-1C597918AAA7}" destId="{C8060294-2B98-4A05-82C0-D2935935EF2B}" srcOrd="0" destOrd="0" presId="urn:microsoft.com/office/officeart/2005/8/layout/orgChart1"/>
    <dgm:cxn modelId="{A02F6337-2341-42A1-981C-A69BB3C09BBF}" type="presOf" srcId="{92BD9E81-D741-4425-A8B1-B9A82168C122}" destId="{A79C879F-6ADE-4EA7-95B6-40D32AB936E1}" srcOrd="1" destOrd="0" presId="urn:microsoft.com/office/officeart/2005/8/layout/orgChart1"/>
    <dgm:cxn modelId="{98802C1D-2AB7-435C-AE3E-D2EF3298AC89}" type="presOf" srcId="{CCBBC19C-2B4E-4DA2-9B3D-C5896FD890F0}" destId="{FCCFF455-6CB7-468F-8C6B-51F7877CE569}" srcOrd="0" destOrd="0" presId="urn:microsoft.com/office/officeart/2005/8/layout/orgChart1"/>
    <dgm:cxn modelId="{674B2365-7C9C-416C-B4A9-C017AA2F0C20}" srcId="{F27DE076-8609-4407-A88E-5F0BDA859E24}" destId="{9A10A049-3FF4-467F-9C84-9AB3CE260AAB}" srcOrd="1" destOrd="0" parTransId="{36EA3982-621A-477F-AC77-19A120C714E4}" sibTransId="{D3DBB78C-DDA0-41D0-A34A-56EFAF2D109F}"/>
    <dgm:cxn modelId="{FB2D692C-53E9-4657-8FFD-340D2E8C282F}" type="presOf" srcId="{3928BF33-356F-429E-BCED-A3F9BD3C0DDD}" destId="{9E8FF579-3C12-462A-AF20-320CDDF9128F}" srcOrd="1" destOrd="0" presId="urn:microsoft.com/office/officeart/2005/8/layout/orgChart1"/>
    <dgm:cxn modelId="{CF9CD859-8DF8-4556-A99E-62704ADB0BEE}" type="presOf" srcId="{3188F67E-75CB-4385-9B3B-AC2674112BCD}" destId="{24F557A4-AB30-41AE-93C0-1D2033AF5B21}" srcOrd="0" destOrd="0" presId="urn:microsoft.com/office/officeart/2005/8/layout/orgChart1"/>
    <dgm:cxn modelId="{46926E6D-D24D-4AF0-920D-153978D3D24A}" type="presOf" srcId="{3659648A-938E-4E7B-A775-36A503C3BA91}" destId="{D6A915A0-F69F-41DD-9134-98B8CCD94E51}" srcOrd="0" destOrd="0" presId="urn:microsoft.com/office/officeart/2005/8/layout/orgChart1"/>
    <dgm:cxn modelId="{E1C8EB4D-61DA-457A-82D8-6F2D96322174}" type="presOf" srcId="{4B5AA639-601C-4EA9-B42F-1F4B7FE7351A}" destId="{A554D9AD-DEEC-484D-B28E-B091F9D554B3}" srcOrd="1" destOrd="0" presId="urn:microsoft.com/office/officeart/2005/8/layout/orgChart1"/>
    <dgm:cxn modelId="{F695182B-3BA7-4088-B40F-A8A906C2FFE6}" srcId="{4B5AA639-601C-4EA9-B42F-1F4B7FE7351A}" destId="{9ADFA00E-0C15-466A-A6EA-8BDC24955C57}" srcOrd="0" destOrd="0" parTransId="{BC3A09FE-925A-42D8-BFAF-4F996F8C33AB}" sibTransId="{1834228F-1752-42FD-BB52-DB15F44764BC}"/>
    <dgm:cxn modelId="{D0479CBC-9E14-44A2-85B7-5DFCF5EEF7CC}" type="presOf" srcId="{11A1B2B3-48A0-43A2-B1EB-968FB6D1D2F5}" destId="{F75E5519-9AE7-4D2E-B1B0-A95DCA7F5419}" srcOrd="0" destOrd="0" presId="urn:microsoft.com/office/officeart/2005/8/layout/orgChart1"/>
    <dgm:cxn modelId="{5F9ABBC0-4804-43BD-8150-FA4783E9726F}" type="presOf" srcId="{3928BF33-356F-429E-BCED-A3F9BD3C0DDD}" destId="{1F8DF2B6-2F84-4DF8-91CE-FEE1E9AC18A6}" srcOrd="0" destOrd="0" presId="urn:microsoft.com/office/officeart/2005/8/layout/orgChart1"/>
    <dgm:cxn modelId="{C6DFFE46-6B80-4B8C-A6A1-FF4BB1C38DD8}" srcId="{3659648A-938E-4E7B-A775-36A503C3BA91}" destId="{238F0F4A-71C8-4634-AC19-8A8127750D64}" srcOrd="0" destOrd="0" parTransId="{C0DD0DA4-15A5-4A3B-ADD8-A2DA6AEE3CE0}" sibTransId="{62A6F45A-3FA9-4F46-8F49-5CEEE1F5C20D}"/>
    <dgm:cxn modelId="{59E2073D-60B0-478C-9DA7-025CB99B59CD}" srcId="{92BD9E81-D741-4425-A8B1-B9A82168C122}" destId="{AF193F19-2239-49B1-BA07-FC1621699CA6}" srcOrd="0" destOrd="0" parTransId="{82B5EEFF-3DDB-4FD2-91B0-768790A36BAC}" sibTransId="{E9AE5293-7F6B-4959-8E49-BEFF8401E65E}"/>
    <dgm:cxn modelId="{5BCEE242-75D1-45F4-A22C-19ABA9F4EE87}" srcId="{A78A90CD-E57A-47F2-A34B-D2FFEBCAA403}" destId="{4C75CDBB-4538-42BA-9070-5F8C7BEC1507}" srcOrd="1" destOrd="0" parTransId="{238EDDE9-2104-4BC2-817C-57039D0E8625}" sibTransId="{2AF50F32-5888-4F20-8085-10498DE25A88}"/>
    <dgm:cxn modelId="{2B37E12E-E662-40DB-B377-B691157A5159}" type="presOf" srcId="{084BEBBB-CCE5-418B-BC0E-1A47B9A3E47C}" destId="{9F9B8E6D-C81C-4A26-9185-590E8F40EA00}" srcOrd="0" destOrd="0" presId="urn:microsoft.com/office/officeart/2005/8/layout/orgChart1"/>
    <dgm:cxn modelId="{19791338-C7AA-4818-AD05-0A26D5BFEA27}" type="presOf" srcId="{BC3A09FE-925A-42D8-BFAF-4F996F8C33AB}" destId="{5796760D-1B75-47C9-8858-C0DE0F344272}" srcOrd="0" destOrd="0" presId="urn:microsoft.com/office/officeart/2005/8/layout/orgChart1"/>
    <dgm:cxn modelId="{7385BA35-0C26-4BC7-A914-09A3FD0DA04E}" type="presOf" srcId="{A19DB454-CE62-413D-926E-3DC33AB76631}" destId="{77634327-0E56-4174-87F2-F14840F6DA77}" srcOrd="0" destOrd="0" presId="urn:microsoft.com/office/officeart/2005/8/layout/orgChart1"/>
    <dgm:cxn modelId="{9ED3230F-4438-4261-AA20-983C6D363EFD}" type="presOf" srcId="{82B5EEFF-3DDB-4FD2-91B0-768790A36BAC}" destId="{3E602D75-1E10-4729-9FD8-89D78F3493C1}" srcOrd="0" destOrd="0" presId="urn:microsoft.com/office/officeart/2005/8/layout/orgChart1"/>
    <dgm:cxn modelId="{4BF0A192-93B3-4A48-9238-5A4FFCC8C4AE}" type="presParOf" srcId="{C54064B6-A7F9-4530-BA93-33FAE796C5E6}" destId="{AC01B221-CAB6-4D97-BCC6-A50082FA3483}" srcOrd="0" destOrd="0" presId="urn:microsoft.com/office/officeart/2005/8/layout/orgChart1"/>
    <dgm:cxn modelId="{CE44D3A0-09C2-4B72-8F57-91F3953E2429}" type="presParOf" srcId="{AC01B221-CAB6-4D97-BCC6-A50082FA3483}" destId="{DDCC9440-AF1F-4F55-B8C4-75DFB4D207B1}" srcOrd="0" destOrd="0" presId="urn:microsoft.com/office/officeart/2005/8/layout/orgChart1"/>
    <dgm:cxn modelId="{2F39C37E-B36A-424F-9A45-3A7CCA94131B}" type="presParOf" srcId="{DDCC9440-AF1F-4F55-B8C4-75DFB4D207B1}" destId="{AE039506-68E7-4018-9A1B-00D7615EC9DD}" srcOrd="0" destOrd="0" presId="urn:microsoft.com/office/officeart/2005/8/layout/orgChart1"/>
    <dgm:cxn modelId="{1B14372E-EB88-4192-888B-C422D836D977}" type="presParOf" srcId="{DDCC9440-AF1F-4F55-B8C4-75DFB4D207B1}" destId="{5B66291A-F3EE-4028-AA40-B9582F81EED7}" srcOrd="1" destOrd="0" presId="urn:microsoft.com/office/officeart/2005/8/layout/orgChart1"/>
    <dgm:cxn modelId="{6785A0A7-1B8E-482B-9034-BB90CDD76258}" type="presParOf" srcId="{AC01B221-CAB6-4D97-BCC6-A50082FA3483}" destId="{9D24FB81-76D0-4275-A244-169EA630E37F}" srcOrd="1" destOrd="0" presId="urn:microsoft.com/office/officeart/2005/8/layout/orgChart1"/>
    <dgm:cxn modelId="{E16B7F07-CA92-4FC7-B02D-CC55D4BBA295}" type="presParOf" srcId="{9D24FB81-76D0-4275-A244-169EA630E37F}" destId="{81934C55-97E1-4A32-8D4F-5FAA27F662AA}" srcOrd="0" destOrd="0" presId="urn:microsoft.com/office/officeart/2005/8/layout/orgChart1"/>
    <dgm:cxn modelId="{B87ADBD9-1C2B-4C94-AD45-B2F3E9DAA99F}" type="presParOf" srcId="{9D24FB81-76D0-4275-A244-169EA630E37F}" destId="{C159107E-BEC9-480A-B6A3-5B8573F33679}" srcOrd="1" destOrd="0" presId="urn:microsoft.com/office/officeart/2005/8/layout/orgChart1"/>
    <dgm:cxn modelId="{16F35CEC-8E22-4FAF-9AA3-CA008371B4C4}" type="presParOf" srcId="{C159107E-BEC9-480A-B6A3-5B8573F33679}" destId="{986F0952-5593-42E3-9678-26935E17FA96}" srcOrd="0" destOrd="0" presId="urn:microsoft.com/office/officeart/2005/8/layout/orgChart1"/>
    <dgm:cxn modelId="{DD3BE804-B335-4495-B516-53A9F59292DC}" type="presParOf" srcId="{986F0952-5593-42E3-9678-26935E17FA96}" destId="{B42B6308-A13C-4E13-B7CE-055EACA2B651}" srcOrd="0" destOrd="0" presId="urn:microsoft.com/office/officeart/2005/8/layout/orgChart1"/>
    <dgm:cxn modelId="{9209BCB4-FB3F-4ECC-AB43-999DBC53767E}" type="presParOf" srcId="{986F0952-5593-42E3-9678-26935E17FA96}" destId="{63749486-DAFD-4E3C-8209-8812DCDB1A5D}" srcOrd="1" destOrd="0" presId="urn:microsoft.com/office/officeart/2005/8/layout/orgChart1"/>
    <dgm:cxn modelId="{0F19EB7C-F047-4DA5-ABB1-931F9AB0A332}" type="presParOf" srcId="{C159107E-BEC9-480A-B6A3-5B8573F33679}" destId="{A96DB603-5662-4A8C-97E9-3282C07DF83B}" srcOrd="1" destOrd="0" presId="urn:microsoft.com/office/officeart/2005/8/layout/orgChart1"/>
    <dgm:cxn modelId="{13EAEF6B-8DEB-4E9D-8FAE-EF58BFF8C0AB}" type="presParOf" srcId="{A96DB603-5662-4A8C-97E9-3282C07DF83B}" destId="{70CCB659-8937-4440-B9C3-2CFF04384A88}" srcOrd="0" destOrd="0" presId="urn:microsoft.com/office/officeart/2005/8/layout/orgChart1"/>
    <dgm:cxn modelId="{51252F64-98FA-4CEC-AEC6-1732E823178B}" type="presParOf" srcId="{A96DB603-5662-4A8C-97E9-3282C07DF83B}" destId="{5C36AB25-2C3E-457D-87D9-098E6C286AB8}" srcOrd="1" destOrd="0" presId="urn:microsoft.com/office/officeart/2005/8/layout/orgChart1"/>
    <dgm:cxn modelId="{A54DA04C-93B7-44FA-81BE-0BC55D5B4AD1}" type="presParOf" srcId="{5C36AB25-2C3E-457D-87D9-098E6C286AB8}" destId="{7D82B4CD-7044-475E-82DD-958984E98241}" srcOrd="0" destOrd="0" presId="urn:microsoft.com/office/officeart/2005/8/layout/orgChart1"/>
    <dgm:cxn modelId="{DFD6E343-7A62-4BC3-B54A-6CC2B9D0C3CC}" type="presParOf" srcId="{7D82B4CD-7044-475E-82DD-958984E98241}" destId="{16377999-80AD-43CD-8887-A26312981A50}" srcOrd="0" destOrd="0" presId="urn:microsoft.com/office/officeart/2005/8/layout/orgChart1"/>
    <dgm:cxn modelId="{EEF8B7E3-BC16-4EEB-B8C2-2E7598BB6E81}" type="presParOf" srcId="{7D82B4CD-7044-475E-82DD-958984E98241}" destId="{113AB615-6EEE-461B-9B3D-D2553E1D9AE0}" srcOrd="1" destOrd="0" presId="urn:microsoft.com/office/officeart/2005/8/layout/orgChart1"/>
    <dgm:cxn modelId="{E548A3A1-5C8F-40C3-AA6B-945858A99C4A}" type="presParOf" srcId="{5C36AB25-2C3E-457D-87D9-098E6C286AB8}" destId="{8951999A-3063-47E1-B660-FA852E1C80B6}" srcOrd="1" destOrd="0" presId="urn:microsoft.com/office/officeart/2005/8/layout/orgChart1"/>
    <dgm:cxn modelId="{84A7BC38-7C28-4D54-8D19-A57BD9BC3A50}" type="presParOf" srcId="{8951999A-3063-47E1-B660-FA852E1C80B6}" destId="{0AA34BAA-491A-4034-B49E-C08402FE9D7D}" srcOrd="0" destOrd="0" presId="urn:microsoft.com/office/officeart/2005/8/layout/orgChart1"/>
    <dgm:cxn modelId="{6F1D56E9-5F48-482E-8EF1-3AD6DBDEF4A6}" type="presParOf" srcId="{8951999A-3063-47E1-B660-FA852E1C80B6}" destId="{CED3AF17-58F8-4FE3-B719-6B3A55F9B53F}" srcOrd="1" destOrd="0" presId="urn:microsoft.com/office/officeart/2005/8/layout/orgChart1"/>
    <dgm:cxn modelId="{66797E43-6D93-4054-ADD4-3D89A5FB4723}" type="presParOf" srcId="{CED3AF17-58F8-4FE3-B719-6B3A55F9B53F}" destId="{ED7B68F8-FB50-49C7-BDD0-3AF7209BD51F}" srcOrd="0" destOrd="0" presId="urn:microsoft.com/office/officeart/2005/8/layout/orgChart1"/>
    <dgm:cxn modelId="{E312C7FC-52C6-47CC-B44D-4110BCB5BC50}" type="presParOf" srcId="{ED7B68F8-FB50-49C7-BDD0-3AF7209BD51F}" destId="{7248BDCC-E911-4D07-8A3B-81A30CA1D420}" srcOrd="0" destOrd="0" presId="urn:microsoft.com/office/officeart/2005/8/layout/orgChart1"/>
    <dgm:cxn modelId="{5A7A9F72-9549-4303-872C-0CE4EF58EF13}" type="presParOf" srcId="{ED7B68F8-FB50-49C7-BDD0-3AF7209BD51F}" destId="{1CBB49F5-E85F-47C5-8930-B63B9F2F123B}" srcOrd="1" destOrd="0" presId="urn:microsoft.com/office/officeart/2005/8/layout/orgChart1"/>
    <dgm:cxn modelId="{0312CCD9-27F2-4CCD-A17F-EFB415C2DF12}" type="presParOf" srcId="{CED3AF17-58F8-4FE3-B719-6B3A55F9B53F}" destId="{9AD0A114-7B79-4EB3-BF91-85AA84D9ED4F}" srcOrd="1" destOrd="0" presId="urn:microsoft.com/office/officeart/2005/8/layout/orgChart1"/>
    <dgm:cxn modelId="{D3481D78-85B1-4D66-A27A-8972308D2417}" type="presParOf" srcId="{CED3AF17-58F8-4FE3-B719-6B3A55F9B53F}" destId="{492EA33F-9C0B-4AAA-B090-E43C792C1FD5}" srcOrd="2" destOrd="0" presId="urn:microsoft.com/office/officeart/2005/8/layout/orgChart1"/>
    <dgm:cxn modelId="{9C7BC77B-0809-4F07-AD68-B7CE9ED05E4A}" type="presParOf" srcId="{5C36AB25-2C3E-457D-87D9-098E6C286AB8}" destId="{A602DB62-8E9C-4C58-86FA-742A7DDED1F2}" srcOrd="2" destOrd="0" presId="urn:microsoft.com/office/officeart/2005/8/layout/orgChart1"/>
    <dgm:cxn modelId="{50363FA9-C082-49F9-B93D-9ADC67F3A686}" type="presParOf" srcId="{C159107E-BEC9-480A-B6A3-5B8573F33679}" destId="{CC823054-1154-4B2A-870E-A60672C9251C}" srcOrd="2" destOrd="0" presId="urn:microsoft.com/office/officeart/2005/8/layout/orgChart1"/>
    <dgm:cxn modelId="{59996EEA-8B75-463C-94EC-35FDFEAD25CF}" type="presParOf" srcId="{9D24FB81-76D0-4275-A244-169EA630E37F}" destId="{91443281-253D-4CE7-9E7E-E5E748128800}" srcOrd="2" destOrd="0" presId="urn:microsoft.com/office/officeart/2005/8/layout/orgChart1"/>
    <dgm:cxn modelId="{D1940DAB-6192-4F87-BEA9-52DAE01F58BB}" type="presParOf" srcId="{9D24FB81-76D0-4275-A244-169EA630E37F}" destId="{CB368B07-3597-40F9-9F18-AF2F0A9A0268}" srcOrd="3" destOrd="0" presId="urn:microsoft.com/office/officeart/2005/8/layout/orgChart1"/>
    <dgm:cxn modelId="{F3FEB58B-F26D-4AE7-B923-15EAF89677B3}" type="presParOf" srcId="{CB368B07-3597-40F9-9F18-AF2F0A9A0268}" destId="{F18D2B72-43ED-45BA-9339-AB2FD6501889}" srcOrd="0" destOrd="0" presId="urn:microsoft.com/office/officeart/2005/8/layout/orgChart1"/>
    <dgm:cxn modelId="{9C71237E-AA5B-4386-8FDD-A2CFDA3A04F5}" type="presParOf" srcId="{F18D2B72-43ED-45BA-9339-AB2FD6501889}" destId="{886DB801-DAFE-4DDD-90B0-D3F36BD750A5}" srcOrd="0" destOrd="0" presId="urn:microsoft.com/office/officeart/2005/8/layout/orgChart1"/>
    <dgm:cxn modelId="{01CBB8F5-18C7-4665-84D0-7BF2C7F1B2F8}" type="presParOf" srcId="{F18D2B72-43ED-45BA-9339-AB2FD6501889}" destId="{E1A777C0-BC85-4C28-9ECB-88E09879321E}" srcOrd="1" destOrd="0" presId="urn:microsoft.com/office/officeart/2005/8/layout/orgChart1"/>
    <dgm:cxn modelId="{3B8FDFD2-E08E-4C9B-B208-807AB068941C}" type="presParOf" srcId="{CB368B07-3597-40F9-9F18-AF2F0A9A0268}" destId="{D1B7C7AB-7141-458D-AAFA-4615F8056FB4}" srcOrd="1" destOrd="0" presId="urn:microsoft.com/office/officeart/2005/8/layout/orgChart1"/>
    <dgm:cxn modelId="{52DF789D-674F-4EA1-BDB0-37C81E51AEC4}" type="presParOf" srcId="{D1B7C7AB-7141-458D-AAFA-4615F8056FB4}" destId="{F75E5519-9AE7-4D2E-B1B0-A95DCA7F5419}" srcOrd="0" destOrd="0" presId="urn:microsoft.com/office/officeart/2005/8/layout/orgChart1"/>
    <dgm:cxn modelId="{4390928D-C574-4EF4-BC3C-DB4A319F6DDA}" type="presParOf" srcId="{D1B7C7AB-7141-458D-AAFA-4615F8056FB4}" destId="{07F4E3DF-E4D3-4BD0-8ABD-A0FC5CCFCB56}" srcOrd="1" destOrd="0" presId="urn:microsoft.com/office/officeart/2005/8/layout/orgChart1"/>
    <dgm:cxn modelId="{586942AA-EF21-45D4-9ECB-5D24EBC8FCA9}" type="presParOf" srcId="{07F4E3DF-E4D3-4BD0-8ABD-A0FC5CCFCB56}" destId="{A2D9549C-2B16-44E9-8206-1F7329F29349}" srcOrd="0" destOrd="0" presId="urn:microsoft.com/office/officeart/2005/8/layout/orgChart1"/>
    <dgm:cxn modelId="{1C09A134-E3B2-4FC6-8A3E-0C6B03DF0925}" type="presParOf" srcId="{A2D9549C-2B16-44E9-8206-1F7329F29349}" destId="{E643A49B-AE7B-4615-A3AC-6C6129FF041E}" srcOrd="0" destOrd="0" presId="urn:microsoft.com/office/officeart/2005/8/layout/orgChart1"/>
    <dgm:cxn modelId="{681D93B0-E7FB-417E-80DA-11A091FBC1EE}" type="presParOf" srcId="{A2D9549C-2B16-44E9-8206-1F7329F29349}" destId="{A79C879F-6ADE-4EA7-95B6-40D32AB936E1}" srcOrd="1" destOrd="0" presId="urn:microsoft.com/office/officeart/2005/8/layout/orgChart1"/>
    <dgm:cxn modelId="{2CDEEE44-8C3C-4356-849A-DE4D4727C249}" type="presParOf" srcId="{07F4E3DF-E4D3-4BD0-8ABD-A0FC5CCFCB56}" destId="{5EA4578B-1CB4-422C-93E4-5A4DBB080436}" srcOrd="1" destOrd="0" presId="urn:microsoft.com/office/officeart/2005/8/layout/orgChart1"/>
    <dgm:cxn modelId="{90CC2CF9-11C9-401D-BCE1-AA7756F894BD}" type="presParOf" srcId="{5EA4578B-1CB4-422C-93E4-5A4DBB080436}" destId="{3E602D75-1E10-4729-9FD8-89D78F3493C1}" srcOrd="0" destOrd="0" presId="urn:microsoft.com/office/officeart/2005/8/layout/orgChart1"/>
    <dgm:cxn modelId="{25689B06-7901-461D-B98F-0EDDAE3F9457}" type="presParOf" srcId="{5EA4578B-1CB4-422C-93E4-5A4DBB080436}" destId="{5AA10D22-3622-49B2-9DF2-8355E1F616F4}" srcOrd="1" destOrd="0" presId="urn:microsoft.com/office/officeart/2005/8/layout/orgChart1"/>
    <dgm:cxn modelId="{664970B2-AEA6-4C70-A948-3E869D59CD0C}" type="presParOf" srcId="{5AA10D22-3622-49B2-9DF2-8355E1F616F4}" destId="{FEA81012-C7FB-43C1-9E9B-FAA57256F0AC}" srcOrd="0" destOrd="0" presId="urn:microsoft.com/office/officeart/2005/8/layout/orgChart1"/>
    <dgm:cxn modelId="{FD835F2F-EA3B-4C3C-8FF9-C526A6CDB1B5}" type="presParOf" srcId="{FEA81012-C7FB-43C1-9E9B-FAA57256F0AC}" destId="{55FB9C26-91D0-4824-B206-BE8620350314}" srcOrd="0" destOrd="0" presId="urn:microsoft.com/office/officeart/2005/8/layout/orgChart1"/>
    <dgm:cxn modelId="{722596E9-E140-4238-AF45-2258D78E9E96}" type="presParOf" srcId="{FEA81012-C7FB-43C1-9E9B-FAA57256F0AC}" destId="{96F13E4C-3760-412E-8248-F6372B3221AD}" srcOrd="1" destOrd="0" presId="urn:microsoft.com/office/officeart/2005/8/layout/orgChart1"/>
    <dgm:cxn modelId="{E0E5D510-214B-4515-8808-1D5E561119FF}" type="presParOf" srcId="{5AA10D22-3622-49B2-9DF2-8355E1F616F4}" destId="{5628CF4C-BE1F-4A2E-803A-DF8CC616C64E}" srcOrd="1" destOrd="0" presId="urn:microsoft.com/office/officeart/2005/8/layout/orgChart1"/>
    <dgm:cxn modelId="{32FA0FEB-2707-464C-94FA-3772753B6D06}" type="presParOf" srcId="{5AA10D22-3622-49B2-9DF2-8355E1F616F4}" destId="{539ADC9E-0872-48C0-9FB3-D00E2BB14653}" srcOrd="2" destOrd="0" presId="urn:microsoft.com/office/officeart/2005/8/layout/orgChart1"/>
    <dgm:cxn modelId="{168750A6-543A-4813-A9B6-FE1E748988A7}" type="presParOf" srcId="{5EA4578B-1CB4-422C-93E4-5A4DBB080436}" destId="{51C1AB29-0E7A-4F26-ABA3-6129A3EE6341}" srcOrd="2" destOrd="0" presId="urn:microsoft.com/office/officeart/2005/8/layout/orgChart1"/>
    <dgm:cxn modelId="{B8961BA7-37BB-4494-A9E1-13EE89DD38FF}" type="presParOf" srcId="{5EA4578B-1CB4-422C-93E4-5A4DBB080436}" destId="{B746E315-D6AC-48CE-8BD7-F0AD1932554A}" srcOrd="3" destOrd="0" presId="urn:microsoft.com/office/officeart/2005/8/layout/orgChart1"/>
    <dgm:cxn modelId="{07A5E33F-2E71-4CD9-9C2E-D4767058D2CF}" type="presParOf" srcId="{B746E315-D6AC-48CE-8BD7-F0AD1932554A}" destId="{AC01C393-7E6F-4E60-B9D7-5A9F959420EE}" srcOrd="0" destOrd="0" presId="urn:microsoft.com/office/officeart/2005/8/layout/orgChart1"/>
    <dgm:cxn modelId="{BB5F1CD9-2EE6-4D24-8045-3C7A1AC9E1B0}" type="presParOf" srcId="{AC01C393-7E6F-4E60-B9D7-5A9F959420EE}" destId="{24F557A4-AB30-41AE-93C0-1D2033AF5B21}" srcOrd="0" destOrd="0" presId="urn:microsoft.com/office/officeart/2005/8/layout/orgChart1"/>
    <dgm:cxn modelId="{70C52C51-39AC-4302-A540-A266D7762ED2}" type="presParOf" srcId="{AC01C393-7E6F-4E60-B9D7-5A9F959420EE}" destId="{FA20DFE4-CE67-4805-95E2-CF93BC0B8052}" srcOrd="1" destOrd="0" presId="urn:microsoft.com/office/officeart/2005/8/layout/orgChart1"/>
    <dgm:cxn modelId="{0880F149-15C4-48E7-8D70-5E586EB539BD}" type="presParOf" srcId="{B746E315-D6AC-48CE-8BD7-F0AD1932554A}" destId="{A86646DA-1999-489B-AC9C-14ED16B9A9E9}" srcOrd="1" destOrd="0" presId="urn:microsoft.com/office/officeart/2005/8/layout/orgChart1"/>
    <dgm:cxn modelId="{CE41EF48-7623-4960-ABC5-91036C1CEB72}" type="presParOf" srcId="{B746E315-D6AC-48CE-8BD7-F0AD1932554A}" destId="{38D4BF51-60D5-4676-A852-616195ABFDF6}" srcOrd="2" destOrd="0" presId="urn:microsoft.com/office/officeart/2005/8/layout/orgChart1"/>
    <dgm:cxn modelId="{7C6F8A2E-C195-4AB4-A49F-CFD3FD0F2624}" type="presParOf" srcId="{5EA4578B-1CB4-422C-93E4-5A4DBB080436}" destId="{431946B7-4FC1-4334-B06D-FDE3B2ADE09A}" srcOrd="4" destOrd="0" presId="urn:microsoft.com/office/officeart/2005/8/layout/orgChart1"/>
    <dgm:cxn modelId="{89FC7FF8-DF39-4960-9C19-C76CBABB1374}" type="presParOf" srcId="{5EA4578B-1CB4-422C-93E4-5A4DBB080436}" destId="{DC65A6C0-07CD-4C84-93E7-CDA6D5310AEB}" srcOrd="5" destOrd="0" presId="urn:microsoft.com/office/officeart/2005/8/layout/orgChart1"/>
    <dgm:cxn modelId="{17551984-A547-406B-8834-2AAB6E13237E}" type="presParOf" srcId="{DC65A6C0-07CD-4C84-93E7-CDA6D5310AEB}" destId="{D85B2D80-1363-4223-A062-78A556E7AFF0}" srcOrd="0" destOrd="0" presId="urn:microsoft.com/office/officeart/2005/8/layout/orgChart1"/>
    <dgm:cxn modelId="{CFCC8561-63BF-41D7-8224-BB1BF8898454}" type="presParOf" srcId="{D85B2D80-1363-4223-A062-78A556E7AFF0}" destId="{17A6D328-383C-4E18-9FD1-2FEC02897501}" srcOrd="0" destOrd="0" presId="urn:microsoft.com/office/officeart/2005/8/layout/orgChart1"/>
    <dgm:cxn modelId="{2EB45700-4EAD-4560-B565-06DA9ACDBFA3}" type="presParOf" srcId="{D85B2D80-1363-4223-A062-78A556E7AFF0}" destId="{66A258F0-C3F9-4542-8BA9-6ACCB6E047A7}" srcOrd="1" destOrd="0" presId="urn:microsoft.com/office/officeart/2005/8/layout/orgChart1"/>
    <dgm:cxn modelId="{0E8E6F81-E198-44FB-BF96-A9B061311857}" type="presParOf" srcId="{DC65A6C0-07CD-4C84-93E7-CDA6D5310AEB}" destId="{FE4C485F-44A6-48B0-98EE-12F9982393E4}" srcOrd="1" destOrd="0" presId="urn:microsoft.com/office/officeart/2005/8/layout/orgChart1"/>
    <dgm:cxn modelId="{2E877405-2429-49F3-BB7F-AFD37AA8C5EB}" type="presParOf" srcId="{DC65A6C0-07CD-4C84-93E7-CDA6D5310AEB}" destId="{8C58E5A0-E557-4AA1-9214-8EB1ED694DD4}" srcOrd="2" destOrd="0" presId="urn:microsoft.com/office/officeart/2005/8/layout/orgChart1"/>
    <dgm:cxn modelId="{A5F4BAE2-1470-4043-9F0A-BC9969739D06}" type="presParOf" srcId="{5EA4578B-1CB4-422C-93E4-5A4DBB080436}" destId="{5A6C2400-F900-44AB-BEF2-E3CB0D9EDD38}" srcOrd="6" destOrd="0" presId="urn:microsoft.com/office/officeart/2005/8/layout/orgChart1"/>
    <dgm:cxn modelId="{2C7076EC-2F39-4118-8D53-D2C451F1523D}" type="presParOf" srcId="{5EA4578B-1CB4-422C-93E4-5A4DBB080436}" destId="{661B22BA-81F0-4C37-B0AB-D73FC5D2B03B}" srcOrd="7" destOrd="0" presId="urn:microsoft.com/office/officeart/2005/8/layout/orgChart1"/>
    <dgm:cxn modelId="{B0CF2335-0CDA-40C3-836B-F209BE9AB321}" type="presParOf" srcId="{661B22BA-81F0-4C37-B0AB-D73FC5D2B03B}" destId="{564B4663-A893-45E5-A051-93056E716A8A}" srcOrd="0" destOrd="0" presId="urn:microsoft.com/office/officeart/2005/8/layout/orgChart1"/>
    <dgm:cxn modelId="{665522E8-636C-4AC6-AFF3-DD997660A194}" type="presParOf" srcId="{564B4663-A893-45E5-A051-93056E716A8A}" destId="{9DE4A0DB-0A82-465F-AC87-BC470075D329}" srcOrd="0" destOrd="0" presId="urn:microsoft.com/office/officeart/2005/8/layout/orgChart1"/>
    <dgm:cxn modelId="{F17673EF-FD83-43A9-ADF5-CCCDF8278CCF}" type="presParOf" srcId="{564B4663-A893-45E5-A051-93056E716A8A}" destId="{B79FEE8E-2F87-4BC5-B486-EE14C75DF915}" srcOrd="1" destOrd="0" presId="urn:microsoft.com/office/officeart/2005/8/layout/orgChart1"/>
    <dgm:cxn modelId="{7DB0D2D2-5260-44DE-A733-0A3979C0F9CC}" type="presParOf" srcId="{661B22BA-81F0-4C37-B0AB-D73FC5D2B03B}" destId="{463EFDC3-87C4-4C14-8AF1-E78B0196BE56}" srcOrd="1" destOrd="0" presId="urn:microsoft.com/office/officeart/2005/8/layout/orgChart1"/>
    <dgm:cxn modelId="{1E1DC787-DCDB-4B7B-ABCC-EE213B71BD6E}" type="presParOf" srcId="{661B22BA-81F0-4C37-B0AB-D73FC5D2B03B}" destId="{462E7E51-2B67-4DFB-956A-3A0CF7619948}" srcOrd="2" destOrd="0" presId="urn:microsoft.com/office/officeart/2005/8/layout/orgChart1"/>
    <dgm:cxn modelId="{1D632D4D-1B53-4EA2-A785-9A7B1E375170}" type="presParOf" srcId="{07F4E3DF-E4D3-4BD0-8ABD-A0FC5CCFCB56}" destId="{254E33AF-85A8-4E8D-A271-D20C840FC889}" srcOrd="2" destOrd="0" presId="urn:microsoft.com/office/officeart/2005/8/layout/orgChart1"/>
    <dgm:cxn modelId="{1258A7C0-1C1D-4978-86D4-EDE77B9B6E80}" type="presParOf" srcId="{CB368B07-3597-40F9-9F18-AF2F0A9A0268}" destId="{A818EB27-F9B1-445C-828E-3ADDD0FC683E}" srcOrd="2" destOrd="0" presId="urn:microsoft.com/office/officeart/2005/8/layout/orgChart1"/>
    <dgm:cxn modelId="{FCB75467-8F58-4E5C-8DDF-7D6A9B10078A}" type="presParOf" srcId="{9D24FB81-76D0-4275-A244-169EA630E37F}" destId="{9AE7E914-D120-4A93-AE51-8D9A371B4A00}" srcOrd="4" destOrd="0" presId="urn:microsoft.com/office/officeart/2005/8/layout/orgChart1"/>
    <dgm:cxn modelId="{8A688892-2942-4C14-BE79-076D28D8C961}" type="presParOf" srcId="{9D24FB81-76D0-4275-A244-169EA630E37F}" destId="{47D48ED6-E22B-4131-95E9-CFF2C93F53D7}" srcOrd="5" destOrd="0" presId="urn:microsoft.com/office/officeart/2005/8/layout/orgChart1"/>
    <dgm:cxn modelId="{53F60C87-6846-4FBC-A048-3730547CA6D8}" type="presParOf" srcId="{47D48ED6-E22B-4131-95E9-CFF2C93F53D7}" destId="{3BB35394-07EC-4CFE-A2AB-267E14827482}" srcOrd="0" destOrd="0" presId="urn:microsoft.com/office/officeart/2005/8/layout/orgChart1"/>
    <dgm:cxn modelId="{B45C573E-C341-4E7D-8B00-4BBC37D6357F}" type="presParOf" srcId="{3BB35394-07EC-4CFE-A2AB-267E14827482}" destId="{66E94841-BFE3-450D-84FA-F008F8810FEE}" srcOrd="0" destOrd="0" presId="urn:microsoft.com/office/officeart/2005/8/layout/orgChart1"/>
    <dgm:cxn modelId="{E6E09A1E-CBE6-4919-8865-47D60F369DC7}" type="presParOf" srcId="{3BB35394-07EC-4CFE-A2AB-267E14827482}" destId="{43036912-40D8-4561-B495-42DCFE4E9016}" srcOrd="1" destOrd="0" presId="urn:microsoft.com/office/officeart/2005/8/layout/orgChart1"/>
    <dgm:cxn modelId="{D02D2135-2801-44B4-B1A2-20BA94621DAD}" type="presParOf" srcId="{47D48ED6-E22B-4131-95E9-CFF2C93F53D7}" destId="{64D3E662-703B-4EC1-BC4D-BA7DAC838787}" srcOrd="1" destOrd="0" presId="urn:microsoft.com/office/officeart/2005/8/layout/orgChart1"/>
    <dgm:cxn modelId="{30A86E02-253F-4F26-BEDD-64E2DCC5A48C}" type="presParOf" srcId="{64D3E662-703B-4EC1-BC4D-BA7DAC838787}" destId="{1D9488BD-46FB-4D4E-88CC-51C874B529F8}" srcOrd="0" destOrd="0" presId="urn:microsoft.com/office/officeart/2005/8/layout/orgChart1"/>
    <dgm:cxn modelId="{918256B0-7742-4664-98DF-547C6095A1C0}" type="presParOf" srcId="{64D3E662-703B-4EC1-BC4D-BA7DAC838787}" destId="{58CF6E3C-3930-45CD-B043-6EE83C993BC7}" srcOrd="1" destOrd="0" presId="urn:microsoft.com/office/officeart/2005/8/layout/orgChart1"/>
    <dgm:cxn modelId="{7FBABBCD-C2B9-4420-A8BD-760154C280EF}" type="presParOf" srcId="{58CF6E3C-3930-45CD-B043-6EE83C993BC7}" destId="{88CC72BC-51E8-4001-9C48-08D3FAE26415}" srcOrd="0" destOrd="0" presId="urn:microsoft.com/office/officeart/2005/8/layout/orgChart1"/>
    <dgm:cxn modelId="{A71738DD-AEEF-4915-A74C-9C8ACACB7F3C}" type="presParOf" srcId="{88CC72BC-51E8-4001-9C48-08D3FAE26415}" destId="{9B0E1335-3232-4125-A8F7-72F5409F3A15}" srcOrd="0" destOrd="0" presId="urn:microsoft.com/office/officeart/2005/8/layout/orgChart1"/>
    <dgm:cxn modelId="{178F5D34-9814-4D00-8916-6876DC835A6F}" type="presParOf" srcId="{88CC72BC-51E8-4001-9C48-08D3FAE26415}" destId="{C467630B-4527-4862-B2B3-6CD9D897B6F0}" srcOrd="1" destOrd="0" presId="urn:microsoft.com/office/officeart/2005/8/layout/orgChart1"/>
    <dgm:cxn modelId="{E6AD7C2A-4FEC-4243-B7E1-624E28578940}" type="presParOf" srcId="{58CF6E3C-3930-45CD-B043-6EE83C993BC7}" destId="{604C8810-708F-4AE8-891A-21806EDF82E2}" srcOrd="1" destOrd="0" presId="urn:microsoft.com/office/officeart/2005/8/layout/orgChart1"/>
    <dgm:cxn modelId="{B6303989-C671-43B9-89F4-7BAC866E1375}" type="presParOf" srcId="{604C8810-708F-4AE8-891A-21806EDF82E2}" destId="{694D7DDA-9C56-4F9B-9D57-C3094ADDCBBA}" srcOrd="0" destOrd="0" presId="urn:microsoft.com/office/officeart/2005/8/layout/orgChart1"/>
    <dgm:cxn modelId="{E3AFFCB5-CC97-4840-80D0-2E68106470FF}" type="presParOf" srcId="{604C8810-708F-4AE8-891A-21806EDF82E2}" destId="{D43AE768-C573-4EB6-8FEE-CE4D2C7FBB86}" srcOrd="1" destOrd="0" presId="urn:microsoft.com/office/officeart/2005/8/layout/orgChart1"/>
    <dgm:cxn modelId="{86FC3ABB-CDF8-441B-99D8-372D34F82C26}" type="presParOf" srcId="{D43AE768-C573-4EB6-8FEE-CE4D2C7FBB86}" destId="{76F9C93D-FA4D-497F-AC46-17BF05DE0C05}" srcOrd="0" destOrd="0" presId="urn:microsoft.com/office/officeart/2005/8/layout/orgChart1"/>
    <dgm:cxn modelId="{10C3AE07-E8CE-45B5-8425-DC12BA5831C6}" type="presParOf" srcId="{76F9C93D-FA4D-497F-AC46-17BF05DE0C05}" destId="{1F8DF2B6-2F84-4DF8-91CE-FEE1E9AC18A6}" srcOrd="0" destOrd="0" presId="urn:microsoft.com/office/officeart/2005/8/layout/orgChart1"/>
    <dgm:cxn modelId="{E3F7157B-A07E-4B06-8208-8E16961B37CF}" type="presParOf" srcId="{76F9C93D-FA4D-497F-AC46-17BF05DE0C05}" destId="{9E8FF579-3C12-462A-AF20-320CDDF9128F}" srcOrd="1" destOrd="0" presId="urn:microsoft.com/office/officeart/2005/8/layout/orgChart1"/>
    <dgm:cxn modelId="{E1098D4C-EAD4-4E4E-A9C2-0F9A16015A5E}" type="presParOf" srcId="{D43AE768-C573-4EB6-8FEE-CE4D2C7FBB86}" destId="{302CE20F-4BFA-4852-AC5D-207A9A1858A7}" srcOrd="1" destOrd="0" presId="urn:microsoft.com/office/officeart/2005/8/layout/orgChart1"/>
    <dgm:cxn modelId="{BC8BE879-02EC-4A9A-8ECC-5C89D7C87948}" type="presParOf" srcId="{D43AE768-C573-4EB6-8FEE-CE4D2C7FBB86}" destId="{959DBD7D-116C-43B1-8A9F-FB8953E40599}" srcOrd="2" destOrd="0" presId="urn:microsoft.com/office/officeart/2005/8/layout/orgChart1"/>
    <dgm:cxn modelId="{74EE035B-BDC2-4DEF-BF89-368A92525F0D}" type="presParOf" srcId="{604C8810-708F-4AE8-891A-21806EDF82E2}" destId="{1E18C3D0-DBF8-4C7C-9E27-988B2A08040F}" srcOrd="2" destOrd="0" presId="urn:microsoft.com/office/officeart/2005/8/layout/orgChart1"/>
    <dgm:cxn modelId="{80F03476-D4AF-4E22-A52D-1B6ED0E59E30}" type="presParOf" srcId="{604C8810-708F-4AE8-891A-21806EDF82E2}" destId="{82C90CFF-CFC1-432E-B1E8-74CA4ED58DEC}" srcOrd="3" destOrd="0" presId="urn:microsoft.com/office/officeart/2005/8/layout/orgChart1"/>
    <dgm:cxn modelId="{EA94DB9D-799F-4BD8-890E-B73A26A368E6}" type="presParOf" srcId="{82C90CFF-CFC1-432E-B1E8-74CA4ED58DEC}" destId="{D36C86C6-83EC-4335-96D3-7E4BFBC6C81D}" srcOrd="0" destOrd="0" presId="urn:microsoft.com/office/officeart/2005/8/layout/orgChart1"/>
    <dgm:cxn modelId="{89675691-46E7-49EB-A834-BF2F16910FFE}" type="presParOf" srcId="{D36C86C6-83EC-4335-96D3-7E4BFBC6C81D}" destId="{76ED72DC-F189-4CB7-982C-7A75D107AB87}" srcOrd="0" destOrd="0" presId="urn:microsoft.com/office/officeart/2005/8/layout/orgChart1"/>
    <dgm:cxn modelId="{DF968496-CF8F-4DEE-8544-1A09BB60094D}" type="presParOf" srcId="{D36C86C6-83EC-4335-96D3-7E4BFBC6C81D}" destId="{5283B871-AE63-483D-AEED-96EDB94999C3}" srcOrd="1" destOrd="0" presId="urn:microsoft.com/office/officeart/2005/8/layout/orgChart1"/>
    <dgm:cxn modelId="{9408F32C-E66C-45CF-BB05-7B6F501C2D5E}" type="presParOf" srcId="{82C90CFF-CFC1-432E-B1E8-74CA4ED58DEC}" destId="{B6D8B5E6-2E8F-4FFC-AD93-7310B2AAA886}" srcOrd="1" destOrd="0" presId="urn:microsoft.com/office/officeart/2005/8/layout/orgChart1"/>
    <dgm:cxn modelId="{C33FA2A7-75FC-43E1-8F30-25C83DD34959}" type="presParOf" srcId="{82C90CFF-CFC1-432E-B1E8-74CA4ED58DEC}" destId="{FE5F29AC-1626-4D12-9F46-E3F0AA19C125}" srcOrd="2" destOrd="0" presId="urn:microsoft.com/office/officeart/2005/8/layout/orgChart1"/>
    <dgm:cxn modelId="{0E285BC1-F26B-4F59-B725-398048CBA71B}" type="presParOf" srcId="{58CF6E3C-3930-45CD-B043-6EE83C993BC7}" destId="{3E27EAEF-8559-421C-BC04-A0DCC7EFCA5E}" srcOrd="2" destOrd="0" presId="urn:microsoft.com/office/officeart/2005/8/layout/orgChart1"/>
    <dgm:cxn modelId="{78CC99B0-1557-47BA-9C5B-8267663E2EBF}" type="presParOf" srcId="{47D48ED6-E22B-4131-95E9-CFF2C93F53D7}" destId="{37DFADC6-93D4-4075-8574-EC14D2A3B9EC}" srcOrd="2" destOrd="0" presId="urn:microsoft.com/office/officeart/2005/8/layout/orgChart1"/>
    <dgm:cxn modelId="{7D800D4B-6001-45DA-876C-3D569E8CF981}" type="presParOf" srcId="{9D24FB81-76D0-4275-A244-169EA630E37F}" destId="{949EC4BF-E317-46D8-9B9C-A41D7F0C1228}" srcOrd="6" destOrd="0" presId="urn:microsoft.com/office/officeart/2005/8/layout/orgChart1"/>
    <dgm:cxn modelId="{CB6BDC8F-A5BD-4733-9ADF-650BB88E2AD5}" type="presParOf" srcId="{9D24FB81-76D0-4275-A244-169EA630E37F}" destId="{11272427-8E84-434D-9AF4-16C369A9C698}" srcOrd="7" destOrd="0" presId="urn:microsoft.com/office/officeart/2005/8/layout/orgChart1"/>
    <dgm:cxn modelId="{76B97E6C-3756-4325-9126-DC051B630C97}" type="presParOf" srcId="{11272427-8E84-434D-9AF4-16C369A9C698}" destId="{7C164A3C-4308-4898-A657-0F7AB2251204}" srcOrd="0" destOrd="0" presId="urn:microsoft.com/office/officeart/2005/8/layout/orgChart1"/>
    <dgm:cxn modelId="{5CC96E56-76A5-4E82-9FB3-52527E1B69D6}" type="presParOf" srcId="{7C164A3C-4308-4898-A657-0F7AB2251204}" destId="{79686FE5-4BD8-4EB7-A0F4-EFE1CCF53A1B}" srcOrd="0" destOrd="0" presId="urn:microsoft.com/office/officeart/2005/8/layout/orgChart1"/>
    <dgm:cxn modelId="{2B129504-9FB1-4E15-9C13-A35272250967}" type="presParOf" srcId="{7C164A3C-4308-4898-A657-0F7AB2251204}" destId="{93D8B794-CA62-4E26-BA1C-09CAF428E9C9}" srcOrd="1" destOrd="0" presId="urn:microsoft.com/office/officeart/2005/8/layout/orgChart1"/>
    <dgm:cxn modelId="{FF2E17F4-F666-4CBF-ACE4-56DA0AA599F2}" type="presParOf" srcId="{11272427-8E84-434D-9AF4-16C369A9C698}" destId="{070C79AD-AD56-47A4-81FA-5ED6758BB1D7}" srcOrd="1" destOrd="0" presId="urn:microsoft.com/office/officeart/2005/8/layout/orgChart1"/>
    <dgm:cxn modelId="{1CDC8097-ED27-4F84-A37A-5D15C04B8EB3}" type="presParOf" srcId="{070C79AD-AD56-47A4-81FA-5ED6758BB1D7}" destId="{FCCFF455-6CB7-468F-8C6B-51F7877CE569}" srcOrd="0" destOrd="0" presId="urn:microsoft.com/office/officeart/2005/8/layout/orgChart1"/>
    <dgm:cxn modelId="{6C3042CC-2E93-4124-A5EA-5987F8715CC8}" type="presParOf" srcId="{070C79AD-AD56-47A4-81FA-5ED6758BB1D7}" destId="{12D11129-EAAA-46C5-AF4F-871C766BDD2E}" srcOrd="1" destOrd="0" presId="urn:microsoft.com/office/officeart/2005/8/layout/orgChart1"/>
    <dgm:cxn modelId="{C3FB9CE0-BFFD-4E6C-A065-716B3C6EB5F3}" type="presParOf" srcId="{12D11129-EAAA-46C5-AF4F-871C766BDD2E}" destId="{045136E9-37A5-4787-8EEF-1C5BAA21295A}" srcOrd="0" destOrd="0" presId="urn:microsoft.com/office/officeart/2005/8/layout/orgChart1"/>
    <dgm:cxn modelId="{4671A92E-0135-43C0-B2C7-2425AA40A7C9}" type="presParOf" srcId="{045136E9-37A5-4787-8EEF-1C5BAA21295A}" destId="{8A1A2739-DF34-4F95-A17F-56ED0B1071C1}" srcOrd="0" destOrd="0" presId="urn:microsoft.com/office/officeart/2005/8/layout/orgChart1"/>
    <dgm:cxn modelId="{96DA2207-3A8C-49E7-AD32-AEE6EEF0D33C}" type="presParOf" srcId="{045136E9-37A5-4787-8EEF-1C5BAA21295A}" destId="{6B88FB92-B148-484C-B95A-0D6D01D7DDCD}" srcOrd="1" destOrd="0" presId="urn:microsoft.com/office/officeart/2005/8/layout/orgChart1"/>
    <dgm:cxn modelId="{4B5301B9-E4C0-453E-BC41-5C33F669AE39}" type="presParOf" srcId="{12D11129-EAAA-46C5-AF4F-871C766BDD2E}" destId="{80D8BE10-E571-45E8-82A6-925B2554EF59}" srcOrd="1" destOrd="0" presId="urn:microsoft.com/office/officeart/2005/8/layout/orgChart1"/>
    <dgm:cxn modelId="{8143B8ED-A19F-44E5-B4AF-601461860DFD}" type="presParOf" srcId="{80D8BE10-E571-45E8-82A6-925B2554EF59}" destId="{C8060294-2B98-4A05-82C0-D2935935EF2B}" srcOrd="0" destOrd="0" presId="urn:microsoft.com/office/officeart/2005/8/layout/orgChart1"/>
    <dgm:cxn modelId="{D2A765B7-2844-4C5B-B1CE-23653FFA9EBF}" type="presParOf" srcId="{80D8BE10-E571-45E8-82A6-925B2554EF59}" destId="{1E37FF92-45B3-4194-A8D6-EFB81AB78A56}" srcOrd="1" destOrd="0" presId="urn:microsoft.com/office/officeart/2005/8/layout/orgChart1"/>
    <dgm:cxn modelId="{32814A71-5908-485C-B82E-1529C4F0CB66}" type="presParOf" srcId="{1E37FF92-45B3-4194-A8D6-EFB81AB78A56}" destId="{D50B636B-7FC1-4FF9-B856-23E2EA8AE813}" srcOrd="0" destOrd="0" presId="urn:microsoft.com/office/officeart/2005/8/layout/orgChart1"/>
    <dgm:cxn modelId="{05DA171C-F77B-49C9-9DAC-F0C0CD28F61E}" type="presParOf" srcId="{D50B636B-7FC1-4FF9-B856-23E2EA8AE813}" destId="{47D362B6-44F8-4743-9E6B-251A0DE6C643}" srcOrd="0" destOrd="0" presId="urn:microsoft.com/office/officeart/2005/8/layout/orgChart1"/>
    <dgm:cxn modelId="{85884EF3-C2B4-4099-8B46-F553E7546E78}" type="presParOf" srcId="{D50B636B-7FC1-4FF9-B856-23E2EA8AE813}" destId="{A554D9AD-DEEC-484D-B28E-B091F9D554B3}" srcOrd="1" destOrd="0" presId="urn:microsoft.com/office/officeart/2005/8/layout/orgChart1"/>
    <dgm:cxn modelId="{C5BC45F0-19BC-4A2E-8CB7-3FD45C022705}" type="presParOf" srcId="{1E37FF92-45B3-4194-A8D6-EFB81AB78A56}" destId="{505975EF-2350-4DD3-A1DE-CFC04633D4CF}" srcOrd="1" destOrd="0" presId="urn:microsoft.com/office/officeart/2005/8/layout/orgChart1"/>
    <dgm:cxn modelId="{49D2391C-5A02-4655-8B3F-1829448798BF}" type="presParOf" srcId="{505975EF-2350-4DD3-A1DE-CFC04633D4CF}" destId="{5796760D-1B75-47C9-8858-C0DE0F344272}" srcOrd="0" destOrd="0" presId="urn:microsoft.com/office/officeart/2005/8/layout/orgChart1"/>
    <dgm:cxn modelId="{CED203C3-61CF-4551-B094-838F50296693}" type="presParOf" srcId="{505975EF-2350-4DD3-A1DE-CFC04633D4CF}" destId="{DE8EEE1A-7AA9-4437-9735-F9F80E7064AE}" srcOrd="1" destOrd="0" presId="urn:microsoft.com/office/officeart/2005/8/layout/orgChart1"/>
    <dgm:cxn modelId="{AB484E5A-DF8F-499D-8F61-3C54EEA5D242}" type="presParOf" srcId="{DE8EEE1A-7AA9-4437-9735-F9F80E7064AE}" destId="{4CE4F888-1686-4363-A669-8E926E75807F}" srcOrd="0" destOrd="0" presId="urn:microsoft.com/office/officeart/2005/8/layout/orgChart1"/>
    <dgm:cxn modelId="{BDE9216D-1191-4CFC-BAA6-7D4781C23964}" type="presParOf" srcId="{4CE4F888-1686-4363-A669-8E926E75807F}" destId="{A844B7B9-4CB7-42EC-BCD2-FAFF4BED2273}" srcOrd="0" destOrd="0" presId="urn:microsoft.com/office/officeart/2005/8/layout/orgChart1"/>
    <dgm:cxn modelId="{9E0A76FF-C36E-402A-B366-CADFD45B9400}" type="presParOf" srcId="{4CE4F888-1686-4363-A669-8E926E75807F}" destId="{DBC854DC-421B-401D-9BD4-964FB0AA6CB0}" srcOrd="1" destOrd="0" presId="urn:microsoft.com/office/officeart/2005/8/layout/orgChart1"/>
    <dgm:cxn modelId="{3815BE8E-8304-46E2-B609-CEDBA66D111D}" type="presParOf" srcId="{DE8EEE1A-7AA9-4437-9735-F9F80E7064AE}" destId="{D1C22DA3-9FA3-4036-84D6-4BB85246A96C}" srcOrd="1" destOrd="0" presId="urn:microsoft.com/office/officeart/2005/8/layout/orgChart1"/>
    <dgm:cxn modelId="{3F5866F0-BF10-47EA-8764-1F28180EBC64}" type="presParOf" srcId="{DE8EEE1A-7AA9-4437-9735-F9F80E7064AE}" destId="{0D9AF5B8-8E93-4766-AD90-872680A40C93}" srcOrd="2" destOrd="0" presId="urn:microsoft.com/office/officeart/2005/8/layout/orgChart1"/>
    <dgm:cxn modelId="{978E935B-6F3D-4A8D-9639-2B69D8DFABFF}" type="presParOf" srcId="{1E37FF92-45B3-4194-A8D6-EFB81AB78A56}" destId="{4706FF6B-5128-4F59-B652-7596BDA3021D}" srcOrd="2" destOrd="0" presId="urn:microsoft.com/office/officeart/2005/8/layout/orgChart1"/>
    <dgm:cxn modelId="{A77F681B-67E0-46DA-BD7B-CD4050B37C69}" type="presParOf" srcId="{80D8BE10-E571-45E8-82A6-925B2554EF59}" destId="{7D6C00A9-F37A-4523-B6CF-6ECC9EDBE679}" srcOrd="2" destOrd="0" presId="urn:microsoft.com/office/officeart/2005/8/layout/orgChart1"/>
    <dgm:cxn modelId="{7B8EA47C-2C49-4C39-826D-FB2512F1545E}" type="presParOf" srcId="{80D8BE10-E571-45E8-82A6-925B2554EF59}" destId="{A570CCD0-4A67-49B4-BA18-5CB067ABE7D0}" srcOrd="3" destOrd="0" presId="urn:microsoft.com/office/officeart/2005/8/layout/orgChart1"/>
    <dgm:cxn modelId="{04624D18-5716-410F-8652-E31D95E9BB51}" type="presParOf" srcId="{A570CCD0-4A67-49B4-BA18-5CB067ABE7D0}" destId="{03002020-1F49-4F20-A830-798F410D9BBA}" srcOrd="0" destOrd="0" presId="urn:microsoft.com/office/officeart/2005/8/layout/orgChart1"/>
    <dgm:cxn modelId="{F05F1BFE-FFC3-456E-AD53-40B9D6F72B1F}" type="presParOf" srcId="{03002020-1F49-4F20-A830-798F410D9BBA}" destId="{FFA14D4C-DDFE-4332-97E8-3D6C13543D92}" srcOrd="0" destOrd="0" presId="urn:microsoft.com/office/officeart/2005/8/layout/orgChart1"/>
    <dgm:cxn modelId="{85BE1FF5-E3FD-4597-9A21-795E925470A7}" type="presParOf" srcId="{03002020-1F49-4F20-A830-798F410D9BBA}" destId="{0738EDD1-6697-4A63-B92D-4474CC893029}" srcOrd="1" destOrd="0" presId="urn:microsoft.com/office/officeart/2005/8/layout/orgChart1"/>
    <dgm:cxn modelId="{3D95A65A-CEA6-4AFC-9E76-7F95DC4011A2}" type="presParOf" srcId="{A570CCD0-4A67-49B4-BA18-5CB067ABE7D0}" destId="{0315EF7A-CF9F-4317-83B1-4080E0B37EBE}" srcOrd="1" destOrd="0" presId="urn:microsoft.com/office/officeart/2005/8/layout/orgChart1"/>
    <dgm:cxn modelId="{78D01557-4DDF-419A-A4ED-38EB2B9C7EB4}" type="presParOf" srcId="{0315EF7A-CF9F-4317-83B1-4080E0B37EBE}" destId="{3E0971B5-89BE-4109-AC66-2D3FF76B019C}" srcOrd="0" destOrd="0" presId="urn:microsoft.com/office/officeart/2005/8/layout/orgChart1"/>
    <dgm:cxn modelId="{8D44000C-31D2-486E-AA00-86A099381356}" type="presParOf" srcId="{0315EF7A-CF9F-4317-83B1-4080E0B37EBE}" destId="{B1CD24DB-44C7-4F9C-A0EB-735109DCED9F}" srcOrd="1" destOrd="0" presId="urn:microsoft.com/office/officeart/2005/8/layout/orgChart1"/>
    <dgm:cxn modelId="{D9B81EE4-1CE1-4DEB-BA53-3068F7975F5C}" type="presParOf" srcId="{B1CD24DB-44C7-4F9C-A0EB-735109DCED9F}" destId="{7916DE3E-DBDA-42B5-885A-B7DDF07AEDCD}" srcOrd="0" destOrd="0" presId="urn:microsoft.com/office/officeart/2005/8/layout/orgChart1"/>
    <dgm:cxn modelId="{9955BF39-CBE5-4A5F-A195-6A5C9F6597A1}" type="presParOf" srcId="{7916DE3E-DBDA-42B5-885A-B7DDF07AEDCD}" destId="{64606F9A-F13C-4AA5-97A2-DBCFAA55745E}" srcOrd="0" destOrd="0" presId="urn:microsoft.com/office/officeart/2005/8/layout/orgChart1"/>
    <dgm:cxn modelId="{E1A6A0CB-FDD1-4510-906C-D0725F7ACA30}" type="presParOf" srcId="{7916DE3E-DBDA-42B5-885A-B7DDF07AEDCD}" destId="{17D41D73-AB39-4E45-B93F-E85CAA7C95D0}" srcOrd="1" destOrd="0" presId="urn:microsoft.com/office/officeart/2005/8/layout/orgChart1"/>
    <dgm:cxn modelId="{BE3419E0-2A64-400F-96C9-F176C7D1888C}" type="presParOf" srcId="{B1CD24DB-44C7-4F9C-A0EB-735109DCED9F}" destId="{BE8AF5CF-6245-4A99-AE0F-156FE8277259}" srcOrd="1" destOrd="0" presId="urn:microsoft.com/office/officeart/2005/8/layout/orgChart1"/>
    <dgm:cxn modelId="{5D329FD1-077A-40C9-A653-CDE098999440}" type="presParOf" srcId="{B1CD24DB-44C7-4F9C-A0EB-735109DCED9F}" destId="{4E39E8E6-C392-451C-A5E5-769F2881ECF1}" srcOrd="2" destOrd="0" presId="urn:microsoft.com/office/officeart/2005/8/layout/orgChart1"/>
    <dgm:cxn modelId="{0FB49690-790F-4BD9-A4CC-C3738B4DD403}" type="presParOf" srcId="{0315EF7A-CF9F-4317-83B1-4080E0B37EBE}" destId="{0FFEE6A3-31D5-49BD-B310-17A4EED10967}" srcOrd="2" destOrd="0" presId="urn:microsoft.com/office/officeart/2005/8/layout/orgChart1"/>
    <dgm:cxn modelId="{372825FC-76ED-4289-93CD-42D9F9BFD032}" type="presParOf" srcId="{0315EF7A-CF9F-4317-83B1-4080E0B37EBE}" destId="{8806CF46-2179-4139-9ABB-0D180F48D1B5}" srcOrd="3" destOrd="0" presId="urn:microsoft.com/office/officeart/2005/8/layout/orgChart1"/>
    <dgm:cxn modelId="{CBA0D540-D500-4AB9-BCDD-F9CF3D0C0F6F}" type="presParOf" srcId="{8806CF46-2179-4139-9ABB-0D180F48D1B5}" destId="{C802D74C-6433-4D88-B019-B1ED2B328E4D}" srcOrd="0" destOrd="0" presId="urn:microsoft.com/office/officeart/2005/8/layout/orgChart1"/>
    <dgm:cxn modelId="{0118C643-8FD4-4CDC-AA28-491850834E0A}" type="presParOf" srcId="{C802D74C-6433-4D88-B019-B1ED2B328E4D}" destId="{50DA8112-7F80-470C-92A1-8D3DBAD88562}" srcOrd="0" destOrd="0" presId="urn:microsoft.com/office/officeart/2005/8/layout/orgChart1"/>
    <dgm:cxn modelId="{84022AA5-2F16-41FC-BC7E-B67105FF818F}" type="presParOf" srcId="{C802D74C-6433-4D88-B019-B1ED2B328E4D}" destId="{4AEFD918-3DC3-41E4-90B3-8ED91B74E044}" srcOrd="1" destOrd="0" presId="urn:microsoft.com/office/officeart/2005/8/layout/orgChart1"/>
    <dgm:cxn modelId="{A9712678-DDC2-4916-8ACC-D26848B6F731}" type="presParOf" srcId="{8806CF46-2179-4139-9ABB-0D180F48D1B5}" destId="{77C3F2E4-A474-49EA-8CE9-50AA8A8622B0}" srcOrd="1" destOrd="0" presId="urn:microsoft.com/office/officeart/2005/8/layout/orgChart1"/>
    <dgm:cxn modelId="{E054F4F8-8642-441C-A640-668A0235E5AE}" type="presParOf" srcId="{8806CF46-2179-4139-9ABB-0D180F48D1B5}" destId="{F61D4DF3-2BE6-41AE-886D-6E32FE6E131E}" srcOrd="2" destOrd="0" presId="urn:microsoft.com/office/officeart/2005/8/layout/orgChart1"/>
    <dgm:cxn modelId="{0B4210F6-AE18-4843-893A-70C35026CA8E}" type="presParOf" srcId="{0315EF7A-CF9F-4317-83B1-4080E0B37EBE}" destId="{B01FCF95-8145-4570-98D8-DA013B614439}" srcOrd="4" destOrd="0" presId="urn:microsoft.com/office/officeart/2005/8/layout/orgChart1"/>
    <dgm:cxn modelId="{9BF6DB99-09FD-40A2-89E6-D28038A68F9B}" type="presParOf" srcId="{0315EF7A-CF9F-4317-83B1-4080E0B37EBE}" destId="{5DF543DC-3510-4A24-B399-FD276AE4A729}" srcOrd="5" destOrd="0" presId="urn:microsoft.com/office/officeart/2005/8/layout/orgChart1"/>
    <dgm:cxn modelId="{2DE35F58-027F-4C21-99F5-14A8D5841A6B}" type="presParOf" srcId="{5DF543DC-3510-4A24-B399-FD276AE4A729}" destId="{2C73BE62-5ADF-46E0-9689-FB9946FFCA3E}" srcOrd="0" destOrd="0" presId="urn:microsoft.com/office/officeart/2005/8/layout/orgChart1"/>
    <dgm:cxn modelId="{D08901F9-3810-4851-A941-661816EB121A}" type="presParOf" srcId="{2C73BE62-5ADF-46E0-9689-FB9946FFCA3E}" destId="{00F266AC-0BA3-43A8-8F44-75DEC4FC0CC7}" srcOrd="0" destOrd="0" presId="urn:microsoft.com/office/officeart/2005/8/layout/orgChart1"/>
    <dgm:cxn modelId="{077EEAE2-0C50-476F-B0C8-BC32E617BD72}" type="presParOf" srcId="{2C73BE62-5ADF-46E0-9689-FB9946FFCA3E}" destId="{CB20AB9A-2220-46F2-BEAD-16A3AE812195}" srcOrd="1" destOrd="0" presId="urn:microsoft.com/office/officeart/2005/8/layout/orgChart1"/>
    <dgm:cxn modelId="{230DA75C-DD16-49A4-9BF3-236A100DA003}" type="presParOf" srcId="{5DF543DC-3510-4A24-B399-FD276AE4A729}" destId="{0D4C0CE0-ECE2-4B4F-9330-EBFBC01D92B1}" srcOrd="1" destOrd="0" presId="urn:microsoft.com/office/officeart/2005/8/layout/orgChart1"/>
    <dgm:cxn modelId="{CCF136CC-6493-4718-9AF4-3F97D2C7B451}" type="presParOf" srcId="{5DF543DC-3510-4A24-B399-FD276AE4A729}" destId="{E63B05E0-CECF-4EAA-822B-29B2C22F9BAB}" srcOrd="2" destOrd="0" presId="urn:microsoft.com/office/officeart/2005/8/layout/orgChart1"/>
    <dgm:cxn modelId="{6F0DF0C1-F6B1-4FB1-BA62-0DCCFE127FE9}" type="presParOf" srcId="{A570CCD0-4A67-49B4-BA18-5CB067ABE7D0}" destId="{CF5969B2-9589-4FAE-8BE2-A4B2441DB19D}" srcOrd="2" destOrd="0" presId="urn:microsoft.com/office/officeart/2005/8/layout/orgChart1"/>
    <dgm:cxn modelId="{C157AD40-E8C5-4FCD-8EFE-2D53BA6F37B5}" type="presParOf" srcId="{12D11129-EAAA-46C5-AF4F-871C766BDD2E}" destId="{74B75261-FD13-41D9-B17A-77DC2F293623}" srcOrd="2" destOrd="0" presId="urn:microsoft.com/office/officeart/2005/8/layout/orgChart1"/>
    <dgm:cxn modelId="{27A1F494-FCEF-4EE9-A487-1E8E9DC2AAE3}" type="presParOf" srcId="{11272427-8E84-434D-9AF4-16C369A9C698}" destId="{2A6E6BD6-29FE-44E6-96C6-66A1B08A8420}" srcOrd="2" destOrd="0" presId="urn:microsoft.com/office/officeart/2005/8/layout/orgChart1"/>
    <dgm:cxn modelId="{4A5379DB-2E01-4027-A262-9B8B63DB98FC}" type="presParOf" srcId="{9D24FB81-76D0-4275-A244-169EA630E37F}" destId="{77634327-0E56-4174-87F2-F14840F6DA77}" srcOrd="8" destOrd="0" presId="urn:microsoft.com/office/officeart/2005/8/layout/orgChart1"/>
    <dgm:cxn modelId="{CF160AC7-9E10-4184-B73E-9C62551D879A}" type="presParOf" srcId="{9D24FB81-76D0-4275-A244-169EA630E37F}" destId="{EBD67B15-E4CB-4ED6-B330-D89F9EC77C5B}" srcOrd="9" destOrd="0" presId="urn:microsoft.com/office/officeart/2005/8/layout/orgChart1"/>
    <dgm:cxn modelId="{329FD887-0031-4AA8-8505-8656293CBA36}" type="presParOf" srcId="{EBD67B15-E4CB-4ED6-B330-D89F9EC77C5B}" destId="{3DA9851F-8788-4248-AF5C-2E3772E75AEA}" srcOrd="0" destOrd="0" presId="urn:microsoft.com/office/officeart/2005/8/layout/orgChart1"/>
    <dgm:cxn modelId="{EF4EBEDE-E577-4E22-AC3E-D6777E058087}" type="presParOf" srcId="{3DA9851F-8788-4248-AF5C-2E3772E75AEA}" destId="{CE039375-9693-49EF-9DB2-3DE68815760D}" srcOrd="0" destOrd="0" presId="urn:microsoft.com/office/officeart/2005/8/layout/orgChart1"/>
    <dgm:cxn modelId="{57C3E8B9-DBD4-4B6C-90DD-E7429D90AD87}" type="presParOf" srcId="{3DA9851F-8788-4248-AF5C-2E3772E75AEA}" destId="{AA60D397-988F-41AD-9D19-06F52178DDEE}" srcOrd="1" destOrd="0" presId="urn:microsoft.com/office/officeart/2005/8/layout/orgChart1"/>
    <dgm:cxn modelId="{3E54C68B-EEE1-4368-B042-9A4F53FF2A6A}" type="presParOf" srcId="{EBD67B15-E4CB-4ED6-B330-D89F9EC77C5B}" destId="{43890FFB-BEF7-44DC-8AD6-30CB0810B590}" srcOrd="1" destOrd="0" presId="urn:microsoft.com/office/officeart/2005/8/layout/orgChart1"/>
    <dgm:cxn modelId="{9741AC9B-63EC-4F75-8747-C324DDBA71D4}" type="presParOf" srcId="{43890FFB-BEF7-44DC-8AD6-30CB0810B590}" destId="{9F9B8E6D-C81C-4A26-9185-590E8F40EA00}" srcOrd="0" destOrd="0" presId="urn:microsoft.com/office/officeart/2005/8/layout/orgChart1"/>
    <dgm:cxn modelId="{F2D65CEA-FE02-498F-B375-9ACBF262CB86}" type="presParOf" srcId="{43890FFB-BEF7-44DC-8AD6-30CB0810B590}" destId="{CB6E9D0A-E92D-49FD-820D-DD7930DC39DB}" srcOrd="1" destOrd="0" presId="urn:microsoft.com/office/officeart/2005/8/layout/orgChart1"/>
    <dgm:cxn modelId="{01A322C4-F286-47AA-8193-40744719A2F0}" type="presParOf" srcId="{CB6E9D0A-E92D-49FD-820D-DD7930DC39DB}" destId="{89F64BAB-0FCF-453B-A4BA-B75BDC2112AD}" srcOrd="0" destOrd="0" presId="urn:microsoft.com/office/officeart/2005/8/layout/orgChart1"/>
    <dgm:cxn modelId="{2DF4719E-17A8-49F4-A879-51B2872239ED}" type="presParOf" srcId="{89F64BAB-0FCF-453B-A4BA-B75BDC2112AD}" destId="{D6A915A0-F69F-41DD-9134-98B8CCD94E51}" srcOrd="0" destOrd="0" presId="urn:microsoft.com/office/officeart/2005/8/layout/orgChart1"/>
    <dgm:cxn modelId="{23B41965-4089-4F87-8759-9009CF8BE1CF}" type="presParOf" srcId="{89F64BAB-0FCF-453B-A4BA-B75BDC2112AD}" destId="{EC40A415-A423-45D5-A2DF-EB39F34B944B}" srcOrd="1" destOrd="0" presId="urn:microsoft.com/office/officeart/2005/8/layout/orgChart1"/>
    <dgm:cxn modelId="{13097AFF-0EE9-41D9-938D-5DF50391FA97}" type="presParOf" srcId="{CB6E9D0A-E92D-49FD-820D-DD7930DC39DB}" destId="{395294E7-030C-46F8-8FE7-B57A21157B0B}" srcOrd="1" destOrd="0" presId="urn:microsoft.com/office/officeart/2005/8/layout/orgChart1"/>
    <dgm:cxn modelId="{3442A047-9BD2-4DCB-9AAE-8340ABDD53CF}" type="presParOf" srcId="{395294E7-030C-46F8-8FE7-B57A21157B0B}" destId="{1981A963-9D0C-4774-AF65-3414527A3E8E}" srcOrd="0" destOrd="0" presId="urn:microsoft.com/office/officeart/2005/8/layout/orgChart1"/>
    <dgm:cxn modelId="{5996D188-1F2F-4049-B7EB-7B2F2F326A57}" type="presParOf" srcId="{395294E7-030C-46F8-8FE7-B57A21157B0B}" destId="{8D9402B9-E7CE-42EC-8334-BCE469A59CB4}" srcOrd="1" destOrd="0" presId="urn:microsoft.com/office/officeart/2005/8/layout/orgChart1"/>
    <dgm:cxn modelId="{FEF5157C-1BAE-462B-B8C9-C2256AAD1EA8}" type="presParOf" srcId="{8D9402B9-E7CE-42EC-8334-BCE469A59CB4}" destId="{C392015B-4D03-45CE-B733-228A52F08814}" srcOrd="0" destOrd="0" presId="urn:microsoft.com/office/officeart/2005/8/layout/orgChart1"/>
    <dgm:cxn modelId="{2312DFC7-AAFE-4C51-9FA1-6247C0C3E91F}" type="presParOf" srcId="{C392015B-4D03-45CE-B733-228A52F08814}" destId="{64381CF0-3E8C-4D04-9AFA-BA37CABD9FC7}" srcOrd="0" destOrd="0" presId="urn:microsoft.com/office/officeart/2005/8/layout/orgChart1"/>
    <dgm:cxn modelId="{BA59AF6A-A203-4FA0-BE63-C67C10FCBE47}" type="presParOf" srcId="{C392015B-4D03-45CE-B733-228A52F08814}" destId="{C7BD2CD7-28F5-4D95-AEC8-1A91880D60D2}" srcOrd="1" destOrd="0" presId="urn:microsoft.com/office/officeart/2005/8/layout/orgChart1"/>
    <dgm:cxn modelId="{E2E6B213-2DBD-48BF-99CC-7931A8E20916}" type="presParOf" srcId="{8D9402B9-E7CE-42EC-8334-BCE469A59CB4}" destId="{0FDF1DA8-7AFA-4348-9DA4-14E80D19C18F}" srcOrd="1" destOrd="0" presId="urn:microsoft.com/office/officeart/2005/8/layout/orgChart1"/>
    <dgm:cxn modelId="{5D91CAAC-6F0A-4A0A-9B1C-47CA9B10FFB5}" type="presParOf" srcId="{8D9402B9-E7CE-42EC-8334-BCE469A59CB4}" destId="{9C8E2C52-4626-4715-86FE-2A30CF4FB25F}" srcOrd="2" destOrd="0" presId="urn:microsoft.com/office/officeart/2005/8/layout/orgChart1"/>
    <dgm:cxn modelId="{4CCA8A42-68E8-445E-9BC1-8D5D97EC50A2}" type="presParOf" srcId="{CB6E9D0A-E92D-49FD-820D-DD7930DC39DB}" destId="{9433C5E6-FB1E-4AF9-8C71-D693CA356BA3}" srcOrd="2" destOrd="0" presId="urn:microsoft.com/office/officeart/2005/8/layout/orgChart1"/>
    <dgm:cxn modelId="{2154FF14-AEA4-43A8-9C7F-2F2C7FB4B4DD}" type="presParOf" srcId="{EBD67B15-E4CB-4ED6-B330-D89F9EC77C5B}" destId="{F12EFE50-A1B0-4344-86B8-80F5C87D661D}" srcOrd="2" destOrd="0" presId="urn:microsoft.com/office/officeart/2005/8/layout/orgChart1"/>
    <dgm:cxn modelId="{B92AAABE-0CA7-443C-AA92-0D9D34858BEB}" type="presParOf" srcId="{AC01B221-CAB6-4D97-BCC6-A50082FA3483}" destId="{9AB2C5B6-6A4F-40DC-B435-19713CD82BAB}" srcOrd="2" destOrd="0" presId="urn:microsoft.com/office/officeart/2005/8/layout/orgChart1"/>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41EAA6B-2520-4F4C-BAAF-50B7F90B79A8}"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380A8836-5091-4737-8376-330FB8CEE00E}">
      <dgm:prSet phldrT="[Text]"/>
      <dgm:spPr/>
      <dgm:t>
        <a:bodyPr/>
        <a:lstStyle/>
        <a:p>
          <a:r>
            <a:rPr lang="en-US"/>
            <a:t>Needed Items to beat animals</a:t>
          </a:r>
        </a:p>
      </dgm:t>
    </dgm:pt>
    <dgm:pt modelId="{2580525B-986E-4935-A826-48F0AE302CF6}" type="parTrans" cxnId="{F86F7D2E-1358-4ADF-8CA0-BCE7F86C3FE9}">
      <dgm:prSet/>
      <dgm:spPr/>
      <dgm:t>
        <a:bodyPr/>
        <a:lstStyle/>
        <a:p>
          <a:endParaRPr lang="en-US"/>
        </a:p>
      </dgm:t>
    </dgm:pt>
    <dgm:pt modelId="{F85D115D-6FD6-4F4B-8690-B22899E4F2C4}" type="sibTrans" cxnId="{F86F7D2E-1358-4ADF-8CA0-BCE7F86C3FE9}">
      <dgm:prSet/>
      <dgm:spPr/>
      <dgm:t>
        <a:bodyPr/>
        <a:lstStyle/>
        <a:p>
          <a:endParaRPr lang="en-US"/>
        </a:p>
      </dgm:t>
    </dgm:pt>
    <dgm:pt modelId="{06B71F14-5500-4A1B-A986-1957155A0533}">
      <dgm:prSet phldrT="[Text]"/>
      <dgm:spPr/>
      <dgm:t>
        <a:bodyPr/>
        <a:lstStyle/>
        <a:p>
          <a:r>
            <a:rPr lang="en-US"/>
            <a:t>This is on the ground</a:t>
          </a:r>
        </a:p>
      </dgm:t>
    </dgm:pt>
    <dgm:pt modelId="{D0C74544-5663-40B3-81F7-89CFB7CA766B}" type="parTrans" cxnId="{6BF78DCB-48B0-4F16-B636-3391693466CE}">
      <dgm:prSet/>
      <dgm:spPr/>
      <dgm:t>
        <a:bodyPr/>
        <a:lstStyle/>
        <a:p>
          <a:endParaRPr lang="en-US"/>
        </a:p>
      </dgm:t>
    </dgm:pt>
    <dgm:pt modelId="{DE98B829-CEAE-49D8-9908-AB76ADD864E9}" type="sibTrans" cxnId="{6BF78DCB-48B0-4F16-B636-3391693466CE}">
      <dgm:prSet/>
      <dgm:spPr/>
      <dgm:t>
        <a:bodyPr/>
        <a:lstStyle/>
        <a:p>
          <a:endParaRPr lang="en-US"/>
        </a:p>
      </dgm:t>
    </dgm:pt>
    <dgm:pt modelId="{A67B07E4-5216-4A04-BDFA-9AA1277A1379}">
      <dgm:prSet phldrT="[Text]"/>
      <dgm:spPr/>
      <dgm:t>
        <a:bodyPr/>
        <a:lstStyle/>
        <a:p>
          <a:r>
            <a:rPr lang="en-US"/>
            <a:t>this is in the tree tops or the ground</a:t>
          </a:r>
        </a:p>
      </dgm:t>
    </dgm:pt>
    <dgm:pt modelId="{8730FBBE-23CB-419D-9555-2107FE6432F8}" type="parTrans" cxnId="{1829CD0E-00C2-4820-888D-CCBFEEFBA912}">
      <dgm:prSet/>
      <dgm:spPr/>
      <dgm:t>
        <a:bodyPr/>
        <a:lstStyle/>
        <a:p>
          <a:endParaRPr lang="en-US"/>
        </a:p>
      </dgm:t>
    </dgm:pt>
    <dgm:pt modelId="{FC6C402E-B935-424B-A43C-F5DA58494EB8}" type="sibTrans" cxnId="{1829CD0E-00C2-4820-888D-CCBFEEFBA912}">
      <dgm:prSet/>
      <dgm:spPr/>
      <dgm:t>
        <a:bodyPr/>
        <a:lstStyle/>
        <a:p>
          <a:endParaRPr lang="en-US"/>
        </a:p>
      </dgm:t>
    </dgm:pt>
    <dgm:pt modelId="{90441646-12D9-4D7E-87C8-AD5CA45C2511}">
      <dgm:prSet phldrT="[Text]"/>
      <dgm:spPr/>
      <dgm:t>
        <a:bodyPr/>
        <a:lstStyle/>
        <a:p>
          <a:r>
            <a:rPr lang="en-US"/>
            <a:t>this is on the ground</a:t>
          </a:r>
        </a:p>
      </dgm:t>
    </dgm:pt>
    <dgm:pt modelId="{0F0AAFC7-FD6F-4032-A4E9-920615D33E10}" type="parTrans" cxnId="{7892FD5B-2C46-47B2-A4E4-E16E21245C5C}">
      <dgm:prSet/>
      <dgm:spPr/>
      <dgm:t>
        <a:bodyPr/>
        <a:lstStyle/>
        <a:p>
          <a:endParaRPr lang="en-US"/>
        </a:p>
      </dgm:t>
    </dgm:pt>
    <dgm:pt modelId="{C25D25E2-3920-468E-A977-513A983714D0}" type="sibTrans" cxnId="{7892FD5B-2C46-47B2-A4E4-E16E21245C5C}">
      <dgm:prSet/>
      <dgm:spPr/>
      <dgm:t>
        <a:bodyPr/>
        <a:lstStyle/>
        <a:p>
          <a:endParaRPr lang="en-US"/>
        </a:p>
      </dgm:t>
    </dgm:pt>
    <dgm:pt modelId="{A94812CD-04B0-4BF3-BA5E-81F8B3B1C193}">
      <dgm:prSet/>
      <dgm:spPr/>
      <dgm:t>
        <a:bodyPr/>
        <a:lstStyle/>
        <a:p>
          <a:r>
            <a:rPr lang="en-US"/>
            <a:t>this is on the ground or tree tops</a:t>
          </a:r>
        </a:p>
      </dgm:t>
    </dgm:pt>
    <dgm:pt modelId="{065FE8B0-1CC0-4240-845B-441B1B8A9768}" type="parTrans" cxnId="{E62A7275-5A0B-4F5A-89B0-E183A28FE531}">
      <dgm:prSet/>
      <dgm:spPr/>
      <dgm:t>
        <a:bodyPr/>
        <a:lstStyle/>
        <a:p>
          <a:endParaRPr lang="en-US"/>
        </a:p>
      </dgm:t>
    </dgm:pt>
    <dgm:pt modelId="{2CBC2AA0-AADA-437E-8C7E-FA4B1D90A846}" type="sibTrans" cxnId="{E62A7275-5A0B-4F5A-89B0-E183A28FE531}">
      <dgm:prSet/>
      <dgm:spPr/>
      <dgm:t>
        <a:bodyPr/>
        <a:lstStyle/>
        <a:p>
          <a:endParaRPr lang="en-US"/>
        </a:p>
      </dgm:t>
    </dgm:pt>
    <dgm:pt modelId="{1C3BDF50-47AC-4860-BCA1-9E7871F9DB7F}">
      <dgm:prSet/>
      <dgm:spPr/>
      <dgm:t>
        <a:bodyPr/>
        <a:lstStyle/>
        <a:p>
          <a:r>
            <a:rPr lang="en-US"/>
            <a:t>this is on the ground and underground</a:t>
          </a:r>
        </a:p>
      </dgm:t>
    </dgm:pt>
    <dgm:pt modelId="{A19DB454-CE62-413D-926E-3DC33AB76631}" type="parTrans" cxnId="{467CAE33-A688-407C-A28D-66A7CFA4F989}">
      <dgm:prSet/>
      <dgm:spPr/>
      <dgm:t>
        <a:bodyPr/>
        <a:lstStyle/>
        <a:p>
          <a:endParaRPr lang="en-US"/>
        </a:p>
      </dgm:t>
    </dgm:pt>
    <dgm:pt modelId="{EA4D056F-45A0-46EA-B8AD-D1A157CB6C83}" type="sibTrans" cxnId="{467CAE33-A688-407C-A28D-66A7CFA4F989}">
      <dgm:prSet/>
      <dgm:spPr/>
      <dgm:t>
        <a:bodyPr/>
        <a:lstStyle/>
        <a:p>
          <a:endParaRPr lang="en-US"/>
        </a:p>
      </dgm:t>
    </dgm:pt>
    <dgm:pt modelId="{449B1C41-6ED7-4E4D-89B6-6CA3BF9FDBC9}">
      <dgm:prSet/>
      <dgm:spPr/>
      <dgm:t>
        <a:bodyPr/>
        <a:lstStyle/>
        <a:p>
          <a:r>
            <a:rPr lang="en-US"/>
            <a:t>Defeating a bear</a:t>
          </a:r>
        </a:p>
      </dgm:t>
    </dgm:pt>
    <dgm:pt modelId="{0C39643C-34D6-4A1A-B443-562722D8C21B}" type="parTrans" cxnId="{E53203F3-E3BC-4905-8A0D-25D919CF40BA}">
      <dgm:prSet/>
      <dgm:spPr/>
      <dgm:t>
        <a:bodyPr/>
        <a:lstStyle/>
        <a:p>
          <a:endParaRPr lang="en-US"/>
        </a:p>
      </dgm:t>
    </dgm:pt>
    <dgm:pt modelId="{8F30304B-E729-4E6C-8845-60C6A05C1A36}" type="sibTrans" cxnId="{E53203F3-E3BC-4905-8A0D-25D919CF40BA}">
      <dgm:prSet/>
      <dgm:spPr/>
      <dgm:t>
        <a:bodyPr/>
        <a:lstStyle/>
        <a:p>
          <a:endParaRPr lang="en-US"/>
        </a:p>
      </dgm:t>
    </dgm:pt>
    <dgm:pt modelId="{A3B59AD4-E92C-4316-82EE-8D03D496FD22}">
      <dgm:prSet/>
      <dgm:spPr/>
      <dgm:t>
        <a:bodyPr/>
        <a:lstStyle/>
        <a:p>
          <a:r>
            <a:rPr lang="en-US"/>
            <a:t>owl</a:t>
          </a:r>
        </a:p>
      </dgm:t>
    </dgm:pt>
    <dgm:pt modelId="{CCBBC19C-2B4E-4DA2-9B3D-C5896FD890F0}" type="parTrans" cxnId="{4FB977DB-711D-43C8-94BF-E176A0570681}">
      <dgm:prSet/>
      <dgm:spPr/>
      <dgm:t>
        <a:bodyPr/>
        <a:lstStyle/>
        <a:p>
          <a:endParaRPr lang="en-US"/>
        </a:p>
      </dgm:t>
    </dgm:pt>
    <dgm:pt modelId="{DD3A8E09-C818-4BD4-BA66-19A93BF1FC35}" type="sibTrans" cxnId="{4FB977DB-711D-43C8-94BF-E176A0570681}">
      <dgm:prSet/>
      <dgm:spPr/>
      <dgm:t>
        <a:bodyPr/>
        <a:lstStyle/>
        <a:p>
          <a:endParaRPr lang="en-US"/>
        </a:p>
      </dgm:t>
    </dgm:pt>
    <dgm:pt modelId="{F27DE076-8609-4407-A88E-5F0BDA859E24}">
      <dgm:prSet/>
      <dgm:spPr/>
      <dgm:t>
        <a:bodyPr/>
        <a:lstStyle/>
        <a:p>
          <a:r>
            <a:rPr lang="en-US"/>
            <a:t>Defeat a skunk</a:t>
          </a:r>
        </a:p>
      </dgm:t>
    </dgm:pt>
    <dgm:pt modelId="{CEABA8FB-3309-4F15-A68C-5E46C2E0D5D9}" type="parTrans" cxnId="{F6C8B5AF-BE36-4F74-A986-956ABECFA161}">
      <dgm:prSet/>
      <dgm:spPr/>
      <dgm:t>
        <a:bodyPr/>
        <a:lstStyle/>
        <a:p>
          <a:endParaRPr lang="en-US"/>
        </a:p>
      </dgm:t>
    </dgm:pt>
    <dgm:pt modelId="{3AC5C471-D505-4BBC-95D0-1840E5857410}" type="sibTrans" cxnId="{F6C8B5AF-BE36-4F74-A986-956ABECFA161}">
      <dgm:prSet/>
      <dgm:spPr/>
      <dgm:t>
        <a:bodyPr/>
        <a:lstStyle/>
        <a:p>
          <a:endParaRPr lang="en-US"/>
        </a:p>
      </dgm:t>
    </dgm:pt>
    <dgm:pt modelId="{92BD9E81-D741-4425-A8B1-B9A82168C122}">
      <dgm:prSet phldrT="[Text]"/>
      <dgm:spPr/>
      <dgm:t>
        <a:bodyPr/>
        <a:lstStyle/>
        <a:p>
          <a:r>
            <a:rPr lang="en-US"/>
            <a:t>defeat a hawk</a:t>
          </a:r>
        </a:p>
      </dgm:t>
    </dgm:pt>
    <dgm:pt modelId="{11A1B2B3-48A0-43A2-B1EB-968FB6D1D2F5}" type="parTrans" cxnId="{72AAC238-E76D-4AD9-8E24-A46053CD7EBA}">
      <dgm:prSet/>
      <dgm:spPr/>
      <dgm:t>
        <a:bodyPr/>
        <a:lstStyle/>
        <a:p>
          <a:endParaRPr lang="en-US"/>
        </a:p>
      </dgm:t>
    </dgm:pt>
    <dgm:pt modelId="{98C0354B-D7DA-4C3D-AE53-0331962C9936}" type="sibTrans" cxnId="{72AAC238-E76D-4AD9-8E24-A46053CD7EBA}">
      <dgm:prSet/>
      <dgm:spPr/>
      <dgm:t>
        <a:bodyPr/>
        <a:lstStyle/>
        <a:p>
          <a:endParaRPr lang="en-US"/>
        </a:p>
      </dgm:t>
    </dgm:pt>
    <dgm:pt modelId="{3659648A-938E-4E7B-A775-36A503C3BA91}">
      <dgm:prSet/>
      <dgm:spPr/>
      <dgm:t>
        <a:bodyPr/>
        <a:lstStyle/>
        <a:p>
          <a:r>
            <a:rPr lang="en-US"/>
            <a:t>defeating a snake</a:t>
          </a:r>
        </a:p>
      </dgm:t>
    </dgm:pt>
    <dgm:pt modelId="{084BEBBB-CCE5-418B-BC0E-1A47B9A3E47C}" type="parTrans" cxnId="{FD8C27ED-527F-4E8E-9FC6-F4C05F35CF4B}">
      <dgm:prSet/>
      <dgm:spPr/>
      <dgm:t>
        <a:bodyPr/>
        <a:lstStyle/>
        <a:p>
          <a:endParaRPr lang="en-US"/>
        </a:p>
      </dgm:t>
    </dgm:pt>
    <dgm:pt modelId="{E52FA872-8E3F-42E3-BC1E-7D7041FC5ACE}" type="sibTrans" cxnId="{FD8C27ED-527F-4E8E-9FC6-F4C05F35CF4B}">
      <dgm:prSet/>
      <dgm:spPr/>
      <dgm:t>
        <a:bodyPr/>
        <a:lstStyle/>
        <a:p>
          <a:endParaRPr lang="en-US"/>
        </a:p>
      </dgm:t>
    </dgm:pt>
    <dgm:pt modelId="{FA72528E-8BB3-436B-AE2B-7297D5A731D7}">
      <dgm:prSet/>
      <dgm:spPr/>
      <dgm:t>
        <a:bodyPr/>
        <a:lstStyle/>
        <a:p>
          <a:r>
            <a:rPr lang="en-US"/>
            <a:t>explore forrest</a:t>
          </a:r>
        </a:p>
      </dgm:t>
    </dgm:pt>
    <dgm:pt modelId="{0F54D43C-D125-450C-A281-14DB304172FC}" type="parTrans" cxnId="{45D751ED-A92F-448F-BD2E-F285123D9CF3}">
      <dgm:prSet/>
      <dgm:spPr/>
      <dgm:t>
        <a:bodyPr/>
        <a:lstStyle/>
        <a:p>
          <a:endParaRPr lang="en-US"/>
        </a:p>
      </dgm:t>
    </dgm:pt>
    <dgm:pt modelId="{AB34452F-FE56-4E9A-A107-B6C26D17360D}" type="sibTrans" cxnId="{45D751ED-A92F-448F-BD2E-F285123D9CF3}">
      <dgm:prSet/>
      <dgm:spPr/>
      <dgm:t>
        <a:bodyPr/>
        <a:lstStyle/>
        <a:p>
          <a:endParaRPr lang="en-US"/>
        </a:p>
      </dgm:t>
    </dgm:pt>
    <dgm:pt modelId="{A78A90CD-E57A-47F2-A34B-D2FFEBCAA403}">
      <dgm:prSet/>
      <dgm:spPr/>
      <dgm:t>
        <a:bodyPr/>
        <a:lstStyle/>
        <a:p>
          <a:r>
            <a:rPr lang="en-US"/>
            <a:t> bear pelt for more defense</a:t>
          </a:r>
        </a:p>
      </dgm:t>
    </dgm:pt>
    <dgm:pt modelId="{5EA97067-276F-4349-9394-31F21E3E19E1}" type="parTrans" cxnId="{2CD18A4F-B614-44D4-9169-E8C27ECCBD70}">
      <dgm:prSet/>
      <dgm:spPr/>
      <dgm:t>
        <a:bodyPr/>
        <a:lstStyle/>
        <a:p>
          <a:endParaRPr lang="en-US"/>
        </a:p>
      </dgm:t>
    </dgm:pt>
    <dgm:pt modelId="{AB4D4AD6-F471-4B15-A678-38E9F02F5401}" type="sibTrans" cxnId="{2CD18A4F-B614-44D4-9169-E8C27ECCBD70}">
      <dgm:prSet/>
      <dgm:spPr/>
      <dgm:t>
        <a:bodyPr/>
        <a:lstStyle/>
        <a:p>
          <a:endParaRPr lang="en-US"/>
        </a:p>
      </dgm:t>
    </dgm:pt>
    <dgm:pt modelId="{031338B6-249E-4D74-9079-BE25F8BFF993}">
      <dgm:prSet/>
      <dgm:spPr/>
      <dgm:t>
        <a:bodyPr/>
        <a:lstStyle/>
        <a:p>
          <a:r>
            <a:rPr lang="en-US"/>
            <a:t>defeat by sling(shown in hawk) or net.</a:t>
          </a:r>
        </a:p>
      </dgm:t>
    </dgm:pt>
    <dgm:pt modelId="{1E0B7C2A-947A-4971-BCFB-DE62117A2377}" type="parTrans" cxnId="{71F3CA4F-8BC8-42AC-9656-0F139E08C64D}">
      <dgm:prSet/>
      <dgm:spPr/>
      <dgm:t>
        <a:bodyPr/>
        <a:lstStyle/>
        <a:p>
          <a:endParaRPr lang="en-US"/>
        </a:p>
      </dgm:t>
    </dgm:pt>
    <dgm:pt modelId="{A33405D2-946F-4BB7-B8DC-7603F253F487}" type="sibTrans" cxnId="{71F3CA4F-8BC8-42AC-9656-0F139E08C64D}">
      <dgm:prSet/>
      <dgm:spPr/>
      <dgm:t>
        <a:bodyPr/>
        <a:lstStyle/>
        <a:p>
          <a:endParaRPr lang="en-US"/>
        </a:p>
      </dgm:t>
    </dgm:pt>
    <dgm:pt modelId="{4C75CDBB-4538-42BA-9070-5F8C7BEC1507}">
      <dgm:prSet/>
      <dgm:spPr/>
      <dgm:t>
        <a:bodyPr/>
        <a:lstStyle/>
        <a:p>
          <a:r>
            <a:rPr lang="en-US"/>
            <a:t>gather mud, rocks, vine,</a:t>
          </a:r>
        </a:p>
      </dgm:t>
    </dgm:pt>
    <dgm:pt modelId="{238EDDE9-2104-4BC2-817C-57039D0E8625}" type="parTrans" cxnId="{5BCEE242-75D1-45F4-A22C-19ABA9F4EE87}">
      <dgm:prSet/>
      <dgm:spPr/>
      <dgm:t>
        <a:bodyPr/>
        <a:lstStyle/>
        <a:p>
          <a:endParaRPr lang="en-US"/>
        </a:p>
      </dgm:t>
    </dgm:pt>
    <dgm:pt modelId="{2AF50F32-5888-4F20-8085-10498DE25A88}" type="sibTrans" cxnId="{5BCEE242-75D1-45F4-A22C-19ABA9F4EE87}">
      <dgm:prSet/>
      <dgm:spPr/>
      <dgm:t>
        <a:bodyPr/>
        <a:lstStyle/>
        <a:p>
          <a:endParaRPr lang="en-US"/>
        </a:p>
      </dgm:t>
    </dgm:pt>
    <dgm:pt modelId="{FC2D6AFB-2E9D-4371-A6D0-8F5652894F55}">
      <dgm:prSet/>
      <dgm:spPr/>
      <dgm:t>
        <a:bodyPr/>
        <a:lstStyle/>
        <a:p>
          <a:r>
            <a:rPr lang="en-US"/>
            <a:t>you get the owl's eyes(aid in night vision)</a:t>
          </a:r>
        </a:p>
      </dgm:t>
    </dgm:pt>
    <dgm:pt modelId="{2C4A6D24-6F10-48FB-A5C5-657947651AB3}" type="parTrans" cxnId="{61FB51EF-6006-4694-BFC1-41B1FCE7D183}">
      <dgm:prSet/>
      <dgm:spPr/>
      <dgm:t>
        <a:bodyPr/>
        <a:lstStyle/>
        <a:p>
          <a:endParaRPr lang="en-US"/>
        </a:p>
      </dgm:t>
    </dgm:pt>
    <dgm:pt modelId="{15BE4612-7E32-4DFA-84EF-5FFE161F229A}" type="sibTrans" cxnId="{61FB51EF-6006-4694-BFC1-41B1FCE7D183}">
      <dgm:prSet/>
      <dgm:spPr/>
      <dgm:t>
        <a:bodyPr/>
        <a:lstStyle/>
        <a:p>
          <a:endParaRPr lang="en-US"/>
        </a:p>
      </dgm:t>
    </dgm:pt>
    <dgm:pt modelId="{3928BF33-356F-429E-BCED-A3F9BD3C0DDD}">
      <dgm:prSet/>
      <dgm:spPr/>
      <dgm:t>
        <a:bodyPr/>
        <a:lstStyle/>
        <a:p>
          <a:r>
            <a:rPr lang="en-US"/>
            <a:t>need a nose plug</a:t>
          </a:r>
        </a:p>
      </dgm:t>
    </dgm:pt>
    <dgm:pt modelId="{82940831-D351-4B70-A244-DBE3D7486ABE}" type="parTrans" cxnId="{C1636113-E3CC-4D14-9D02-BD936B2DABA4}">
      <dgm:prSet/>
      <dgm:spPr/>
      <dgm:t>
        <a:bodyPr/>
        <a:lstStyle/>
        <a:p>
          <a:endParaRPr lang="en-US"/>
        </a:p>
      </dgm:t>
    </dgm:pt>
    <dgm:pt modelId="{09AA0DDE-780B-4E07-9F19-E2842BD8EF83}" type="sibTrans" cxnId="{C1636113-E3CC-4D14-9D02-BD936B2DABA4}">
      <dgm:prSet/>
      <dgm:spPr/>
      <dgm:t>
        <a:bodyPr/>
        <a:lstStyle/>
        <a:p>
          <a:endParaRPr lang="en-US"/>
        </a:p>
      </dgm:t>
    </dgm:pt>
    <dgm:pt modelId="{9A10A049-3FF4-467F-9C84-9AB3CE260AAB}">
      <dgm:prSet/>
      <dgm:spPr/>
      <dgm:t>
        <a:bodyPr/>
        <a:lstStyle/>
        <a:p>
          <a:r>
            <a:rPr lang="en-US"/>
            <a:t>need to gather mushrooms (spoungy), mud, flowers</a:t>
          </a:r>
        </a:p>
      </dgm:t>
    </dgm:pt>
    <dgm:pt modelId="{36EA3982-621A-477F-AC77-19A120C714E4}" type="parTrans" cxnId="{674B2365-7C9C-416C-B4A9-C017AA2F0C20}">
      <dgm:prSet/>
      <dgm:spPr/>
      <dgm:t>
        <a:bodyPr/>
        <a:lstStyle/>
        <a:p>
          <a:endParaRPr lang="en-US"/>
        </a:p>
      </dgm:t>
    </dgm:pt>
    <dgm:pt modelId="{D3DBB78C-DDA0-41D0-A34A-56EFAF2D109F}" type="sibTrans" cxnId="{674B2365-7C9C-416C-B4A9-C017AA2F0C20}">
      <dgm:prSet/>
      <dgm:spPr/>
      <dgm:t>
        <a:bodyPr/>
        <a:lstStyle/>
        <a:p>
          <a:endParaRPr lang="en-US"/>
        </a:p>
      </dgm:t>
    </dgm:pt>
    <dgm:pt modelId="{D9F59CCA-EA28-41E3-8EFB-BE9EEF981EB3}">
      <dgm:prSet/>
      <dgm:spPr/>
      <dgm:t>
        <a:bodyPr/>
        <a:lstStyle/>
        <a:p>
          <a:r>
            <a:rPr lang="en-US"/>
            <a:t>find old bear bones</a:t>
          </a:r>
        </a:p>
      </dgm:t>
    </dgm:pt>
    <dgm:pt modelId="{F7B02859-A17A-4429-807A-4B7DBF0C4871}" type="parTrans" cxnId="{2C8F70E7-05A7-4B8B-878F-AC5D5ACDFEDB}">
      <dgm:prSet/>
      <dgm:spPr/>
      <dgm:t>
        <a:bodyPr/>
        <a:lstStyle/>
        <a:p>
          <a:endParaRPr lang="en-US"/>
        </a:p>
      </dgm:t>
    </dgm:pt>
    <dgm:pt modelId="{8DECCA33-123E-453B-AEDF-4B41DB29A35D}" type="sibTrans" cxnId="{2C8F70E7-05A7-4B8B-878F-AC5D5ACDFEDB}">
      <dgm:prSet/>
      <dgm:spPr/>
      <dgm:t>
        <a:bodyPr/>
        <a:lstStyle/>
        <a:p>
          <a:endParaRPr lang="en-US"/>
        </a:p>
      </dgm:t>
    </dgm:pt>
    <dgm:pt modelId="{ED984577-1FF7-4A11-87A9-10B7F429C307}">
      <dgm:prSet/>
      <dgm:spPr/>
      <dgm:t>
        <a:bodyPr/>
        <a:lstStyle/>
        <a:p>
          <a:r>
            <a:rPr lang="en-US"/>
            <a:t>gather sticks and vines</a:t>
          </a:r>
        </a:p>
      </dgm:t>
    </dgm:pt>
    <dgm:pt modelId="{6AF390C4-BEA1-49B2-9AB4-38A35BEC8A2F}" type="parTrans" cxnId="{5AB03E90-5D3F-4E63-9543-814A5F709E47}">
      <dgm:prSet/>
      <dgm:spPr/>
      <dgm:t>
        <a:bodyPr/>
        <a:lstStyle/>
        <a:p>
          <a:endParaRPr lang="en-US"/>
        </a:p>
      </dgm:t>
    </dgm:pt>
    <dgm:pt modelId="{7BBD75B1-55E3-4385-A144-252274567AF7}" type="sibTrans" cxnId="{5AB03E90-5D3F-4E63-9543-814A5F709E47}">
      <dgm:prSet/>
      <dgm:spPr/>
      <dgm:t>
        <a:bodyPr/>
        <a:lstStyle/>
        <a:p>
          <a:endParaRPr lang="en-US"/>
        </a:p>
      </dgm:t>
    </dgm:pt>
    <dgm:pt modelId="{F1165FB0-7F15-49B8-B6E0-CCA9706B6AC1}">
      <dgm:prSet/>
      <dgm:spPr/>
      <dgm:t>
        <a:bodyPr/>
        <a:lstStyle/>
        <a:p>
          <a:r>
            <a:rPr lang="en-US"/>
            <a:t>construct a spear strong enough to hurt bear </a:t>
          </a:r>
        </a:p>
      </dgm:t>
    </dgm:pt>
    <dgm:pt modelId="{5D22A8CE-1D0D-4EC9-BB2F-4AF0609AE016}" type="parTrans" cxnId="{51825253-31BE-4DF2-81BB-6FBEEC2A838E}">
      <dgm:prSet/>
      <dgm:spPr/>
      <dgm:t>
        <a:bodyPr/>
        <a:lstStyle/>
        <a:p>
          <a:endParaRPr lang="en-US"/>
        </a:p>
      </dgm:t>
    </dgm:pt>
    <dgm:pt modelId="{73818FFE-9AB8-4BCA-B9AE-C22EE53971C5}" type="sibTrans" cxnId="{51825253-31BE-4DF2-81BB-6FBEEC2A838E}">
      <dgm:prSet/>
      <dgm:spPr/>
      <dgm:t>
        <a:bodyPr/>
        <a:lstStyle/>
        <a:p>
          <a:endParaRPr lang="en-US"/>
        </a:p>
      </dgm:t>
    </dgm:pt>
    <dgm:pt modelId="{98ABD050-7450-451F-97E8-858A85BAFF89}">
      <dgm:prSet phldrT="[Text]"/>
      <dgm:spPr/>
      <dgm:t>
        <a:bodyPr/>
        <a:lstStyle/>
        <a:p>
          <a:r>
            <a:rPr lang="en-US"/>
            <a:t>Use Bear pealt for better defense(if disire)</a:t>
          </a:r>
        </a:p>
      </dgm:t>
    </dgm:pt>
    <dgm:pt modelId="{7EA59748-9381-4C4A-A832-76BA698A4985}" type="sibTrans" cxnId="{55736595-C0F6-478F-A4B6-B978DFEDEFED}">
      <dgm:prSet/>
      <dgm:spPr/>
      <dgm:t>
        <a:bodyPr/>
        <a:lstStyle/>
        <a:p>
          <a:endParaRPr lang="en-US"/>
        </a:p>
      </dgm:t>
    </dgm:pt>
    <dgm:pt modelId="{5C18526B-F76C-4CB9-86C7-4C5740B2F29A}" type="parTrans" cxnId="{55736595-C0F6-478F-A4B6-B978DFEDEFED}">
      <dgm:prSet/>
      <dgm:spPr/>
      <dgm:t>
        <a:bodyPr/>
        <a:lstStyle/>
        <a:p>
          <a:endParaRPr lang="en-US"/>
        </a:p>
      </dgm:t>
    </dgm:pt>
    <dgm:pt modelId="{C4936163-18FD-4FFA-A3DC-407A377CBFAC}">
      <dgm:prSet/>
      <dgm:spPr/>
      <dgm:t>
        <a:bodyPr/>
        <a:lstStyle/>
        <a:p>
          <a:r>
            <a:rPr lang="en-US"/>
            <a:t>need to create a sling to throw rocks or make net(shown in owl)</a:t>
          </a:r>
        </a:p>
      </dgm:t>
    </dgm:pt>
    <dgm:pt modelId="{C55ED300-E801-4C71-89C5-5FAB16ECD002}" type="parTrans" cxnId="{0EB3C6CB-2965-4F38-A98B-82DB882F252E}">
      <dgm:prSet/>
      <dgm:spPr/>
      <dgm:t>
        <a:bodyPr/>
        <a:lstStyle/>
        <a:p>
          <a:endParaRPr lang="en-US"/>
        </a:p>
      </dgm:t>
    </dgm:pt>
    <dgm:pt modelId="{2B3CC1D1-9B05-47DF-8889-CC1DD0F780BF}" type="sibTrans" cxnId="{0EB3C6CB-2965-4F38-A98B-82DB882F252E}">
      <dgm:prSet/>
      <dgm:spPr/>
      <dgm:t>
        <a:bodyPr/>
        <a:lstStyle/>
        <a:p>
          <a:endParaRPr lang="en-US"/>
        </a:p>
      </dgm:t>
    </dgm:pt>
    <dgm:pt modelId="{D423ACEA-2A34-4941-AA49-7CCACA5F63BE}">
      <dgm:prSet/>
      <dgm:spPr/>
      <dgm:t>
        <a:bodyPr/>
        <a:lstStyle/>
        <a:p>
          <a:r>
            <a:rPr lang="en-US"/>
            <a:t>gather leaves, vine, stones</a:t>
          </a:r>
        </a:p>
      </dgm:t>
    </dgm:pt>
    <dgm:pt modelId="{183E9EF3-8C6A-4527-A52D-2B73B76A0359}" type="parTrans" cxnId="{C6D8F10A-6B0F-467A-99C4-6D0736CEFC61}">
      <dgm:prSet/>
      <dgm:spPr/>
      <dgm:t>
        <a:bodyPr/>
        <a:lstStyle/>
        <a:p>
          <a:endParaRPr lang="en-US"/>
        </a:p>
      </dgm:t>
    </dgm:pt>
    <dgm:pt modelId="{6D93EA8F-A110-475D-BE76-35FDDB6C6D83}" type="sibTrans" cxnId="{C6D8F10A-6B0F-467A-99C4-6D0736CEFC61}">
      <dgm:prSet/>
      <dgm:spPr/>
      <dgm:t>
        <a:bodyPr/>
        <a:lstStyle/>
        <a:p>
          <a:endParaRPr lang="en-US"/>
        </a:p>
      </dgm:t>
    </dgm:pt>
    <dgm:pt modelId="{A2A21E88-F950-4EE7-A2FE-E9B8EB72DD72}">
      <dgm:prSet/>
      <dgm:spPr/>
      <dgm:t>
        <a:bodyPr/>
        <a:lstStyle/>
        <a:p>
          <a:r>
            <a:rPr lang="en-US"/>
            <a:t>now the skunk's smell wont make the squirrel</a:t>
          </a:r>
        </a:p>
      </dgm:t>
    </dgm:pt>
    <dgm:pt modelId="{B473E4A2-24F2-47B7-9683-53CEDD0E8DAA}" type="parTrans" cxnId="{7C4AC3BF-7E12-4091-8F1B-6387B4049DC9}">
      <dgm:prSet/>
      <dgm:spPr/>
      <dgm:t>
        <a:bodyPr/>
        <a:lstStyle/>
        <a:p>
          <a:endParaRPr lang="en-US"/>
        </a:p>
      </dgm:t>
    </dgm:pt>
    <dgm:pt modelId="{AE5D4E33-3026-444D-AA90-BEC7FBDF1232}" type="sibTrans" cxnId="{7C4AC3BF-7E12-4091-8F1B-6387B4049DC9}">
      <dgm:prSet/>
      <dgm:spPr/>
      <dgm:t>
        <a:bodyPr/>
        <a:lstStyle/>
        <a:p>
          <a:endParaRPr lang="en-US"/>
        </a:p>
      </dgm:t>
    </dgm:pt>
    <dgm:pt modelId="{2DAEC3F0-5F96-4867-A973-95C89FA3A95D}">
      <dgm:prSet/>
      <dgm:spPr/>
      <dgm:t>
        <a:bodyPr/>
        <a:lstStyle/>
        <a:p>
          <a:r>
            <a:rPr lang="en-US"/>
            <a:t>you get the smell sack(confuse enemy)</a:t>
          </a:r>
        </a:p>
      </dgm:t>
    </dgm:pt>
    <dgm:pt modelId="{02737E73-ADDF-41AB-9EF0-2223C550C435}" type="parTrans" cxnId="{EBA448F5-62C1-4B20-BFB9-91953B2C53EB}">
      <dgm:prSet/>
      <dgm:spPr/>
      <dgm:t>
        <a:bodyPr/>
        <a:lstStyle/>
        <a:p>
          <a:endParaRPr lang="en-US"/>
        </a:p>
      </dgm:t>
    </dgm:pt>
    <dgm:pt modelId="{CC2CBF42-0B82-4D5A-BBEB-0181804D4274}" type="sibTrans" cxnId="{EBA448F5-62C1-4B20-BFB9-91953B2C53EB}">
      <dgm:prSet/>
      <dgm:spPr/>
      <dgm:t>
        <a:bodyPr/>
        <a:lstStyle/>
        <a:p>
          <a:endParaRPr lang="en-US"/>
        </a:p>
      </dgm:t>
    </dgm:pt>
    <dgm:pt modelId="{90D33E0A-12CE-4169-A634-9416F4433584}">
      <dgm:prSet/>
      <dgm:spPr/>
      <dgm:t>
        <a:bodyPr/>
        <a:lstStyle/>
        <a:p>
          <a:r>
            <a:rPr lang="en-US"/>
            <a:t>you get the hawks claws for winning, (could be used for grapling hook) </a:t>
          </a:r>
        </a:p>
      </dgm:t>
    </dgm:pt>
    <dgm:pt modelId="{418D5B50-6E9A-47FC-8019-985B4D3D3D89}" type="parTrans" cxnId="{F0A71B0B-29C4-49A5-B93F-64138C0F72B2}">
      <dgm:prSet/>
      <dgm:spPr/>
      <dgm:t>
        <a:bodyPr/>
        <a:lstStyle/>
        <a:p>
          <a:endParaRPr lang="en-US"/>
        </a:p>
      </dgm:t>
    </dgm:pt>
    <dgm:pt modelId="{C1C14911-B944-46C8-949A-BFB2C7964E78}" type="sibTrans" cxnId="{F0A71B0B-29C4-49A5-B93F-64138C0F72B2}">
      <dgm:prSet/>
      <dgm:spPr/>
      <dgm:t>
        <a:bodyPr/>
        <a:lstStyle/>
        <a:p>
          <a:endParaRPr lang="en-US"/>
        </a:p>
      </dgm:t>
    </dgm:pt>
    <dgm:pt modelId="{F4F60F15-3566-44D8-8AF6-224C7CE087E4}">
      <dgm:prSet/>
      <dgm:spPr/>
      <dgm:t>
        <a:bodyPr/>
        <a:lstStyle/>
        <a:p>
          <a:r>
            <a:rPr lang="en-US"/>
            <a:t>get bear pelt or bones for winning, (could use for defense)</a:t>
          </a:r>
        </a:p>
      </dgm:t>
    </dgm:pt>
    <dgm:pt modelId="{4ED1D130-E8BF-4AA2-8EE4-AEAD821DB3BC}" type="parTrans" cxnId="{3604E788-C365-4F2B-8CD7-8A794B80E7A7}">
      <dgm:prSet/>
      <dgm:spPr/>
      <dgm:t>
        <a:bodyPr/>
        <a:lstStyle/>
        <a:p>
          <a:endParaRPr lang="en-US"/>
        </a:p>
      </dgm:t>
    </dgm:pt>
    <dgm:pt modelId="{BFD69502-6FED-46F4-A2E0-E0A217C8B12A}" type="sibTrans" cxnId="{3604E788-C365-4F2B-8CD7-8A794B80E7A7}">
      <dgm:prSet/>
      <dgm:spPr/>
      <dgm:t>
        <a:bodyPr/>
        <a:lstStyle/>
        <a:p>
          <a:endParaRPr lang="en-US"/>
        </a:p>
      </dgm:t>
    </dgm:pt>
    <dgm:pt modelId="{DCC1521E-A783-40E8-8F66-D3F47CD0A635}">
      <dgm:prSet/>
      <dgm:spPr/>
      <dgm:t>
        <a:bodyPr/>
        <a:lstStyle/>
        <a:p>
          <a:r>
            <a:rPr lang="en-US"/>
            <a:t>underground</a:t>
          </a:r>
        </a:p>
      </dgm:t>
    </dgm:pt>
    <dgm:pt modelId="{D21C5C74-0CD0-472C-9EE7-C87AC61B3C06}" type="parTrans" cxnId="{B726EC32-5E5E-40AB-BADF-3BA21BC06983}">
      <dgm:prSet/>
      <dgm:spPr/>
      <dgm:t>
        <a:bodyPr/>
        <a:lstStyle/>
        <a:p>
          <a:endParaRPr lang="en-US"/>
        </a:p>
      </dgm:t>
    </dgm:pt>
    <dgm:pt modelId="{519B7237-6D06-4F55-9CBA-E44C9F7C1125}" type="sibTrans" cxnId="{B726EC32-5E5E-40AB-BADF-3BA21BC06983}">
      <dgm:prSet/>
      <dgm:spPr/>
      <dgm:t>
        <a:bodyPr/>
        <a:lstStyle/>
        <a:p>
          <a:endParaRPr lang="en-US"/>
        </a:p>
      </dgm:t>
    </dgm:pt>
    <dgm:pt modelId="{55707B69-00A8-4499-9D6C-7643B5DF4602}">
      <dgm:prSet/>
      <dgm:spPr/>
      <dgm:t>
        <a:bodyPr/>
        <a:lstStyle/>
        <a:p>
          <a:r>
            <a:rPr lang="en-US"/>
            <a:t>can use  owl eye's to help night vision and bear pelt for defense</a:t>
          </a:r>
        </a:p>
      </dgm:t>
    </dgm:pt>
    <dgm:pt modelId="{32CF7484-6FC9-45A8-B131-56574A7D2274}" type="parTrans" cxnId="{176F3263-7CF1-4F74-802D-87EF5527FE90}">
      <dgm:prSet/>
      <dgm:spPr/>
      <dgm:t>
        <a:bodyPr/>
        <a:lstStyle/>
        <a:p>
          <a:endParaRPr lang="en-US"/>
        </a:p>
      </dgm:t>
    </dgm:pt>
    <dgm:pt modelId="{00BF4DBD-E67F-4493-A06F-472C26A0583B}" type="sibTrans" cxnId="{176F3263-7CF1-4F74-802D-87EF5527FE90}">
      <dgm:prSet/>
      <dgm:spPr/>
      <dgm:t>
        <a:bodyPr/>
        <a:lstStyle/>
        <a:p>
          <a:endParaRPr lang="en-US"/>
        </a:p>
      </dgm:t>
    </dgm:pt>
    <dgm:pt modelId="{8B19AAA2-CC6F-406A-9155-E222F3DA1FF8}">
      <dgm:prSet/>
      <dgm:spPr/>
      <dgm:t>
        <a:bodyPr/>
        <a:lstStyle/>
        <a:p>
          <a:r>
            <a:rPr lang="en-US"/>
            <a:t>above ground</a:t>
          </a:r>
        </a:p>
      </dgm:t>
    </dgm:pt>
    <dgm:pt modelId="{63CC0BC2-F4D8-4621-BA2E-4EC8FA513DB7}" type="parTrans" cxnId="{7029152B-6DC9-4012-AB2C-570E330F16E5}">
      <dgm:prSet/>
      <dgm:spPr/>
      <dgm:t>
        <a:bodyPr/>
        <a:lstStyle/>
        <a:p>
          <a:endParaRPr lang="en-US"/>
        </a:p>
      </dgm:t>
    </dgm:pt>
    <dgm:pt modelId="{069AF04D-5E8F-4526-BFEA-88F1763DA3A6}" type="sibTrans" cxnId="{7029152B-6DC9-4012-AB2C-570E330F16E5}">
      <dgm:prSet/>
      <dgm:spPr/>
      <dgm:t>
        <a:bodyPr/>
        <a:lstStyle/>
        <a:p>
          <a:endParaRPr lang="en-US"/>
        </a:p>
      </dgm:t>
    </dgm:pt>
    <dgm:pt modelId="{D0A109B4-66D0-4518-B530-51FAD362989A}">
      <dgm:prSet/>
      <dgm:spPr/>
      <dgm:t>
        <a:bodyPr/>
        <a:lstStyle/>
        <a:p>
          <a:r>
            <a:rPr lang="en-US"/>
            <a:t>bear pelt for defense</a:t>
          </a:r>
        </a:p>
      </dgm:t>
    </dgm:pt>
    <dgm:pt modelId="{14290A2F-0930-47FE-B579-880299D33E9E}" type="parTrans" cxnId="{DB6ECC0B-E4C8-42CF-B29F-6A957B2A662B}">
      <dgm:prSet/>
      <dgm:spPr/>
      <dgm:t>
        <a:bodyPr/>
        <a:lstStyle/>
        <a:p>
          <a:endParaRPr lang="en-US"/>
        </a:p>
      </dgm:t>
    </dgm:pt>
    <dgm:pt modelId="{D0A17C04-D9B3-4DE8-881C-7228F6D5A872}" type="sibTrans" cxnId="{DB6ECC0B-E4C8-42CF-B29F-6A957B2A662B}">
      <dgm:prSet/>
      <dgm:spPr/>
      <dgm:t>
        <a:bodyPr/>
        <a:lstStyle/>
        <a:p>
          <a:endParaRPr lang="en-US"/>
        </a:p>
      </dgm:t>
    </dgm:pt>
    <dgm:pt modelId="{ECEABD9F-FB59-478D-A4B7-BD0E96E11638}">
      <dgm:prSet/>
      <dgm:spPr/>
      <dgm:t>
        <a:bodyPr/>
        <a:lstStyle/>
        <a:p>
          <a:r>
            <a:rPr lang="en-US"/>
            <a:t>use skunk smell  to confuse it, since snake is too fast</a:t>
          </a:r>
        </a:p>
      </dgm:t>
    </dgm:pt>
    <dgm:pt modelId="{BE03A5A5-1BB4-4476-A9EA-F6279698338B}" type="parTrans" cxnId="{24DEFF4B-9EF8-4F54-9975-F353FBE21A67}">
      <dgm:prSet/>
      <dgm:spPr/>
      <dgm:t>
        <a:bodyPr/>
        <a:lstStyle/>
        <a:p>
          <a:endParaRPr lang="en-US"/>
        </a:p>
      </dgm:t>
    </dgm:pt>
    <dgm:pt modelId="{90B078E8-EEED-4CF6-9EA3-E217F13AC150}" type="sibTrans" cxnId="{24DEFF4B-9EF8-4F54-9975-F353FBE21A67}">
      <dgm:prSet/>
      <dgm:spPr/>
      <dgm:t>
        <a:bodyPr/>
        <a:lstStyle/>
        <a:p>
          <a:endParaRPr lang="en-US"/>
        </a:p>
      </dgm:t>
    </dgm:pt>
    <dgm:pt modelId="{299AF217-1727-417C-854D-B50D769CFCF8}">
      <dgm:prSet/>
      <dgm:spPr/>
      <dgm:t>
        <a:bodyPr/>
        <a:lstStyle/>
        <a:p>
          <a:r>
            <a:rPr lang="en-US"/>
            <a:t>get snake poison for winning,  could apply to weapons for limited use</a:t>
          </a:r>
        </a:p>
      </dgm:t>
    </dgm:pt>
    <dgm:pt modelId="{22C55CCB-FC5C-4F08-9F20-51E2F85F5839}" type="parTrans" cxnId="{0B5A2294-7DA4-421F-8253-74B8C99B0542}">
      <dgm:prSet/>
      <dgm:spPr/>
      <dgm:t>
        <a:bodyPr/>
        <a:lstStyle/>
        <a:p>
          <a:endParaRPr lang="en-US"/>
        </a:p>
      </dgm:t>
    </dgm:pt>
    <dgm:pt modelId="{E58B6F6F-D44D-42DA-89D8-9895E13E803D}" type="sibTrans" cxnId="{0B5A2294-7DA4-421F-8253-74B8C99B0542}">
      <dgm:prSet/>
      <dgm:spPr/>
      <dgm:t>
        <a:bodyPr/>
        <a:lstStyle/>
        <a:p>
          <a:endParaRPr lang="en-US"/>
        </a:p>
      </dgm:t>
    </dgm:pt>
    <dgm:pt modelId="{6C54310E-31D3-42B2-BDA1-5EEF5B9C47E8}">
      <dgm:prSet/>
      <dgm:spPr/>
      <dgm:t>
        <a:bodyPr/>
        <a:lstStyle/>
        <a:p>
          <a:r>
            <a:rPr lang="en-US"/>
            <a:t>use skunk smell to confuse it, since snake is too fast</a:t>
          </a:r>
        </a:p>
      </dgm:t>
    </dgm:pt>
    <dgm:pt modelId="{E19BC353-8E36-466A-B567-0893CC073A27}" type="parTrans" cxnId="{BDD13509-C5E3-484B-8E31-5D9F7B75A279}">
      <dgm:prSet/>
      <dgm:spPr/>
      <dgm:t>
        <a:bodyPr/>
        <a:lstStyle/>
        <a:p>
          <a:endParaRPr lang="en-US"/>
        </a:p>
      </dgm:t>
    </dgm:pt>
    <dgm:pt modelId="{6AD11718-7B9B-4429-8DDF-59045CFED312}" type="sibTrans" cxnId="{BDD13509-C5E3-484B-8E31-5D9F7B75A279}">
      <dgm:prSet/>
      <dgm:spPr/>
      <dgm:t>
        <a:bodyPr/>
        <a:lstStyle/>
        <a:p>
          <a:endParaRPr lang="en-US"/>
        </a:p>
      </dgm:t>
    </dgm:pt>
    <dgm:pt modelId="{D54F5FDD-9705-405B-860C-D959A3584FD9}">
      <dgm:prSet/>
      <dgm:spPr/>
      <dgm:t>
        <a:bodyPr/>
        <a:lstStyle/>
        <a:p>
          <a:r>
            <a:rPr lang="en-US"/>
            <a:t>get snake posion for winning, could apply to weapons for limited use</a:t>
          </a:r>
        </a:p>
      </dgm:t>
    </dgm:pt>
    <dgm:pt modelId="{15BDCF59-2347-4376-8624-927C99810B6B}" type="parTrans" cxnId="{39BEA8D6-1698-445D-8CDD-8EB48E8F58A4}">
      <dgm:prSet/>
      <dgm:spPr/>
      <dgm:t>
        <a:bodyPr/>
        <a:lstStyle/>
        <a:p>
          <a:endParaRPr lang="en-US"/>
        </a:p>
      </dgm:t>
    </dgm:pt>
    <dgm:pt modelId="{68775268-FCC5-4BE9-B476-252ED1C12FCE}" type="sibTrans" cxnId="{39BEA8D6-1698-445D-8CDD-8EB48E8F58A4}">
      <dgm:prSet/>
      <dgm:spPr/>
      <dgm:t>
        <a:bodyPr/>
        <a:lstStyle/>
        <a:p>
          <a:endParaRPr lang="en-US"/>
        </a:p>
      </dgm:t>
    </dgm:pt>
    <dgm:pt modelId="{C54064B6-A7F9-4530-BA93-33FAE796C5E6}" type="pres">
      <dgm:prSet presAssocID="{341EAA6B-2520-4F4C-BAAF-50B7F90B79A8}" presName="hierChild1" presStyleCnt="0">
        <dgm:presLayoutVars>
          <dgm:orgChart val="1"/>
          <dgm:chPref val="1"/>
          <dgm:dir/>
          <dgm:animOne val="branch"/>
          <dgm:animLvl val="lvl"/>
          <dgm:resizeHandles/>
        </dgm:presLayoutVars>
      </dgm:prSet>
      <dgm:spPr/>
      <dgm:t>
        <a:bodyPr/>
        <a:lstStyle/>
        <a:p>
          <a:endParaRPr lang="en-US"/>
        </a:p>
      </dgm:t>
    </dgm:pt>
    <dgm:pt modelId="{AC01B221-CAB6-4D97-BCC6-A50082FA3483}" type="pres">
      <dgm:prSet presAssocID="{380A8836-5091-4737-8376-330FB8CEE00E}" presName="hierRoot1" presStyleCnt="0">
        <dgm:presLayoutVars>
          <dgm:hierBranch val="init"/>
        </dgm:presLayoutVars>
      </dgm:prSet>
      <dgm:spPr/>
    </dgm:pt>
    <dgm:pt modelId="{DDCC9440-AF1F-4F55-B8C4-75DFB4D207B1}" type="pres">
      <dgm:prSet presAssocID="{380A8836-5091-4737-8376-330FB8CEE00E}" presName="rootComposite1" presStyleCnt="0"/>
      <dgm:spPr/>
    </dgm:pt>
    <dgm:pt modelId="{AE039506-68E7-4018-9A1B-00D7615EC9DD}" type="pres">
      <dgm:prSet presAssocID="{380A8836-5091-4737-8376-330FB8CEE00E}" presName="rootText1" presStyleLbl="node0" presStyleIdx="0" presStyleCnt="1" custScaleX="110348">
        <dgm:presLayoutVars>
          <dgm:chPref val="3"/>
        </dgm:presLayoutVars>
      </dgm:prSet>
      <dgm:spPr/>
      <dgm:t>
        <a:bodyPr/>
        <a:lstStyle/>
        <a:p>
          <a:endParaRPr lang="en-US"/>
        </a:p>
      </dgm:t>
    </dgm:pt>
    <dgm:pt modelId="{5B66291A-F3EE-4028-AA40-B9582F81EED7}" type="pres">
      <dgm:prSet presAssocID="{380A8836-5091-4737-8376-330FB8CEE00E}" presName="rootConnector1" presStyleLbl="node1" presStyleIdx="0" presStyleCnt="0"/>
      <dgm:spPr/>
      <dgm:t>
        <a:bodyPr/>
        <a:lstStyle/>
        <a:p>
          <a:endParaRPr lang="en-US"/>
        </a:p>
      </dgm:t>
    </dgm:pt>
    <dgm:pt modelId="{9D24FB81-76D0-4275-A244-169EA630E37F}" type="pres">
      <dgm:prSet presAssocID="{380A8836-5091-4737-8376-330FB8CEE00E}" presName="hierChild2" presStyleCnt="0"/>
      <dgm:spPr/>
    </dgm:pt>
    <dgm:pt modelId="{81934C55-97E1-4A32-8D4F-5FAA27F662AA}" type="pres">
      <dgm:prSet presAssocID="{D0C74544-5663-40B3-81F7-89CFB7CA766B}" presName="Name37" presStyleLbl="parChTrans1D2" presStyleIdx="0" presStyleCnt="5"/>
      <dgm:spPr/>
      <dgm:t>
        <a:bodyPr/>
        <a:lstStyle/>
        <a:p>
          <a:endParaRPr lang="en-US"/>
        </a:p>
      </dgm:t>
    </dgm:pt>
    <dgm:pt modelId="{C159107E-BEC9-480A-B6A3-5B8573F33679}" type="pres">
      <dgm:prSet presAssocID="{06B71F14-5500-4A1B-A986-1957155A0533}" presName="hierRoot2" presStyleCnt="0">
        <dgm:presLayoutVars>
          <dgm:hierBranch val="init"/>
        </dgm:presLayoutVars>
      </dgm:prSet>
      <dgm:spPr/>
    </dgm:pt>
    <dgm:pt modelId="{986F0952-5593-42E3-9678-26935E17FA96}" type="pres">
      <dgm:prSet presAssocID="{06B71F14-5500-4A1B-A986-1957155A0533}" presName="rootComposite" presStyleCnt="0"/>
      <dgm:spPr/>
    </dgm:pt>
    <dgm:pt modelId="{B42B6308-A13C-4E13-B7CE-055EACA2B651}" type="pres">
      <dgm:prSet presAssocID="{06B71F14-5500-4A1B-A986-1957155A0533}" presName="rootText" presStyleLbl="node2" presStyleIdx="0" presStyleCnt="5">
        <dgm:presLayoutVars>
          <dgm:chPref val="3"/>
        </dgm:presLayoutVars>
      </dgm:prSet>
      <dgm:spPr/>
      <dgm:t>
        <a:bodyPr/>
        <a:lstStyle/>
        <a:p>
          <a:endParaRPr lang="en-US"/>
        </a:p>
      </dgm:t>
    </dgm:pt>
    <dgm:pt modelId="{63749486-DAFD-4E3C-8209-8812DCDB1A5D}" type="pres">
      <dgm:prSet presAssocID="{06B71F14-5500-4A1B-A986-1957155A0533}" presName="rootConnector" presStyleLbl="node2" presStyleIdx="0" presStyleCnt="5"/>
      <dgm:spPr/>
      <dgm:t>
        <a:bodyPr/>
        <a:lstStyle/>
        <a:p>
          <a:endParaRPr lang="en-US"/>
        </a:p>
      </dgm:t>
    </dgm:pt>
    <dgm:pt modelId="{A96DB603-5662-4A8C-97E9-3282C07DF83B}" type="pres">
      <dgm:prSet presAssocID="{06B71F14-5500-4A1B-A986-1957155A0533}" presName="hierChild4" presStyleCnt="0"/>
      <dgm:spPr/>
    </dgm:pt>
    <dgm:pt modelId="{70CCB659-8937-4440-B9C3-2CFF04384A88}" type="pres">
      <dgm:prSet presAssocID="{0C39643C-34D6-4A1A-B443-562722D8C21B}" presName="Name37" presStyleLbl="parChTrans1D3" presStyleIdx="0" presStyleCnt="5"/>
      <dgm:spPr/>
      <dgm:t>
        <a:bodyPr/>
        <a:lstStyle/>
        <a:p>
          <a:endParaRPr lang="en-US"/>
        </a:p>
      </dgm:t>
    </dgm:pt>
    <dgm:pt modelId="{5C36AB25-2C3E-457D-87D9-098E6C286AB8}" type="pres">
      <dgm:prSet presAssocID="{449B1C41-6ED7-4E4D-89B6-6CA3BF9FDBC9}" presName="hierRoot2" presStyleCnt="0">
        <dgm:presLayoutVars>
          <dgm:hierBranch val="init"/>
        </dgm:presLayoutVars>
      </dgm:prSet>
      <dgm:spPr/>
    </dgm:pt>
    <dgm:pt modelId="{7D82B4CD-7044-475E-82DD-958984E98241}" type="pres">
      <dgm:prSet presAssocID="{449B1C41-6ED7-4E4D-89B6-6CA3BF9FDBC9}" presName="rootComposite" presStyleCnt="0"/>
      <dgm:spPr/>
    </dgm:pt>
    <dgm:pt modelId="{16377999-80AD-43CD-8887-A26312981A50}" type="pres">
      <dgm:prSet presAssocID="{449B1C41-6ED7-4E4D-89B6-6CA3BF9FDBC9}" presName="rootText" presStyleLbl="node3" presStyleIdx="0" presStyleCnt="5">
        <dgm:presLayoutVars>
          <dgm:chPref val="3"/>
        </dgm:presLayoutVars>
      </dgm:prSet>
      <dgm:spPr/>
      <dgm:t>
        <a:bodyPr/>
        <a:lstStyle/>
        <a:p>
          <a:endParaRPr lang="en-US"/>
        </a:p>
      </dgm:t>
    </dgm:pt>
    <dgm:pt modelId="{113AB615-6EEE-461B-9B3D-D2553E1D9AE0}" type="pres">
      <dgm:prSet presAssocID="{449B1C41-6ED7-4E4D-89B6-6CA3BF9FDBC9}" presName="rootConnector" presStyleLbl="node3" presStyleIdx="0" presStyleCnt="5"/>
      <dgm:spPr/>
      <dgm:t>
        <a:bodyPr/>
        <a:lstStyle/>
        <a:p>
          <a:endParaRPr lang="en-US"/>
        </a:p>
      </dgm:t>
    </dgm:pt>
    <dgm:pt modelId="{8951999A-3063-47E1-B660-FA852E1C80B6}" type="pres">
      <dgm:prSet presAssocID="{449B1C41-6ED7-4E4D-89B6-6CA3BF9FDBC9}" presName="hierChild4" presStyleCnt="0"/>
      <dgm:spPr/>
    </dgm:pt>
    <dgm:pt modelId="{0AA34BAA-491A-4034-B49E-C08402FE9D7D}" type="pres">
      <dgm:prSet presAssocID="{0F54D43C-D125-450C-A281-14DB304172FC}" presName="Name37" presStyleLbl="parChTrans1D4" presStyleIdx="0" presStyleCnt="25"/>
      <dgm:spPr/>
      <dgm:t>
        <a:bodyPr/>
        <a:lstStyle/>
        <a:p>
          <a:endParaRPr lang="en-US"/>
        </a:p>
      </dgm:t>
    </dgm:pt>
    <dgm:pt modelId="{CED3AF17-58F8-4FE3-B719-6B3A55F9B53F}" type="pres">
      <dgm:prSet presAssocID="{FA72528E-8BB3-436B-AE2B-7297D5A731D7}" presName="hierRoot2" presStyleCnt="0">
        <dgm:presLayoutVars>
          <dgm:hierBranch val="r"/>
        </dgm:presLayoutVars>
      </dgm:prSet>
      <dgm:spPr/>
    </dgm:pt>
    <dgm:pt modelId="{ED7B68F8-FB50-49C7-BDD0-3AF7209BD51F}" type="pres">
      <dgm:prSet presAssocID="{FA72528E-8BB3-436B-AE2B-7297D5A731D7}" presName="rootComposite" presStyleCnt="0"/>
      <dgm:spPr/>
    </dgm:pt>
    <dgm:pt modelId="{7248BDCC-E911-4D07-8A3B-81A30CA1D420}" type="pres">
      <dgm:prSet presAssocID="{FA72528E-8BB3-436B-AE2B-7297D5A731D7}" presName="rootText" presStyleLbl="node4" presStyleIdx="0" presStyleCnt="25">
        <dgm:presLayoutVars>
          <dgm:chPref val="3"/>
        </dgm:presLayoutVars>
      </dgm:prSet>
      <dgm:spPr/>
      <dgm:t>
        <a:bodyPr/>
        <a:lstStyle/>
        <a:p>
          <a:endParaRPr lang="en-US"/>
        </a:p>
      </dgm:t>
    </dgm:pt>
    <dgm:pt modelId="{1CBB49F5-E85F-47C5-8930-B63B9F2F123B}" type="pres">
      <dgm:prSet presAssocID="{FA72528E-8BB3-436B-AE2B-7297D5A731D7}" presName="rootConnector" presStyleLbl="node4" presStyleIdx="0" presStyleCnt="25"/>
      <dgm:spPr/>
      <dgm:t>
        <a:bodyPr/>
        <a:lstStyle/>
        <a:p>
          <a:endParaRPr lang="en-US"/>
        </a:p>
      </dgm:t>
    </dgm:pt>
    <dgm:pt modelId="{9AD0A114-7B79-4EB3-BF91-85AA84D9ED4F}" type="pres">
      <dgm:prSet presAssocID="{FA72528E-8BB3-436B-AE2B-7297D5A731D7}" presName="hierChild4" presStyleCnt="0"/>
      <dgm:spPr/>
    </dgm:pt>
    <dgm:pt modelId="{492EA33F-9C0B-4AAA-B090-E43C792C1FD5}" type="pres">
      <dgm:prSet presAssocID="{FA72528E-8BB3-436B-AE2B-7297D5A731D7}" presName="hierChild5" presStyleCnt="0"/>
      <dgm:spPr/>
    </dgm:pt>
    <dgm:pt modelId="{FA1CF9C2-5836-4035-A5B9-937DCD598FA7}" type="pres">
      <dgm:prSet presAssocID="{F7B02859-A17A-4429-807A-4B7DBF0C4871}" presName="Name37" presStyleLbl="parChTrans1D4" presStyleIdx="1" presStyleCnt="25"/>
      <dgm:spPr/>
      <dgm:t>
        <a:bodyPr/>
        <a:lstStyle/>
        <a:p>
          <a:endParaRPr lang="en-US"/>
        </a:p>
      </dgm:t>
    </dgm:pt>
    <dgm:pt modelId="{8B3C7F00-E36B-4DAE-B7BF-A05784BD53A1}" type="pres">
      <dgm:prSet presAssocID="{D9F59CCA-EA28-41E3-8EFB-BE9EEF981EB3}" presName="hierRoot2" presStyleCnt="0">
        <dgm:presLayoutVars>
          <dgm:hierBranch val="init"/>
        </dgm:presLayoutVars>
      </dgm:prSet>
      <dgm:spPr/>
    </dgm:pt>
    <dgm:pt modelId="{301E6E09-38E1-493C-94F8-5A2F404DEC43}" type="pres">
      <dgm:prSet presAssocID="{D9F59CCA-EA28-41E3-8EFB-BE9EEF981EB3}" presName="rootComposite" presStyleCnt="0"/>
      <dgm:spPr/>
    </dgm:pt>
    <dgm:pt modelId="{8522416B-29B9-479A-9471-CF800A3E23F2}" type="pres">
      <dgm:prSet presAssocID="{D9F59CCA-EA28-41E3-8EFB-BE9EEF981EB3}" presName="rootText" presStyleLbl="node4" presStyleIdx="1" presStyleCnt="25">
        <dgm:presLayoutVars>
          <dgm:chPref val="3"/>
        </dgm:presLayoutVars>
      </dgm:prSet>
      <dgm:spPr/>
      <dgm:t>
        <a:bodyPr/>
        <a:lstStyle/>
        <a:p>
          <a:endParaRPr lang="en-US"/>
        </a:p>
      </dgm:t>
    </dgm:pt>
    <dgm:pt modelId="{6DFC2C9C-9CE0-473D-8B04-105DF86A0382}" type="pres">
      <dgm:prSet presAssocID="{D9F59CCA-EA28-41E3-8EFB-BE9EEF981EB3}" presName="rootConnector" presStyleLbl="node4" presStyleIdx="1" presStyleCnt="25"/>
      <dgm:spPr/>
      <dgm:t>
        <a:bodyPr/>
        <a:lstStyle/>
        <a:p>
          <a:endParaRPr lang="en-US"/>
        </a:p>
      </dgm:t>
    </dgm:pt>
    <dgm:pt modelId="{BDB92E19-6F66-4370-836A-5589F3D721A7}" type="pres">
      <dgm:prSet presAssocID="{D9F59CCA-EA28-41E3-8EFB-BE9EEF981EB3}" presName="hierChild4" presStyleCnt="0"/>
      <dgm:spPr/>
    </dgm:pt>
    <dgm:pt modelId="{6EC245A9-61AC-435F-8820-3AB2DF9967C5}" type="pres">
      <dgm:prSet presAssocID="{D9F59CCA-EA28-41E3-8EFB-BE9EEF981EB3}" presName="hierChild5" presStyleCnt="0"/>
      <dgm:spPr/>
    </dgm:pt>
    <dgm:pt modelId="{532FE2EA-54C8-432E-ABA7-B9B99FE7D715}" type="pres">
      <dgm:prSet presAssocID="{6AF390C4-BEA1-49B2-9AB4-38A35BEC8A2F}" presName="Name37" presStyleLbl="parChTrans1D4" presStyleIdx="2" presStyleCnt="25"/>
      <dgm:spPr/>
      <dgm:t>
        <a:bodyPr/>
        <a:lstStyle/>
        <a:p>
          <a:endParaRPr lang="en-US"/>
        </a:p>
      </dgm:t>
    </dgm:pt>
    <dgm:pt modelId="{1C962542-224D-414B-B64C-2381907F3FF8}" type="pres">
      <dgm:prSet presAssocID="{ED984577-1FF7-4A11-87A9-10B7F429C307}" presName="hierRoot2" presStyleCnt="0">
        <dgm:presLayoutVars>
          <dgm:hierBranch val="init"/>
        </dgm:presLayoutVars>
      </dgm:prSet>
      <dgm:spPr/>
    </dgm:pt>
    <dgm:pt modelId="{D0D5C4F7-9534-40BB-BC9F-4C2F91B4A5AA}" type="pres">
      <dgm:prSet presAssocID="{ED984577-1FF7-4A11-87A9-10B7F429C307}" presName="rootComposite" presStyleCnt="0"/>
      <dgm:spPr/>
    </dgm:pt>
    <dgm:pt modelId="{194A1C86-DF4E-40F9-AD4E-16DD8DB0D129}" type="pres">
      <dgm:prSet presAssocID="{ED984577-1FF7-4A11-87A9-10B7F429C307}" presName="rootText" presStyleLbl="node4" presStyleIdx="2" presStyleCnt="25">
        <dgm:presLayoutVars>
          <dgm:chPref val="3"/>
        </dgm:presLayoutVars>
      </dgm:prSet>
      <dgm:spPr/>
      <dgm:t>
        <a:bodyPr/>
        <a:lstStyle/>
        <a:p>
          <a:endParaRPr lang="en-US"/>
        </a:p>
      </dgm:t>
    </dgm:pt>
    <dgm:pt modelId="{97FBB1B4-C45D-4EA9-B42A-DA89DE57EE6B}" type="pres">
      <dgm:prSet presAssocID="{ED984577-1FF7-4A11-87A9-10B7F429C307}" presName="rootConnector" presStyleLbl="node4" presStyleIdx="2" presStyleCnt="25"/>
      <dgm:spPr/>
      <dgm:t>
        <a:bodyPr/>
        <a:lstStyle/>
        <a:p>
          <a:endParaRPr lang="en-US"/>
        </a:p>
      </dgm:t>
    </dgm:pt>
    <dgm:pt modelId="{44F9E122-C85D-4F60-8C11-994620DD7AB6}" type="pres">
      <dgm:prSet presAssocID="{ED984577-1FF7-4A11-87A9-10B7F429C307}" presName="hierChild4" presStyleCnt="0"/>
      <dgm:spPr/>
    </dgm:pt>
    <dgm:pt modelId="{337D968E-4D08-419B-83C0-F4CDA9A6BEB6}" type="pres">
      <dgm:prSet presAssocID="{ED984577-1FF7-4A11-87A9-10B7F429C307}" presName="hierChild5" presStyleCnt="0"/>
      <dgm:spPr/>
    </dgm:pt>
    <dgm:pt modelId="{93716205-A682-441E-8220-5C4B882A436C}" type="pres">
      <dgm:prSet presAssocID="{5D22A8CE-1D0D-4EC9-BB2F-4AF0609AE016}" presName="Name37" presStyleLbl="parChTrans1D4" presStyleIdx="3" presStyleCnt="25"/>
      <dgm:spPr/>
      <dgm:t>
        <a:bodyPr/>
        <a:lstStyle/>
        <a:p>
          <a:endParaRPr lang="en-US"/>
        </a:p>
      </dgm:t>
    </dgm:pt>
    <dgm:pt modelId="{090EF6B8-22F2-43AF-ACFB-3FDDEB2FDF46}" type="pres">
      <dgm:prSet presAssocID="{F1165FB0-7F15-49B8-B6E0-CCA9706B6AC1}" presName="hierRoot2" presStyleCnt="0">
        <dgm:presLayoutVars>
          <dgm:hierBranch val="init"/>
        </dgm:presLayoutVars>
      </dgm:prSet>
      <dgm:spPr/>
    </dgm:pt>
    <dgm:pt modelId="{3F098CF0-8967-4FF0-81BF-D12E5FE75126}" type="pres">
      <dgm:prSet presAssocID="{F1165FB0-7F15-49B8-B6E0-CCA9706B6AC1}" presName="rootComposite" presStyleCnt="0"/>
      <dgm:spPr/>
    </dgm:pt>
    <dgm:pt modelId="{83F52CF3-706B-4DE4-8CD7-9FDA45068307}" type="pres">
      <dgm:prSet presAssocID="{F1165FB0-7F15-49B8-B6E0-CCA9706B6AC1}" presName="rootText" presStyleLbl="node4" presStyleIdx="3" presStyleCnt="25">
        <dgm:presLayoutVars>
          <dgm:chPref val="3"/>
        </dgm:presLayoutVars>
      </dgm:prSet>
      <dgm:spPr/>
      <dgm:t>
        <a:bodyPr/>
        <a:lstStyle/>
        <a:p>
          <a:endParaRPr lang="en-US"/>
        </a:p>
      </dgm:t>
    </dgm:pt>
    <dgm:pt modelId="{E42B195A-154C-4D0E-94B7-2FB90C936916}" type="pres">
      <dgm:prSet presAssocID="{F1165FB0-7F15-49B8-B6E0-CCA9706B6AC1}" presName="rootConnector" presStyleLbl="node4" presStyleIdx="3" presStyleCnt="25"/>
      <dgm:spPr/>
      <dgm:t>
        <a:bodyPr/>
        <a:lstStyle/>
        <a:p>
          <a:endParaRPr lang="en-US"/>
        </a:p>
      </dgm:t>
    </dgm:pt>
    <dgm:pt modelId="{EF02AF34-318A-4CE8-9EFD-0CE72781EF7A}" type="pres">
      <dgm:prSet presAssocID="{F1165FB0-7F15-49B8-B6E0-CCA9706B6AC1}" presName="hierChild4" presStyleCnt="0"/>
      <dgm:spPr/>
    </dgm:pt>
    <dgm:pt modelId="{C7301381-BA86-4377-A6D1-7DC08CFEC93F}" type="pres">
      <dgm:prSet presAssocID="{F1165FB0-7F15-49B8-B6E0-CCA9706B6AC1}" presName="hierChild5" presStyleCnt="0"/>
      <dgm:spPr/>
    </dgm:pt>
    <dgm:pt modelId="{2F57FEE2-848E-4A91-9959-15F4F84C58D6}" type="pres">
      <dgm:prSet presAssocID="{4ED1D130-E8BF-4AA2-8EE4-AEAD821DB3BC}" presName="Name37" presStyleLbl="parChTrans1D4" presStyleIdx="4" presStyleCnt="25"/>
      <dgm:spPr/>
      <dgm:t>
        <a:bodyPr/>
        <a:lstStyle/>
        <a:p>
          <a:endParaRPr lang="en-US"/>
        </a:p>
      </dgm:t>
    </dgm:pt>
    <dgm:pt modelId="{AF8CB2F2-ABAE-4B11-802E-D10382995651}" type="pres">
      <dgm:prSet presAssocID="{F4F60F15-3566-44D8-8AF6-224C7CE087E4}" presName="hierRoot2" presStyleCnt="0">
        <dgm:presLayoutVars>
          <dgm:hierBranch val="init"/>
        </dgm:presLayoutVars>
      </dgm:prSet>
      <dgm:spPr/>
    </dgm:pt>
    <dgm:pt modelId="{A15FD96E-EDFC-4B83-B229-496B4ED276B6}" type="pres">
      <dgm:prSet presAssocID="{F4F60F15-3566-44D8-8AF6-224C7CE087E4}" presName="rootComposite" presStyleCnt="0"/>
      <dgm:spPr/>
    </dgm:pt>
    <dgm:pt modelId="{F58E8547-2D5F-4D37-89C1-BC492727E78B}" type="pres">
      <dgm:prSet presAssocID="{F4F60F15-3566-44D8-8AF6-224C7CE087E4}" presName="rootText" presStyleLbl="node4" presStyleIdx="4" presStyleCnt="25">
        <dgm:presLayoutVars>
          <dgm:chPref val="3"/>
        </dgm:presLayoutVars>
      </dgm:prSet>
      <dgm:spPr/>
      <dgm:t>
        <a:bodyPr/>
        <a:lstStyle/>
        <a:p>
          <a:endParaRPr lang="en-US"/>
        </a:p>
      </dgm:t>
    </dgm:pt>
    <dgm:pt modelId="{8DE01EA4-EB2E-4785-95FA-8729BCEDD802}" type="pres">
      <dgm:prSet presAssocID="{F4F60F15-3566-44D8-8AF6-224C7CE087E4}" presName="rootConnector" presStyleLbl="node4" presStyleIdx="4" presStyleCnt="25"/>
      <dgm:spPr/>
      <dgm:t>
        <a:bodyPr/>
        <a:lstStyle/>
        <a:p>
          <a:endParaRPr lang="en-US"/>
        </a:p>
      </dgm:t>
    </dgm:pt>
    <dgm:pt modelId="{C718A59B-E854-4921-B3C0-A12BA716AD0D}" type="pres">
      <dgm:prSet presAssocID="{F4F60F15-3566-44D8-8AF6-224C7CE087E4}" presName="hierChild4" presStyleCnt="0"/>
      <dgm:spPr/>
    </dgm:pt>
    <dgm:pt modelId="{84F2A947-428C-4F83-BD79-7806A153C76A}" type="pres">
      <dgm:prSet presAssocID="{F4F60F15-3566-44D8-8AF6-224C7CE087E4}" presName="hierChild5" presStyleCnt="0"/>
      <dgm:spPr/>
    </dgm:pt>
    <dgm:pt modelId="{A602DB62-8E9C-4C58-86FA-742A7DDED1F2}" type="pres">
      <dgm:prSet presAssocID="{449B1C41-6ED7-4E4D-89B6-6CA3BF9FDBC9}" presName="hierChild5" presStyleCnt="0"/>
      <dgm:spPr/>
    </dgm:pt>
    <dgm:pt modelId="{CC823054-1154-4B2A-870E-A60672C9251C}" type="pres">
      <dgm:prSet presAssocID="{06B71F14-5500-4A1B-A986-1957155A0533}" presName="hierChild5" presStyleCnt="0"/>
      <dgm:spPr/>
    </dgm:pt>
    <dgm:pt modelId="{91443281-253D-4CE7-9E7E-E5E748128800}" type="pres">
      <dgm:prSet presAssocID="{8730FBBE-23CB-419D-9555-2107FE6432F8}" presName="Name37" presStyleLbl="parChTrans1D2" presStyleIdx="1" presStyleCnt="5"/>
      <dgm:spPr/>
      <dgm:t>
        <a:bodyPr/>
        <a:lstStyle/>
        <a:p>
          <a:endParaRPr lang="en-US"/>
        </a:p>
      </dgm:t>
    </dgm:pt>
    <dgm:pt modelId="{CB368B07-3597-40F9-9F18-AF2F0A9A0268}" type="pres">
      <dgm:prSet presAssocID="{A67B07E4-5216-4A04-BDFA-9AA1277A1379}" presName="hierRoot2" presStyleCnt="0">
        <dgm:presLayoutVars>
          <dgm:hierBranch val="init"/>
        </dgm:presLayoutVars>
      </dgm:prSet>
      <dgm:spPr/>
    </dgm:pt>
    <dgm:pt modelId="{F18D2B72-43ED-45BA-9339-AB2FD6501889}" type="pres">
      <dgm:prSet presAssocID="{A67B07E4-5216-4A04-BDFA-9AA1277A1379}" presName="rootComposite" presStyleCnt="0"/>
      <dgm:spPr/>
    </dgm:pt>
    <dgm:pt modelId="{886DB801-DAFE-4DDD-90B0-D3F36BD750A5}" type="pres">
      <dgm:prSet presAssocID="{A67B07E4-5216-4A04-BDFA-9AA1277A1379}" presName="rootText" presStyleLbl="node2" presStyleIdx="1" presStyleCnt="5">
        <dgm:presLayoutVars>
          <dgm:chPref val="3"/>
        </dgm:presLayoutVars>
      </dgm:prSet>
      <dgm:spPr/>
      <dgm:t>
        <a:bodyPr/>
        <a:lstStyle/>
        <a:p>
          <a:endParaRPr lang="en-US"/>
        </a:p>
      </dgm:t>
    </dgm:pt>
    <dgm:pt modelId="{E1A777C0-BC85-4C28-9ECB-88E09879321E}" type="pres">
      <dgm:prSet presAssocID="{A67B07E4-5216-4A04-BDFA-9AA1277A1379}" presName="rootConnector" presStyleLbl="node2" presStyleIdx="1" presStyleCnt="5"/>
      <dgm:spPr/>
      <dgm:t>
        <a:bodyPr/>
        <a:lstStyle/>
        <a:p>
          <a:endParaRPr lang="en-US"/>
        </a:p>
      </dgm:t>
    </dgm:pt>
    <dgm:pt modelId="{D1B7C7AB-7141-458D-AAFA-4615F8056FB4}" type="pres">
      <dgm:prSet presAssocID="{A67B07E4-5216-4A04-BDFA-9AA1277A1379}" presName="hierChild4" presStyleCnt="0"/>
      <dgm:spPr/>
    </dgm:pt>
    <dgm:pt modelId="{F75E5519-9AE7-4D2E-B1B0-A95DCA7F5419}" type="pres">
      <dgm:prSet presAssocID="{11A1B2B3-48A0-43A2-B1EB-968FB6D1D2F5}" presName="Name37" presStyleLbl="parChTrans1D3" presStyleIdx="1" presStyleCnt="5"/>
      <dgm:spPr/>
      <dgm:t>
        <a:bodyPr/>
        <a:lstStyle/>
        <a:p>
          <a:endParaRPr lang="en-US"/>
        </a:p>
      </dgm:t>
    </dgm:pt>
    <dgm:pt modelId="{07F4E3DF-E4D3-4BD0-8ABD-A0FC5CCFCB56}" type="pres">
      <dgm:prSet presAssocID="{92BD9E81-D741-4425-A8B1-B9A82168C122}" presName="hierRoot2" presStyleCnt="0">
        <dgm:presLayoutVars>
          <dgm:hierBranch val="init"/>
        </dgm:presLayoutVars>
      </dgm:prSet>
      <dgm:spPr/>
    </dgm:pt>
    <dgm:pt modelId="{A2D9549C-2B16-44E9-8206-1F7329F29349}" type="pres">
      <dgm:prSet presAssocID="{92BD9E81-D741-4425-A8B1-B9A82168C122}" presName="rootComposite" presStyleCnt="0"/>
      <dgm:spPr/>
    </dgm:pt>
    <dgm:pt modelId="{E643A49B-AE7B-4615-A3AC-6C6129FF041E}" type="pres">
      <dgm:prSet presAssocID="{92BD9E81-D741-4425-A8B1-B9A82168C122}" presName="rootText" presStyleLbl="node3" presStyleIdx="1" presStyleCnt="5">
        <dgm:presLayoutVars>
          <dgm:chPref val="3"/>
        </dgm:presLayoutVars>
      </dgm:prSet>
      <dgm:spPr/>
      <dgm:t>
        <a:bodyPr/>
        <a:lstStyle/>
        <a:p>
          <a:endParaRPr lang="en-US"/>
        </a:p>
      </dgm:t>
    </dgm:pt>
    <dgm:pt modelId="{A79C879F-6ADE-4EA7-95B6-40D32AB936E1}" type="pres">
      <dgm:prSet presAssocID="{92BD9E81-D741-4425-A8B1-B9A82168C122}" presName="rootConnector" presStyleLbl="node3" presStyleIdx="1" presStyleCnt="5"/>
      <dgm:spPr/>
      <dgm:t>
        <a:bodyPr/>
        <a:lstStyle/>
        <a:p>
          <a:endParaRPr lang="en-US"/>
        </a:p>
      </dgm:t>
    </dgm:pt>
    <dgm:pt modelId="{5EA4578B-1CB4-422C-93E4-5A4DBB080436}" type="pres">
      <dgm:prSet presAssocID="{92BD9E81-D741-4425-A8B1-B9A82168C122}" presName="hierChild4" presStyleCnt="0"/>
      <dgm:spPr/>
    </dgm:pt>
    <dgm:pt modelId="{431946B7-4FC1-4334-B06D-FDE3B2ADE09A}" type="pres">
      <dgm:prSet presAssocID="{5C18526B-F76C-4CB9-86C7-4C5740B2F29A}" presName="Name37" presStyleLbl="parChTrans1D4" presStyleIdx="5" presStyleCnt="25"/>
      <dgm:spPr/>
      <dgm:t>
        <a:bodyPr/>
        <a:lstStyle/>
        <a:p>
          <a:endParaRPr lang="en-US"/>
        </a:p>
      </dgm:t>
    </dgm:pt>
    <dgm:pt modelId="{DC65A6C0-07CD-4C84-93E7-CDA6D5310AEB}" type="pres">
      <dgm:prSet presAssocID="{98ABD050-7450-451F-97E8-858A85BAFF89}" presName="hierRoot2" presStyleCnt="0">
        <dgm:presLayoutVars>
          <dgm:hierBranch val="init"/>
        </dgm:presLayoutVars>
      </dgm:prSet>
      <dgm:spPr/>
    </dgm:pt>
    <dgm:pt modelId="{D85B2D80-1363-4223-A062-78A556E7AFF0}" type="pres">
      <dgm:prSet presAssocID="{98ABD050-7450-451F-97E8-858A85BAFF89}" presName="rootComposite" presStyleCnt="0"/>
      <dgm:spPr/>
    </dgm:pt>
    <dgm:pt modelId="{17A6D328-383C-4E18-9FD1-2FEC02897501}" type="pres">
      <dgm:prSet presAssocID="{98ABD050-7450-451F-97E8-858A85BAFF89}" presName="rootText" presStyleLbl="node4" presStyleIdx="5" presStyleCnt="25">
        <dgm:presLayoutVars>
          <dgm:chPref val="3"/>
        </dgm:presLayoutVars>
      </dgm:prSet>
      <dgm:spPr/>
      <dgm:t>
        <a:bodyPr/>
        <a:lstStyle/>
        <a:p>
          <a:endParaRPr lang="en-US"/>
        </a:p>
      </dgm:t>
    </dgm:pt>
    <dgm:pt modelId="{66A258F0-C3F9-4542-8BA9-6ACCB6E047A7}" type="pres">
      <dgm:prSet presAssocID="{98ABD050-7450-451F-97E8-858A85BAFF89}" presName="rootConnector" presStyleLbl="node4" presStyleIdx="5" presStyleCnt="25"/>
      <dgm:spPr/>
      <dgm:t>
        <a:bodyPr/>
        <a:lstStyle/>
        <a:p>
          <a:endParaRPr lang="en-US"/>
        </a:p>
      </dgm:t>
    </dgm:pt>
    <dgm:pt modelId="{FE4C485F-44A6-48B0-98EE-12F9982393E4}" type="pres">
      <dgm:prSet presAssocID="{98ABD050-7450-451F-97E8-858A85BAFF89}" presName="hierChild4" presStyleCnt="0"/>
      <dgm:spPr/>
    </dgm:pt>
    <dgm:pt modelId="{8C58E5A0-E557-4AA1-9214-8EB1ED694DD4}" type="pres">
      <dgm:prSet presAssocID="{98ABD050-7450-451F-97E8-858A85BAFF89}" presName="hierChild5" presStyleCnt="0"/>
      <dgm:spPr/>
    </dgm:pt>
    <dgm:pt modelId="{A947A95E-93A5-4A3F-AAFF-136C66428DC8}" type="pres">
      <dgm:prSet presAssocID="{C55ED300-E801-4C71-89C5-5FAB16ECD002}" presName="Name37" presStyleLbl="parChTrans1D4" presStyleIdx="6" presStyleCnt="25"/>
      <dgm:spPr/>
      <dgm:t>
        <a:bodyPr/>
        <a:lstStyle/>
        <a:p>
          <a:endParaRPr lang="en-US"/>
        </a:p>
      </dgm:t>
    </dgm:pt>
    <dgm:pt modelId="{C8699D1E-3DA9-4835-9D5D-5EF5E20EAD8B}" type="pres">
      <dgm:prSet presAssocID="{C4936163-18FD-4FFA-A3DC-407A377CBFAC}" presName="hierRoot2" presStyleCnt="0">
        <dgm:presLayoutVars>
          <dgm:hierBranch val="init"/>
        </dgm:presLayoutVars>
      </dgm:prSet>
      <dgm:spPr/>
    </dgm:pt>
    <dgm:pt modelId="{E2A02CA3-F31E-4491-B259-B8E7C03D5D94}" type="pres">
      <dgm:prSet presAssocID="{C4936163-18FD-4FFA-A3DC-407A377CBFAC}" presName="rootComposite" presStyleCnt="0"/>
      <dgm:spPr/>
    </dgm:pt>
    <dgm:pt modelId="{905C57B9-10DD-48C9-96D9-D05A7A8DD215}" type="pres">
      <dgm:prSet presAssocID="{C4936163-18FD-4FFA-A3DC-407A377CBFAC}" presName="rootText" presStyleLbl="node4" presStyleIdx="6" presStyleCnt="25">
        <dgm:presLayoutVars>
          <dgm:chPref val="3"/>
        </dgm:presLayoutVars>
      </dgm:prSet>
      <dgm:spPr/>
      <dgm:t>
        <a:bodyPr/>
        <a:lstStyle/>
        <a:p>
          <a:endParaRPr lang="en-US"/>
        </a:p>
      </dgm:t>
    </dgm:pt>
    <dgm:pt modelId="{8274857A-7E73-476A-B7D4-C9C6C2BE4CD6}" type="pres">
      <dgm:prSet presAssocID="{C4936163-18FD-4FFA-A3DC-407A377CBFAC}" presName="rootConnector" presStyleLbl="node4" presStyleIdx="6" presStyleCnt="25"/>
      <dgm:spPr/>
      <dgm:t>
        <a:bodyPr/>
        <a:lstStyle/>
        <a:p>
          <a:endParaRPr lang="en-US"/>
        </a:p>
      </dgm:t>
    </dgm:pt>
    <dgm:pt modelId="{EB448415-BA6F-4717-B16E-2DF75588DDC9}" type="pres">
      <dgm:prSet presAssocID="{C4936163-18FD-4FFA-A3DC-407A377CBFAC}" presName="hierChild4" presStyleCnt="0"/>
      <dgm:spPr/>
    </dgm:pt>
    <dgm:pt modelId="{642DBB23-E8D8-4668-98A6-824FB23E197F}" type="pres">
      <dgm:prSet presAssocID="{C4936163-18FD-4FFA-A3DC-407A377CBFAC}" presName="hierChild5" presStyleCnt="0"/>
      <dgm:spPr/>
    </dgm:pt>
    <dgm:pt modelId="{A13B1248-76E6-4DA3-B8A7-A9B3B708C258}" type="pres">
      <dgm:prSet presAssocID="{183E9EF3-8C6A-4527-A52D-2B73B76A0359}" presName="Name37" presStyleLbl="parChTrans1D4" presStyleIdx="7" presStyleCnt="25"/>
      <dgm:spPr/>
      <dgm:t>
        <a:bodyPr/>
        <a:lstStyle/>
        <a:p>
          <a:endParaRPr lang="en-US"/>
        </a:p>
      </dgm:t>
    </dgm:pt>
    <dgm:pt modelId="{D28DA7A3-FFEF-4F35-8715-BF121B088306}" type="pres">
      <dgm:prSet presAssocID="{D423ACEA-2A34-4941-AA49-7CCACA5F63BE}" presName="hierRoot2" presStyleCnt="0">
        <dgm:presLayoutVars>
          <dgm:hierBranch val="init"/>
        </dgm:presLayoutVars>
      </dgm:prSet>
      <dgm:spPr/>
    </dgm:pt>
    <dgm:pt modelId="{0A07E0B3-B6C2-4EDF-88BB-7CB688F7004C}" type="pres">
      <dgm:prSet presAssocID="{D423ACEA-2A34-4941-AA49-7CCACA5F63BE}" presName="rootComposite" presStyleCnt="0"/>
      <dgm:spPr/>
    </dgm:pt>
    <dgm:pt modelId="{68B8DAFC-6D37-424B-A5DE-806226899038}" type="pres">
      <dgm:prSet presAssocID="{D423ACEA-2A34-4941-AA49-7CCACA5F63BE}" presName="rootText" presStyleLbl="node4" presStyleIdx="7" presStyleCnt="25">
        <dgm:presLayoutVars>
          <dgm:chPref val="3"/>
        </dgm:presLayoutVars>
      </dgm:prSet>
      <dgm:spPr/>
      <dgm:t>
        <a:bodyPr/>
        <a:lstStyle/>
        <a:p>
          <a:endParaRPr lang="en-US"/>
        </a:p>
      </dgm:t>
    </dgm:pt>
    <dgm:pt modelId="{63499B20-9889-478D-AC2B-54ED78244CFF}" type="pres">
      <dgm:prSet presAssocID="{D423ACEA-2A34-4941-AA49-7CCACA5F63BE}" presName="rootConnector" presStyleLbl="node4" presStyleIdx="7" presStyleCnt="25"/>
      <dgm:spPr/>
      <dgm:t>
        <a:bodyPr/>
        <a:lstStyle/>
        <a:p>
          <a:endParaRPr lang="en-US"/>
        </a:p>
      </dgm:t>
    </dgm:pt>
    <dgm:pt modelId="{7971E408-1BA1-4CD7-A911-B89E9F086F23}" type="pres">
      <dgm:prSet presAssocID="{D423ACEA-2A34-4941-AA49-7CCACA5F63BE}" presName="hierChild4" presStyleCnt="0"/>
      <dgm:spPr/>
    </dgm:pt>
    <dgm:pt modelId="{75B920A0-CC58-47EA-B6BA-ADE67A6316DC}" type="pres">
      <dgm:prSet presAssocID="{D423ACEA-2A34-4941-AA49-7CCACA5F63BE}" presName="hierChild5" presStyleCnt="0"/>
      <dgm:spPr/>
    </dgm:pt>
    <dgm:pt modelId="{31CF56B6-FC15-4902-92B7-9FC8DDB8566A}" type="pres">
      <dgm:prSet presAssocID="{418D5B50-6E9A-47FC-8019-985B4D3D3D89}" presName="Name37" presStyleLbl="parChTrans1D4" presStyleIdx="8" presStyleCnt="25"/>
      <dgm:spPr/>
      <dgm:t>
        <a:bodyPr/>
        <a:lstStyle/>
        <a:p>
          <a:endParaRPr lang="en-US"/>
        </a:p>
      </dgm:t>
    </dgm:pt>
    <dgm:pt modelId="{283E16CC-B274-4353-811B-E018B3CC7093}" type="pres">
      <dgm:prSet presAssocID="{90D33E0A-12CE-4169-A634-9416F4433584}" presName="hierRoot2" presStyleCnt="0">
        <dgm:presLayoutVars>
          <dgm:hierBranch val="init"/>
        </dgm:presLayoutVars>
      </dgm:prSet>
      <dgm:spPr/>
    </dgm:pt>
    <dgm:pt modelId="{878674A0-D926-4EBF-A34A-B8B116B6E72D}" type="pres">
      <dgm:prSet presAssocID="{90D33E0A-12CE-4169-A634-9416F4433584}" presName="rootComposite" presStyleCnt="0"/>
      <dgm:spPr/>
    </dgm:pt>
    <dgm:pt modelId="{EF89D21A-2682-4BFA-9396-075D19CA332F}" type="pres">
      <dgm:prSet presAssocID="{90D33E0A-12CE-4169-A634-9416F4433584}" presName="rootText" presStyleLbl="node4" presStyleIdx="8" presStyleCnt="25">
        <dgm:presLayoutVars>
          <dgm:chPref val="3"/>
        </dgm:presLayoutVars>
      </dgm:prSet>
      <dgm:spPr/>
      <dgm:t>
        <a:bodyPr/>
        <a:lstStyle/>
        <a:p>
          <a:endParaRPr lang="en-US"/>
        </a:p>
      </dgm:t>
    </dgm:pt>
    <dgm:pt modelId="{6217696B-7D77-48B6-BF04-18BA89437448}" type="pres">
      <dgm:prSet presAssocID="{90D33E0A-12CE-4169-A634-9416F4433584}" presName="rootConnector" presStyleLbl="node4" presStyleIdx="8" presStyleCnt="25"/>
      <dgm:spPr/>
      <dgm:t>
        <a:bodyPr/>
        <a:lstStyle/>
        <a:p>
          <a:endParaRPr lang="en-US"/>
        </a:p>
      </dgm:t>
    </dgm:pt>
    <dgm:pt modelId="{B07DBA8C-E9D8-466F-B2B9-EAC01FE80F7D}" type="pres">
      <dgm:prSet presAssocID="{90D33E0A-12CE-4169-A634-9416F4433584}" presName="hierChild4" presStyleCnt="0"/>
      <dgm:spPr/>
    </dgm:pt>
    <dgm:pt modelId="{FB3F11C4-957E-4DE8-BFD8-291C06A47E8B}" type="pres">
      <dgm:prSet presAssocID="{90D33E0A-12CE-4169-A634-9416F4433584}" presName="hierChild5" presStyleCnt="0"/>
      <dgm:spPr/>
    </dgm:pt>
    <dgm:pt modelId="{254E33AF-85A8-4E8D-A271-D20C840FC889}" type="pres">
      <dgm:prSet presAssocID="{92BD9E81-D741-4425-A8B1-B9A82168C122}" presName="hierChild5" presStyleCnt="0"/>
      <dgm:spPr/>
    </dgm:pt>
    <dgm:pt modelId="{A818EB27-F9B1-445C-828E-3ADDD0FC683E}" type="pres">
      <dgm:prSet presAssocID="{A67B07E4-5216-4A04-BDFA-9AA1277A1379}" presName="hierChild5" presStyleCnt="0"/>
      <dgm:spPr/>
    </dgm:pt>
    <dgm:pt modelId="{9AE7E914-D120-4A93-AE51-8D9A371B4A00}" type="pres">
      <dgm:prSet presAssocID="{0F0AAFC7-FD6F-4032-A4E9-920615D33E10}" presName="Name37" presStyleLbl="parChTrans1D2" presStyleIdx="2" presStyleCnt="5"/>
      <dgm:spPr/>
      <dgm:t>
        <a:bodyPr/>
        <a:lstStyle/>
        <a:p>
          <a:endParaRPr lang="en-US"/>
        </a:p>
      </dgm:t>
    </dgm:pt>
    <dgm:pt modelId="{47D48ED6-E22B-4131-95E9-CFF2C93F53D7}" type="pres">
      <dgm:prSet presAssocID="{90441646-12D9-4D7E-87C8-AD5CA45C2511}" presName="hierRoot2" presStyleCnt="0">
        <dgm:presLayoutVars>
          <dgm:hierBranch val="init"/>
        </dgm:presLayoutVars>
      </dgm:prSet>
      <dgm:spPr/>
    </dgm:pt>
    <dgm:pt modelId="{3BB35394-07EC-4CFE-A2AB-267E14827482}" type="pres">
      <dgm:prSet presAssocID="{90441646-12D9-4D7E-87C8-AD5CA45C2511}" presName="rootComposite" presStyleCnt="0"/>
      <dgm:spPr/>
    </dgm:pt>
    <dgm:pt modelId="{66E94841-BFE3-450D-84FA-F008F8810FEE}" type="pres">
      <dgm:prSet presAssocID="{90441646-12D9-4D7E-87C8-AD5CA45C2511}" presName="rootText" presStyleLbl="node2" presStyleIdx="2" presStyleCnt="5">
        <dgm:presLayoutVars>
          <dgm:chPref val="3"/>
        </dgm:presLayoutVars>
      </dgm:prSet>
      <dgm:spPr/>
      <dgm:t>
        <a:bodyPr/>
        <a:lstStyle/>
        <a:p>
          <a:endParaRPr lang="en-US"/>
        </a:p>
      </dgm:t>
    </dgm:pt>
    <dgm:pt modelId="{43036912-40D8-4561-B495-42DCFE4E9016}" type="pres">
      <dgm:prSet presAssocID="{90441646-12D9-4D7E-87C8-AD5CA45C2511}" presName="rootConnector" presStyleLbl="node2" presStyleIdx="2" presStyleCnt="5"/>
      <dgm:spPr/>
      <dgm:t>
        <a:bodyPr/>
        <a:lstStyle/>
        <a:p>
          <a:endParaRPr lang="en-US"/>
        </a:p>
      </dgm:t>
    </dgm:pt>
    <dgm:pt modelId="{64D3E662-703B-4EC1-BC4D-BA7DAC838787}" type="pres">
      <dgm:prSet presAssocID="{90441646-12D9-4D7E-87C8-AD5CA45C2511}" presName="hierChild4" presStyleCnt="0"/>
      <dgm:spPr/>
    </dgm:pt>
    <dgm:pt modelId="{1D9488BD-46FB-4D4E-88CC-51C874B529F8}" type="pres">
      <dgm:prSet presAssocID="{CEABA8FB-3309-4F15-A68C-5E46C2E0D5D9}" presName="Name37" presStyleLbl="parChTrans1D3" presStyleIdx="2" presStyleCnt="5"/>
      <dgm:spPr/>
      <dgm:t>
        <a:bodyPr/>
        <a:lstStyle/>
        <a:p>
          <a:endParaRPr lang="en-US"/>
        </a:p>
      </dgm:t>
    </dgm:pt>
    <dgm:pt modelId="{58CF6E3C-3930-45CD-B043-6EE83C993BC7}" type="pres">
      <dgm:prSet presAssocID="{F27DE076-8609-4407-A88E-5F0BDA859E24}" presName="hierRoot2" presStyleCnt="0">
        <dgm:presLayoutVars>
          <dgm:hierBranch val="init"/>
        </dgm:presLayoutVars>
      </dgm:prSet>
      <dgm:spPr/>
    </dgm:pt>
    <dgm:pt modelId="{88CC72BC-51E8-4001-9C48-08D3FAE26415}" type="pres">
      <dgm:prSet presAssocID="{F27DE076-8609-4407-A88E-5F0BDA859E24}" presName="rootComposite" presStyleCnt="0"/>
      <dgm:spPr/>
    </dgm:pt>
    <dgm:pt modelId="{9B0E1335-3232-4125-A8F7-72F5409F3A15}" type="pres">
      <dgm:prSet presAssocID="{F27DE076-8609-4407-A88E-5F0BDA859E24}" presName="rootText" presStyleLbl="node3" presStyleIdx="2" presStyleCnt="5">
        <dgm:presLayoutVars>
          <dgm:chPref val="3"/>
        </dgm:presLayoutVars>
      </dgm:prSet>
      <dgm:spPr/>
      <dgm:t>
        <a:bodyPr/>
        <a:lstStyle/>
        <a:p>
          <a:endParaRPr lang="en-US"/>
        </a:p>
      </dgm:t>
    </dgm:pt>
    <dgm:pt modelId="{C467630B-4527-4862-B2B3-6CD9D897B6F0}" type="pres">
      <dgm:prSet presAssocID="{F27DE076-8609-4407-A88E-5F0BDA859E24}" presName="rootConnector" presStyleLbl="node3" presStyleIdx="2" presStyleCnt="5"/>
      <dgm:spPr/>
      <dgm:t>
        <a:bodyPr/>
        <a:lstStyle/>
        <a:p>
          <a:endParaRPr lang="en-US"/>
        </a:p>
      </dgm:t>
    </dgm:pt>
    <dgm:pt modelId="{604C8810-708F-4AE8-891A-21806EDF82E2}" type="pres">
      <dgm:prSet presAssocID="{F27DE076-8609-4407-A88E-5F0BDA859E24}" presName="hierChild4" presStyleCnt="0"/>
      <dgm:spPr/>
    </dgm:pt>
    <dgm:pt modelId="{694D7DDA-9C56-4F9B-9D57-C3094ADDCBBA}" type="pres">
      <dgm:prSet presAssocID="{82940831-D351-4B70-A244-DBE3D7486ABE}" presName="Name37" presStyleLbl="parChTrans1D4" presStyleIdx="9" presStyleCnt="25"/>
      <dgm:spPr/>
      <dgm:t>
        <a:bodyPr/>
        <a:lstStyle/>
        <a:p>
          <a:endParaRPr lang="en-US"/>
        </a:p>
      </dgm:t>
    </dgm:pt>
    <dgm:pt modelId="{D43AE768-C573-4EB6-8FEE-CE4D2C7FBB86}" type="pres">
      <dgm:prSet presAssocID="{3928BF33-356F-429E-BCED-A3F9BD3C0DDD}" presName="hierRoot2" presStyleCnt="0">
        <dgm:presLayoutVars>
          <dgm:hierBranch val="init"/>
        </dgm:presLayoutVars>
      </dgm:prSet>
      <dgm:spPr/>
    </dgm:pt>
    <dgm:pt modelId="{76F9C93D-FA4D-497F-AC46-17BF05DE0C05}" type="pres">
      <dgm:prSet presAssocID="{3928BF33-356F-429E-BCED-A3F9BD3C0DDD}" presName="rootComposite" presStyleCnt="0"/>
      <dgm:spPr/>
    </dgm:pt>
    <dgm:pt modelId="{1F8DF2B6-2F84-4DF8-91CE-FEE1E9AC18A6}" type="pres">
      <dgm:prSet presAssocID="{3928BF33-356F-429E-BCED-A3F9BD3C0DDD}" presName="rootText" presStyleLbl="node4" presStyleIdx="9" presStyleCnt="25">
        <dgm:presLayoutVars>
          <dgm:chPref val="3"/>
        </dgm:presLayoutVars>
      </dgm:prSet>
      <dgm:spPr/>
      <dgm:t>
        <a:bodyPr/>
        <a:lstStyle/>
        <a:p>
          <a:endParaRPr lang="en-US"/>
        </a:p>
      </dgm:t>
    </dgm:pt>
    <dgm:pt modelId="{9E8FF579-3C12-462A-AF20-320CDDF9128F}" type="pres">
      <dgm:prSet presAssocID="{3928BF33-356F-429E-BCED-A3F9BD3C0DDD}" presName="rootConnector" presStyleLbl="node4" presStyleIdx="9" presStyleCnt="25"/>
      <dgm:spPr/>
      <dgm:t>
        <a:bodyPr/>
        <a:lstStyle/>
        <a:p>
          <a:endParaRPr lang="en-US"/>
        </a:p>
      </dgm:t>
    </dgm:pt>
    <dgm:pt modelId="{302CE20F-4BFA-4852-AC5D-207A9A1858A7}" type="pres">
      <dgm:prSet presAssocID="{3928BF33-356F-429E-BCED-A3F9BD3C0DDD}" presName="hierChild4" presStyleCnt="0"/>
      <dgm:spPr/>
    </dgm:pt>
    <dgm:pt modelId="{959DBD7D-116C-43B1-8A9F-FB8953E40599}" type="pres">
      <dgm:prSet presAssocID="{3928BF33-356F-429E-BCED-A3F9BD3C0DDD}" presName="hierChild5" presStyleCnt="0"/>
      <dgm:spPr/>
    </dgm:pt>
    <dgm:pt modelId="{1E18C3D0-DBF8-4C7C-9E27-988B2A08040F}" type="pres">
      <dgm:prSet presAssocID="{36EA3982-621A-477F-AC77-19A120C714E4}" presName="Name37" presStyleLbl="parChTrans1D4" presStyleIdx="10" presStyleCnt="25"/>
      <dgm:spPr/>
      <dgm:t>
        <a:bodyPr/>
        <a:lstStyle/>
        <a:p>
          <a:endParaRPr lang="en-US"/>
        </a:p>
      </dgm:t>
    </dgm:pt>
    <dgm:pt modelId="{82C90CFF-CFC1-432E-B1E8-74CA4ED58DEC}" type="pres">
      <dgm:prSet presAssocID="{9A10A049-3FF4-467F-9C84-9AB3CE260AAB}" presName="hierRoot2" presStyleCnt="0">
        <dgm:presLayoutVars>
          <dgm:hierBranch val="init"/>
        </dgm:presLayoutVars>
      </dgm:prSet>
      <dgm:spPr/>
    </dgm:pt>
    <dgm:pt modelId="{D36C86C6-83EC-4335-96D3-7E4BFBC6C81D}" type="pres">
      <dgm:prSet presAssocID="{9A10A049-3FF4-467F-9C84-9AB3CE260AAB}" presName="rootComposite" presStyleCnt="0"/>
      <dgm:spPr/>
    </dgm:pt>
    <dgm:pt modelId="{76ED72DC-F189-4CB7-982C-7A75D107AB87}" type="pres">
      <dgm:prSet presAssocID="{9A10A049-3FF4-467F-9C84-9AB3CE260AAB}" presName="rootText" presStyleLbl="node4" presStyleIdx="10" presStyleCnt="25">
        <dgm:presLayoutVars>
          <dgm:chPref val="3"/>
        </dgm:presLayoutVars>
      </dgm:prSet>
      <dgm:spPr/>
      <dgm:t>
        <a:bodyPr/>
        <a:lstStyle/>
        <a:p>
          <a:endParaRPr lang="en-US"/>
        </a:p>
      </dgm:t>
    </dgm:pt>
    <dgm:pt modelId="{5283B871-AE63-483D-AEED-96EDB94999C3}" type="pres">
      <dgm:prSet presAssocID="{9A10A049-3FF4-467F-9C84-9AB3CE260AAB}" presName="rootConnector" presStyleLbl="node4" presStyleIdx="10" presStyleCnt="25"/>
      <dgm:spPr/>
      <dgm:t>
        <a:bodyPr/>
        <a:lstStyle/>
        <a:p>
          <a:endParaRPr lang="en-US"/>
        </a:p>
      </dgm:t>
    </dgm:pt>
    <dgm:pt modelId="{B6D8B5E6-2E8F-4FFC-AD93-7310B2AAA886}" type="pres">
      <dgm:prSet presAssocID="{9A10A049-3FF4-467F-9C84-9AB3CE260AAB}" presName="hierChild4" presStyleCnt="0"/>
      <dgm:spPr/>
    </dgm:pt>
    <dgm:pt modelId="{FE5F29AC-1626-4D12-9F46-E3F0AA19C125}" type="pres">
      <dgm:prSet presAssocID="{9A10A049-3FF4-467F-9C84-9AB3CE260AAB}" presName="hierChild5" presStyleCnt="0"/>
      <dgm:spPr/>
    </dgm:pt>
    <dgm:pt modelId="{A411F6B7-AE1B-4992-864A-6D521C8FB962}" type="pres">
      <dgm:prSet presAssocID="{B473E4A2-24F2-47B7-9683-53CEDD0E8DAA}" presName="Name37" presStyleLbl="parChTrans1D4" presStyleIdx="11" presStyleCnt="25"/>
      <dgm:spPr/>
      <dgm:t>
        <a:bodyPr/>
        <a:lstStyle/>
        <a:p>
          <a:endParaRPr lang="en-US"/>
        </a:p>
      </dgm:t>
    </dgm:pt>
    <dgm:pt modelId="{B18482F1-6224-45D5-B644-71C1585247A6}" type="pres">
      <dgm:prSet presAssocID="{A2A21E88-F950-4EE7-A2FE-E9B8EB72DD72}" presName="hierRoot2" presStyleCnt="0">
        <dgm:presLayoutVars>
          <dgm:hierBranch val="init"/>
        </dgm:presLayoutVars>
      </dgm:prSet>
      <dgm:spPr/>
    </dgm:pt>
    <dgm:pt modelId="{8C5A22B7-0D78-45C1-9B93-459D01197599}" type="pres">
      <dgm:prSet presAssocID="{A2A21E88-F950-4EE7-A2FE-E9B8EB72DD72}" presName="rootComposite" presStyleCnt="0"/>
      <dgm:spPr/>
    </dgm:pt>
    <dgm:pt modelId="{8A198152-AA8E-4D51-93C4-49A0980347CB}" type="pres">
      <dgm:prSet presAssocID="{A2A21E88-F950-4EE7-A2FE-E9B8EB72DD72}" presName="rootText" presStyleLbl="node4" presStyleIdx="11" presStyleCnt="25">
        <dgm:presLayoutVars>
          <dgm:chPref val="3"/>
        </dgm:presLayoutVars>
      </dgm:prSet>
      <dgm:spPr/>
      <dgm:t>
        <a:bodyPr/>
        <a:lstStyle/>
        <a:p>
          <a:endParaRPr lang="en-US"/>
        </a:p>
      </dgm:t>
    </dgm:pt>
    <dgm:pt modelId="{1623116A-A42B-493A-A76D-5031B556F2E0}" type="pres">
      <dgm:prSet presAssocID="{A2A21E88-F950-4EE7-A2FE-E9B8EB72DD72}" presName="rootConnector" presStyleLbl="node4" presStyleIdx="11" presStyleCnt="25"/>
      <dgm:spPr/>
      <dgm:t>
        <a:bodyPr/>
        <a:lstStyle/>
        <a:p>
          <a:endParaRPr lang="en-US"/>
        </a:p>
      </dgm:t>
    </dgm:pt>
    <dgm:pt modelId="{025533B4-72E0-45D6-9DB6-847A4B9054CA}" type="pres">
      <dgm:prSet presAssocID="{A2A21E88-F950-4EE7-A2FE-E9B8EB72DD72}" presName="hierChild4" presStyleCnt="0"/>
      <dgm:spPr/>
    </dgm:pt>
    <dgm:pt modelId="{70F89CA3-F258-494C-8261-CC789A24C364}" type="pres">
      <dgm:prSet presAssocID="{A2A21E88-F950-4EE7-A2FE-E9B8EB72DD72}" presName="hierChild5" presStyleCnt="0"/>
      <dgm:spPr/>
    </dgm:pt>
    <dgm:pt modelId="{6C148335-0CC5-491D-85E1-15FDACAA513F}" type="pres">
      <dgm:prSet presAssocID="{02737E73-ADDF-41AB-9EF0-2223C550C435}" presName="Name37" presStyleLbl="parChTrans1D4" presStyleIdx="12" presStyleCnt="25"/>
      <dgm:spPr/>
      <dgm:t>
        <a:bodyPr/>
        <a:lstStyle/>
        <a:p>
          <a:endParaRPr lang="en-US"/>
        </a:p>
      </dgm:t>
    </dgm:pt>
    <dgm:pt modelId="{C502C481-D432-4BE7-8EFD-FC5B0F20C9C0}" type="pres">
      <dgm:prSet presAssocID="{2DAEC3F0-5F96-4867-A973-95C89FA3A95D}" presName="hierRoot2" presStyleCnt="0">
        <dgm:presLayoutVars>
          <dgm:hierBranch val="init"/>
        </dgm:presLayoutVars>
      </dgm:prSet>
      <dgm:spPr/>
    </dgm:pt>
    <dgm:pt modelId="{3BA69179-E642-4207-9FB7-5C58ACFB546A}" type="pres">
      <dgm:prSet presAssocID="{2DAEC3F0-5F96-4867-A973-95C89FA3A95D}" presName="rootComposite" presStyleCnt="0"/>
      <dgm:spPr/>
    </dgm:pt>
    <dgm:pt modelId="{F045A1C3-5B5A-462A-B5A2-51B27ADF1492}" type="pres">
      <dgm:prSet presAssocID="{2DAEC3F0-5F96-4867-A973-95C89FA3A95D}" presName="rootText" presStyleLbl="node4" presStyleIdx="12" presStyleCnt="25">
        <dgm:presLayoutVars>
          <dgm:chPref val="3"/>
        </dgm:presLayoutVars>
      </dgm:prSet>
      <dgm:spPr/>
      <dgm:t>
        <a:bodyPr/>
        <a:lstStyle/>
        <a:p>
          <a:endParaRPr lang="en-US"/>
        </a:p>
      </dgm:t>
    </dgm:pt>
    <dgm:pt modelId="{FD12F89F-DC45-4238-8119-22A4B48EAB4F}" type="pres">
      <dgm:prSet presAssocID="{2DAEC3F0-5F96-4867-A973-95C89FA3A95D}" presName="rootConnector" presStyleLbl="node4" presStyleIdx="12" presStyleCnt="25"/>
      <dgm:spPr/>
      <dgm:t>
        <a:bodyPr/>
        <a:lstStyle/>
        <a:p>
          <a:endParaRPr lang="en-US"/>
        </a:p>
      </dgm:t>
    </dgm:pt>
    <dgm:pt modelId="{8C4C80E5-6D37-4ACA-B578-1419E5531E5B}" type="pres">
      <dgm:prSet presAssocID="{2DAEC3F0-5F96-4867-A973-95C89FA3A95D}" presName="hierChild4" presStyleCnt="0"/>
      <dgm:spPr/>
    </dgm:pt>
    <dgm:pt modelId="{8709034B-D228-4C0A-B075-D72B3F2D0746}" type="pres">
      <dgm:prSet presAssocID="{2DAEC3F0-5F96-4867-A973-95C89FA3A95D}" presName="hierChild5" presStyleCnt="0"/>
      <dgm:spPr/>
    </dgm:pt>
    <dgm:pt modelId="{3E27EAEF-8559-421C-BC04-A0DCC7EFCA5E}" type="pres">
      <dgm:prSet presAssocID="{F27DE076-8609-4407-A88E-5F0BDA859E24}" presName="hierChild5" presStyleCnt="0"/>
      <dgm:spPr/>
    </dgm:pt>
    <dgm:pt modelId="{37DFADC6-93D4-4075-8574-EC14D2A3B9EC}" type="pres">
      <dgm:prSet presAssocID="{90441646-12D9-4D7E-87C8-AD5CA45C2511}" presName="hierChild5" presStyleCnt="0"/>
      <dgm:spPr/>
    </dgm:pt>
    <dgm:pt modelId="{949EC4BF-E317-46D8-9B9C-A41D7F0C1228}" type="pres">
      <dgm:prSet presAssocID="{065FE8B0-1CC0-4240-845B-441B1B8A9768}" presName="Name37" presStyleLbl="parChTrans1D2" presStyleIdx="3" presStyleCnt="5"/>
      <dgm:spPr/>
      <dgm:t>
        <a:bodyPr/>
        <a:lstStyle/>
        <a:p>
          <a:endParaRPr lang="en-US"/>
        </a:p>
      </dgm:t>
    </dgm:pt>
    <dgm:pt modelId="{11272427-8E84-434D-9AF4-16C369A9C698}" type="pres">
      <dgm:prSet presAssocID="{A94812CD-04B0-4BF3-BA5E-81F8B3B1C193}" presName="hierRoot2" presStyleCnt="0">
        <dgm:presLayoutVars>
          <dgm:hierBranch val="init"/>
        </dgm:presLayoutVars>
      </dgm:prSet>
      <dgm:spPr/>
    </dgm:pt>
    <dgm:pt modelId="{7C164A3C-4308-4898-A657-0F7AB2251204}" type="pres">
      <dgm:prSet presAssocID="{A94812CD-04B0-4BF3-BA5E-81F8B3B1C193}" presName="rootComposite" presStyleCnt="0"/>
      <dgm:spPr/>
    </dgm:pt>
    <dgm:pt modelId="{79686FE5-4BD8-4EB7-A0F4-EFE1CCF53A1B}" type="pres">
      <dgm:prSet presAssocID="{A94812CD-04B0-4BF3-BA5E-81F8B3B1C193}" presName="rootText" presStyleLbl="node2" presStyleIdx="3" presStyleCnt="5">
        <dgm:presLayoutVars>
          <dgm:chPref val="3"/>
        </dgm:presLayoutVars>
      </dgm:prSet>
      <dgm:spPr/>
      <dgm:t>
        <a:bodyPr/>
        <a:lstStyle/>
        <a:p>
          <a:endParaRPr lang="en-US"/>
        </a:p>
      </dgm:t>
    </dgm:pt>
    <dgm:pt modelId="{93D8B794-CA62-4E26-BA1C-09CAF428E9C9}" type="pres">
      <dgm:prSet presAssocID="{A94812CD-04B0-4BF3-BA5E-81F8B3B1C193}" presName="rootConnector" presStyleLbl="node2" presStyleIdx="3" presStyleCnt="5"/>
      <dgm:spPr/>
      <dgm:t>
        <a:bodyPr/>
        <a:lstStyle/>
        <a:p>
          <a:endParaRPr lang="en-US"/>
        </a:p>
      </dgm:t>
    </dgm:pt>
    <dgm:pt modelId="{070C79AD-AD56-47A4-81FA-5ED6758BB1D7}" type="pres">
      <dgm:prSet presAssocID="{A94812CD-04B0-4BF3-BA5E-81F8B3B1C193}" presName="hierChild4" presStyleCnt="0"/>
      <dgm:spPr/>
    </dgm:pt>
    <dgm:pt modelId="{FCCFF455-6CB7-468F-8C6B-51F7877CE569}" type="pres">
      <dgm:prSet presAssocID="{CCBBC19C-2B4E-4DA2-9B3D-C5896FD890F0}" presName="Name37" presStyleLbl="parChTrans1D3" presStyleIdx="3" presStyleCnt="5"/>
      <dgm:spPr/>
      <dgm:t>
        <a:bodyPr/>
        <a:lstStyle/>
        <a:p>
          <a:endParaRPr lang="en-US"/>
        </a:p>
      </dgm:t>
    </dgm:pt>
    <dgm:pt modelId="{12D11129-EAAA-46C5-AF4F-871C766BDD2E}" type="pres">
      <dgm:prSet presAssocID="{A3B59AD4-E92C-4316-82EE-8D03D496FD22}" presName="hierRoot2" presStyleCnt="0">
        <dgm:presLayoutVars>
          <dgm:hierBranch val="init"/>
        </dgm:presLayoutVars>
      </dgm:prSet>
      <dgm:spPr/>
    </dgm:pt>
    <dgm:pt modelId="{045136E9-37A5-4787-8EEF-1C5BAA21295A}" type="pres">
      <dgm:prSet presAssocID="{A3B59AD4-E92C-4316-82EE-8D03D496FD22}" presName="rootComposite" presStyleCnt="0"/>
      <dgm:spPr/>
    </dgm:pt>
    <dgm:pt modelId="{8A1A2739-DF34-4F95-A17F-56ED0B1071C1}" type="pres">
      <dgm:prSet presAssocID="{A3B59AD4-E92C-4316-82EE-8D03D496FD22}" presName="rootText" presStyleLbl="node3" presStyleIdx="3" presStyleCnt="5">
        <dgm:presLayoutVars>
          <dgm:chPref val="3"/>
        </dgm:presLayoutVars>
      </dgm:prSet>
      <dgm:spPr/>
      <dgm:t>
        <a:bodyPr/>
        <a:lstStyle/>
        <a:p>
          <a:endParaRPr lang="en-US"/>
        </a:p>
      </dgm:t>
    </dgm:pt>
    <dgm:pt modelId="{6B88FB92-B148-484C-B95A-0D6D01D7DDCD}" type="pres">
      <dgm:prSet presAssocID="{A3B59AD4-E92C-4316-82EE-8D03D496FD22}" presName="rootConnector" presStyleLbl="node3" presStyleIdx="3" presStyleCnt="5"/>
      <dgm:spPr/>
      <dgm:t>
        <a:bodyPr/>
        <a:lstStyle/>
        <a:p>
          <a:endParaRPr lang="en-US"/>
        </a:p>
      </dgm:t>
    </dgm:pt>
    <dgm:pt modelId="{80D8BE10-E571-45E8-82A6-925B2554EF59}" type="pres">
      <dgm:prSet presAssocID="{A3B59AD4-E92C-4316-82EE-8D03D496FD22}" presName="hierChild4" presStyleCnt="0"/>
      <dgm:spPr/>
    </dgm:pt>
    <dgm:pt modelId="{7D6C00A9-F37A-4523-B6CF-6ECC9EDBE679}" type="pres">
      <dgm:prSet presAssocID="{5EA97067-276F-4349-9394-31F21E3E19E1}" presName="Name37" presStyleLbl="parChTrans1D4" presStyleIdx="13" presStyleCnt="25"/>
      <dgm:spPr/>
      <dgm:t>
        <a:bodyPr/>
        <a:lstStyle/>
        <a:p>
          <a:endParaRPr lang="en-US"/>
        </a:p>
      </dgm:t>
    </dgm:pt>
    <dgm:pt modelId="{A570CCD0-4A67-49B4-BA18-5CB067ABE7D0}" type="pres">
      <dgm:prSet presAssocID="{A78A90CD-E57A-47F2-A34B-D2FFEBCAA403}" presName="hierRoot2" presStyleCnt="0">
        <dgm:presLayoutVars>
          <dgm:hierBranch val="init"/>
        </dgm:presLayoutVars>
      </dgm:prSet>
      <dgm:spPr/>
    </dgm:pt>
    <dgm:pt modelId="{03002020-1F49-4F20-A830-798F410D9BBA}" type="pres">
      <dgm:prSet presAssocID="{A78A90CD-E57A-47F2-A34B-D2FFEBCAA403}" presName="rootComposite" presStyleCnt="0"/>
      <dgm:spPr/>
    </dgm:pt>
    <dgm:pt modelId="{FFA14D4C-DDFE-4332-97E8-3D6C13543D92}" type="pres">
      <dgm:prSet presAssocID="{A78A90CD-E57A-47F2-A34B-D2FFEBCAA403}" presName="rootText" presStyleLbl="node4" presStyleIdx="13" presStyleCnt="25">
        <dgm:presLayoutVars>
          <dgm:chPref val="3"/>
        </dgm:presLayoutVars>
      </dgm:prSet>
      <dgm:spPr/>
      <dgm:t>
        <a:bodyPr/>
        <a:lstStyle/>
        <a:p>
          <a:endParaRPr lang="en-US"/>
        </a:p>
      </dgm:t>
    </dgm:pt>
    <dgm:pt modelId="{0738EDD1-6697-4A63-B92D-4474CC893029}" type="pres">
      <dgm:prSet presAssocID="{A78A90CD-E57A-47F2-A34B-D2FFEBCAA403}" presName="rootConnector" presStyleLbl="node4" presStyleIdx="13" presStyleCnt="25"/>
      <dgm:spPr/>
      <dgm:t>
        <a:bodyPr/>
        <a:lstStyle/>
        <a:p>
          <a:endParaRPr lang="en-US"/>
        </a:p>
      </dgm:t>
    </dgm:pt>
    <dgm:pt modelId="{0315EF7A-CF9F-4317-83B1-4080E0B37EBE}" type="pres">
      <dgm:prSet presAssocID="{A78A90CD-E57A-47F2-A34B-D2FFEBCAA403}" presName="hierChild4" presStyleCnt="0"/>
      <dgm:spPr/>
    </dgm:pt>
    <dgm:pt modelId="{3E0971B5-89BE-4109-AC66-2D3FF76B019C}" type="pres">
      <dgm:prSet presAssocID="{1E0B7C2A-947A-4971-BCFB-DE62117A2377}" presName="Name37" presStyleLbl="parChTrans1D4" presStyleIdx="14" presStyleCnt="25"/>
      <dgm:spPr/>
      <dgm:t>
        <a:bodyPr/>
        <a:lstStyle/>
        <a:p>
          <a:endParaRPr lang="en-US"/>
        </a:p>
      </dgm:t>
    </dgm:pt>
    <dgm:pt modelId="{B1CD24DB-44C7-4F9C-A0EB-735109DCED9F}" type="pres">
      <dgm:prSet presAssocID="{031338B6-249E-4D74-9079-BE25F8BFF993}" presName="hierRoot2" presStyleCnt="0">
        <dgm:presLayoutVars>
          <dgm:hierBranch val="init"/>
        </dgm:presLayoutVars>
      </dgm:prSet>
      <dgm:spPr/>
    </dgm:pt>
    <dgm:pt modelId="{7916DE3E-DBDA-42B5-885A-B7DDF07AEDCD}" type="pres">
      <dgm:prSet presAssocID="{031338B6-249E-4D74-9079-BE25F8BFF993}" presName="rootComposite" presStyleCnt="0"/>
      <dgm:spPr/>
    </dgm:pt>
    <dgm:pt modelId="{64606F9A-F13C-4AA5-97A2-DBCFAA55745E}" type="pres">
      <dgm:prSet presAssocID="{031338B6-249E-4D74-9079-BE25F8BFF993}" presName="rootText" presStyleLbl="node4" presStyleIdx="14" presStyleCnt="25">
        <dgm:presLayoutVars>
          <dgm:chPref val="3"/>
        </dgm:presLayoutVars>
      </dgm:prSet>
      <dgm:spPr/>
      <dgm:t>
        <a:bodyPr/>
        <a:lstStyle/>
        <a:p>
          <a:endParaRPr lang="en-US"/>
        </a:p>
      </dgm:t>
    </dgm:pt>
    <dgm:pt modelId="{17D41D73-AB39-4E45-B93F-E85CAA7C95D0}" type="pres">
      <dgm:prSet presAssocID="{031338B6-249E-4D74-9079-BE25F8BFF993}" presName="rootConnector" presStyleLbl="node4" presStyleIdx="14" presStyleCnt="25"/>
      <dgm:spPr/>
      <dgm:t>
        <a:bodyPr/>
        <a:lstStyle/>
        <a:p>
          <a:endParaRPr lang="en-US"/>
        </a:p>
      </dgm:t>
    </dgm:pt>
    <dgm:pt modelId="{BE8AF5CF-6245-4A99-AE0F-156FE8277259}" type="pres">
      <dgm:prSet presAssocID="{031338B6-249E-4D74-9079-BE25F8BFF993}" presName="hierChild4" presStyleCnt="0"/>
      <dgm:spPr/>
    </dgm:pt>
    <dgm:pt modelId="{4E39E8E6-C392-451C-A5E5-769F2881ECF1}" type="pres">
      <dgm:prSet presAssocID="{031338B6-249E-4D74-9079-BE25F8BFF993}" presName="hierChild5" presStyleCnt="0"/>
      <dgm:spPr/>
    </dgm:pt>
    <dgm:pt modelId="{0FFEE6A3-31D5-49BD-B310-17A4EED10967}" type="pres">
      <dgm:prSet presAssocID="{238EDDE9-2104-4BC2-817C-57039D0E8625}" presName="Name37" presStyleLbl="parChTrans1D4" presStyleIdx="15" presStyleCnt="25"/>
      <dgm:spPr/>
      <dgm:t>
        <a:bodyPr/>
        <a:lstStyle/>
        <a:p>
          <a:endParaRPr lang="en-US"/>
        </a:p>
      </dgm:t>
    </dgm:pt>
    <dgm:pt modelId="{8806CF46-2179-4139-9ABB-0D180F48D1B5}" type="pres">
      <dgm:prSet presAssocID="{4C75CDBB-4538-42BA-9070-5F8C7BEC1507}" presName="hierRoot2" presStyleCnt="0">
        <dgm:presLayoutVars>
          <dgm:hierBranch val="init"/>
        </dgm:presLayoutVars>
      </dgm:prSet>
      <dgm:spPr/>
    </dgm:pt>
    <dgm:pt modelId="{C802D74C-6433-4D88-B019-B1ED2B328E4D}" type="pres">
      <dgm:prSet presAssocID="{4C75CDBB-4538-42BA-9070-5F8C7BEC1507}" presName="rootComposite" presStyleCnt="0"/>
      <dgm:spPr/>
    </dgm:pt>
    <dgm:pt modelId="{50DA8112-7F80-470C-92A1-8D3DBAD88562}" type="pres">
      <dgm:prSet presAssocID="{4C75CDBB-4538-42BA-9070-5F8C7BEC1507}" presName="rootText" presStyleLbl="node4" presStyleIdx="15" presStyleCnt="25">
        <dgm:presLayoutVars>
          <dgm:chPref val="3"/>
        </dgm:presLayoutVars>
      </dgm:prSet>
      <dgm:spPr/>
      <dgm:t>
        <a:bodyPr/>
        <a:lstStyle/>
        <a:p>
          <a:endParaRPr lang="en-US"/>
        </a:p>
      </dgm:t>
    </dgm:pt>
    <dgm:pt modelId="{4AEFD918-3DC3-41E4-90B3-8ED91B74E044}" type="pres">
      <dgm:prSet presAssocID="{4C75CDBB-4538-42BA-9070-5F8C7BEC1507}" presName="rootConnector" presStyleLbl="node4" presStyleIdx="15" presStyleCnt="25"/>
      <dgm:spPr/>
      <dgm:t>
        <a:bodyPr/>
        <a:lstStyle/>
        <a:p>
          <a:endParaRPr lang="en-US"/>
        </a:p>
      </dgm:t>
    </dgm:pt>
    <dgm:pt modelId="{77C3F2E4-A474-49EA-8CE9-50AA8A8622B0}" type="pres">
      <dgm:prSet presAssocID="{4C75CDBB-4538-42BA-9070-5F8C7BEC1507}" presName="hierChild4" presStyleCnt="0"/>
      <dgm:spPr/>
    </dgm:pt>
    <dgm:pt modelId="{F61D4DF3-2BE6-41AE-886D-6E32FE6E131E}" type="pres">
      <dgm:prSet presAssocID="{4C75CDBB-4538-42BA-9070-5F8C7BEC1507}" presName="hierChild5" presStyleCnt="0"/>
      <dgm:spPr/>
    </dgm:pt>
    <dgm:pt modelId="{B01FCF95-8145-4570-98D8-DA013B614439}" type="pres">
      <dgm:prSet presAssocID="{2C4A6D24-6F10-48FB-A5C5-657947651AB3}" presName="Name37" presStyleLbl="parChTrans1D4" presStyleIdx="16" presStyleCnt="25"/>
      <dgm:spPr/>
      <dgm:t>
        <a:bodyPr/>
        <a:lstStyle/>
        <a:p>
          <a:endParaRPr lang="en-US"/>
        </a:p>
      </dgm:t>
    </dgm:pt>
    <dgm:pt modelId="{5DF543DC-3510-4A24-B399-FD276AE4A729}" type="pres">
      <dgm:prSet presAssocID="{FC2D6AFB-2E9D-4371-A6D0-8F5652894F55}" presName="hierRoot2" presStyleCnt="0">
        <dgm:presLayoutVars>
          <dgm:hierBranch val="init"/>
        </dgm:presLayoutVars>
      </dgm:prSet>
      <dgm:spPr/>
    </dgm:pt>
    <dgm:pt modelId="{2C73BE62-5ADF-46E0-9689-FB9946FFCA3E}" type="pres">
      <dgm:prSet presAssocID="{FC2D6AFB-2E9D-4371-A6D0-8F5652894F55}" presName="rootComposite" presStyleCnt="0"/>
      <dgm:spPr/>
    </dgm:pt>
    <dgm:pt modelId="{00F266AC-0BA3-43A8-8F44-75DEC4FC0CC7}" type="pres">
      <dgm:prSet presAssocID="{FC2D6AFB-2E9D-4371-A6D0-8F5652894F55}" presName="rootText" presStyleLbl="node4" presStyleIdx="16" presStyleCnt="25" custLinFactNeighborX="1794">
        <dgm:presLayoutVars>
          <dgm:chPref val="3"/>
        </dgm:presLayoutVars>
      </dgm:prSet>
      <dgm:spPr/>
      <dgm:t>
        <a:bodyPr/>
        <a:lstStyle/>
        <a:p>
          <a:endParaRPr lang="en-US"/>
        </a:p>
      </dgm:t>
    </dgm:pt>
    <dgm:pt modelId="{CB20AB9A-2220-46F2-BEAD-16A3AE812195}" type="pres">
      <dgm:prSet presAssocID="{FC2D6AFB-2E9D-4371-A6D0-8F5652894F55}" presName="rootConnector" presStyleLbl="node4" presStyleIdx="16" presStyleCnt="25"/>
      <dgm:spPr/>
      <dgm:t>
        <a:bodyPr/>
        <a:lstStyle/>
        <a:p>
          <a:endParaRPr lang="en-US"/>
        </a:p>
      </dgm:t>
    </dgm:pt>
    <dgm:pt modelId="{0D4C0CE0-ECE2-4B4F-9330-EBFBC01D92B1}" type="pres">
      <dgm:prSet presAssocID="{FC2D6AFB-2E9D-4371-A6D0-8F5652894F55}" presName="hierChild4" presStyleCnt="0"/>
      <dgm:spPr/>
    </dgm:pt>
    <dgm:pt modelId="{E63B05E0-CECF-4EAA-822B-29B2C22F9BAB}" type="pres">
      <dgm:prSet presAssocID="{FC2D6AFB-2E9D-4371-A6D0-8F5652894F55}" presName="hierChild5" presStyleCnt="0"/>
      <dgm:spPr/>
    </dgm:pt>
    <dgm:pt modelId="{CF5969B2-9589-4FAE-8BE2-A4B2441DB19D}" type="pres">
      <dgm:prSet presAssocID="{A78A90CD-E57A-47F2-A34B-D2FFEBCAA403}" presName="hierChild5" presStyleCnt="0"/>
      <dgm:spPr/>
    </dgm:pt>
    <dgm:pt modelId="{74B75261-FD13-41D9-B17A-77DC2F293623}" type="pres">
      <dgm:prSet presAssocID="{A3B59AD4-E92C-4316-82EE-8D03D496FD22}" presName="hierChild5" presStyleCnt="0"/>
      <dgm:spPr/>
    </dgm:pt>
    <dgm:pt modelId="{2A6E6BD6-29FE-44E6-96C6-66A1B08A8420}" type="pres">
      <dgm:prSet presAssocID="{A94812CD-04B0-4BF3-BA5E-81F8B3B1C193}" presName="hierChild5" presStyleCnt="0"/>
      <dgm:spPr/>
    </dgm:pt>
    <dgm:pt modelId="{77634327-0E56-4174-87F2-F14840F6DA77}" type="pres">
      <dgm:prSet presAssocID="{A19DB454-CE62-413D-926E-3DC33AB76631}" presName="Name37" presStyleLbl="parChTrans1D2" presStyleIdx="4" presStyleCnt="5"/>
      <dgm:spPr/>
      <dgm:t>
        <a:bodyPr/>
        <a:lstStyle/>
        <a:p>
          <a:endParaRPr lang="en-US"/>
        </a:p>
      </dgm:t>
    </dgm:pt>
    <dgm:pt modelId="{EBD67B15-E4CB-4ED6-B330-D89F9EC77C5B}" type="pres">
      <dgm:prSet presAssocID="{1C3BDF50-47AC-4860-BCA1-9E7871F9DB7F}" presName="hierRoot2" presStyleCnt="0">
        <dgm:presLayoutVars>
          <dgm:hierBranch val="init"/>
        </dgm:presLayoutVars>
      </dgm:prSet>
      <dgm:spPr/>
    </dgm:pt>
    <dgm:pt modelId="{3DA9851F-8788-4248-AF5C-2E3772E75AEA}" type="pres">
      <dgm:prSet presAssocID="{1C3BDF50-47AC-4860-BCA1-9E7871F9DB7F}" presName="rootComposite" presStyleCnt="0"/>
      <dgm:spPr/>
    </dgm:pt>
    <dgm:pt modelId="{CE039375-9693-49EF-9DB2-3DE68815760D}" type="pres">
      <dgm:prSet presAssocID="{1C3BDF50-47AC-4860-BCA1-9E7871F9DB7F}" presName="rootText" presStyleLbl="node2" presStyleIdx="4" presStyleCnt="5">
        <dgm:presLayoutVars>
          <dgm:chPref val="3"/>
        </dgm:presLayoutVars>
      </dgm:prSet>
      <dgm:spPr/>
      <dgm:t>
        <a:bodyPr/>
        <a:lstStyle/>
        <a:p>
          <a:endParaRPr lang="en-US"/>
        </a:p>
      </dgm:t>
    </dgm:pt>
    <dgm:pt modelId="{AA60D397-988F-41AD-9D19-06F52178DDEE}" type="pres">
      <dgm:prSet presAssocID="{1C3BDF50-47AC-4860-BCA1-9E7871F9DB7F}" presName="rootConnector" presStyleLbl="node2" presStyleIdx="4" presStyleCnt="5"/>
      <dgm:spPr/>
      <dgm:t>
        <a:bodyPr/>
        <a:lstStyle/>
        <a:p>
          <a:endParaRPr lang="en-US"/>
        </a:p>
      </dgm:t>
    </dgm:pt>
    <dgm:pt modelId="{43890FFB-BEF7-44DC-8AD6-30CB0810B590}" type="pres">
      <dgm:prSet presAssocID="{1C3BDF50-47AC-4860-BCA1-9E7871F9DB7F}" presName="hierChild4" presStyleCnt="0"/>
      <dgm:spPr/>
    </dgm:pt>
    <dgm:pt modelId="{9F9B8E6D-C81C-4A26-9185-590E8F40EA00}" type="pres">
      <dgm:prSet presAssocID="{084BEBBB-CCE5-418B-BC0E-1A47B9A3E47C}" presName="Name37" presStyleLbl="parChTrans1D3" presStyleIdx="4" presStyleCnt="5"/>
      <dgm:spPr/>
      <dgm:t>
        <a:bodyPr/>
        <a:lstStyle/>
        <a:p>
          <a:endParaRPr lang="en-US"/>
        </a:p>
      </dgm:t>
    </dgm:pt>
    <dgm:pt modelId="{CB6E9D0A-E92D-49FD-820D-DD7930DC39DB}" type="pres">
      <dgm:prSet presAssocID="{3659648A-938E-4E7B-A775-36A503C3BA91}" presName="hierRoot2" presStyleCnt="0">
        <dgm:presLayoutVars>
          <dgm:hierBranch val="init"/>
        </dgm:presLayoutVars>
      </dgm:prSet>
      <dgm:spPr/>
    </dgm:pt>
    <dgm:pt modelId="{89F64BAB-0FCF-453B-A4BA-B75BDC2112AD}" type="pres">
      <dgm:prSet presAssocID="{3659648A-938E-4E7B-A775-36A503C3BA91}" presName="rootComposite" presStyleCnt="0"/>
      <dgm:spPr/>
    </dgm:pt>
    <dgm:pt modelId="{D6A915A0-F69F-41DD-9134-98B8CCD94E51}" type="pres">
      <dgm:prSet presAssocID="{3659648A-938E-4E7B-A775-36A503C3BA91}" presName="rootText" presStyleLbl="node3" presStyleIdx="4" presStyleCnt="5">
        <dgm:presLayoutVars>
          <dgm:chPref val="3"/>
        </dgm:presLayoutVars>
      </dgm:prSet>
      <dgm:spPr/>
      <dgm:t>
        <a:bodyPr/>
        <a:lstStyle/>
        <a:p>
          <a:endParaRPr lang="en-US"/>
        </a:p>
      </dgm:t>
    </dgm:pt>
    <dgm:pt modelId="{EC40A415-A423-45D5-A2DF-EB39F34B944B}" type="pres">
      <dgm:prSet presAssocID="{3659648A-938E-4E7B-A775-36A503C3BA91}" presName="rootConnector" presStyleLbl="node3" presStyleIdx="4" presStyleCnt="5"/>
      <dgm:spPr/>
      <dgm:t>
        <a:bodyPr/>
        <a:lstStyle/>
        <a:p>
          <a:endParaRPr lang="en-US"/>
        </a:p>
      </dgm:t>
    </dgm:pt>
    <dgm:pt modelId="{395294E7-030C-46F8-8FE7-B57A21157B0B}" type="pres">
      <dgm:prSet presAssocID="{3659648A-938E-4E7B-A775-36A503C3BA91}" presName="hierChild4" presStyleCnt="0"/>
      <dgm:spPr/>
    </dgm:pt>
    <dgm:pt modelId="{2D1A0F31-1EAB-4A7F-9218-7C80710A98B1}" type="pres">
      <dgm:prSet presAssocID="{D21C5C74-0CD0-472C-9EE7-C87AC61B3C06}" presName="Name37" presStyleLbl="parChTrans1D4" presStyleIdx="17" presStyleCnt="25"/>
      <dgm:spPr/>
      <dgm:t>
        <a:bodyPr/>
        <a:lstStyle/>
        <a:p>
          <a:endParaRPr lang="en-US"/>
        </a:p>
      </dgm:t>
    </dgm:pt>
    <dgm:pt modelId="{5BFF8967-D92F-4715-8A0B-4B193C1D9EDF}" type="pres">
      <dgm:prSet presAssocID="{DCC1521E-A783-40E8-8F66-D3F47CD0A635}" presName="hierRoot2" presStyleCnt="0">
        <dgm:presLayoutVars>
          <dgm:hierBranch val="init"/>
        </dgm:presLayoutVars>
      </dgm:prSet>
      <dgm:spPr/>
    </dgm:pt>
    <dgm:pt modelId="{6F01C4E1-220A-4A39-8E73-59EFF7BB2FE7}" type="pres">
      <dgm:prSet presAssocID="{DCC1521E-A783-40E8-8F66-D3F47CD0A635}" presName="rootComposite" presStyleCnt="0"/>
      <dgm:spPr/>
    </dgm:pt>
    <dgm:pt modelId="{96C90599-535E-416E-B858-6D0DE60A2531}" type="pres">
      <dgm:prSet presAssocID="{DCC1521E-A783-40E8-8F66-D3F47CD0A635}" presName="rootText" presStyleLbl="node4" presStyleIdx="17" presStyleCnt="25">
        <dgm:presLayoutVars>
          <dgm:chPref val="3"/>
        </dgm:presLayoutVars>
      </dgm:prSet>
      <dgm:spPr/>
      <dgm:t>
        <a:bodyPr/>
        <a:lstStyle/>
        <a:p>
          <a:endParaRPr lang="en-US"/>
        </a:p>
      </dgm:t>
    </dgm:pt>
    <dgm:pt modelId="{D87ADAA6-22A0-48E2-830E-7EFCD649B040}" type="pres">
      <dgm:prSet presAssocID="{DCC1521E-A783-40E8-8F66-D3F47CD0A635}" presName="rootConnector" presStyleLbl="node4" presStyleIdx="17" presStyleCnt="25"/>
      <dgm:spPr/>
      <dgm:t>
        <a:bodyPr/>
        <a:lstStyle/>
        <a:p>
          <a:endParaRPr lang="en-US"/>
        </a:p>
      </dgm:t>
    </dgm:pt>
    <dgm:pt modelId="{90BCAB49-CFC0-4C22-912B-42A1A4E72465}" type="pres">
      <dgm:prSet presAssocID="{DCC1521E-A783-40E8-8F66-D3F47CD0A635}" presName="hierChild4" presStyleCnt="0"/>
      <dgm:spPr/>
    </dgm:pt>
    <dgm:pt modelId="{151FC7B7-C606-4BC4-B1DD-1E90A7AFBF32}" type="pres">
      <dgm:prSet presAssocID="{32CF7484-6FC9-45A8-B131-56574A7D2274}" presName="Name37" presStyleLbl="parChTrans1D4" presStyleIdx="18" presStyleCnt="25"/>
      <dgm:spPr/>
      <dgm:t>
        <a:bodyPr/>
        <a:lstStyle/>
        <a:p>
          <a:endParaRPr lang="en-US"/>
        </a:p>
      </dgm:t>
    </dgm:pt>
    <dgm:pt modelId="{F4FCBBD9-D555-4478-9BB1-BE26994CCBA1}" type="pres">
      <dgm:prSet presAssocID="{55707B69-00A8-4499-9D6C-7643B5DF4602}" presName="hierRoot2" presStyleCnt="0">
        <dgm:presLayoutVars>
          <dgm:hierBranch val="init"/>
        </dgm:presLayoutVars>
      </dgm:prSet>
      <dgm:spPr/>
    </dgm:pt>
    <dgm:pt modelId="{9F083809-7136-4F6B-9ACE-1241CE48F0BE}" type="pres">
      <dgm:prSet presAssocID="{55707B69-00A8-4499-9D6C-7643B5DF4602}" presName="rootComposite" presStyleCnt="0"/>
      <dgm:spPr/>
    </dgm:pt>
    <dgm:pt modelId="{7E050E75-7169-4A31-B881-151BED843D29}" type="pres">
      <dgm:prSet presAssocID="{55707B69-00A8-4499-9D6C-7643B5DF4602}" presName="rootText" presStyleLbl="node4" presStyleIdx="18" presStyleCnt="25">
        <dgm:presLayoutVars>
          <dgm:chPref val="3"/>
        </dgm:presLayoutVars>
      </dgm:prSet>
      <dgm:spPr/>
      <dgm:t>
        <a:bodyPr/>
        <a:lstStyle/>
        <a:p>
          <a:endParaRPr lang="en-US"/>
        </a:p>
      </dgm:t>
    </dgm:pt>
    <dgm:pt modelId="{B63407AB-B625-4F41-B719-2512D415F559}" type="pres">
      <dgm:prSet presAssocID="{55707B69-00A8-4499-9D6C-7643B5DF4602}" presName="rootConnector" presStyleLbl="node4" presStyleIdx="18" presStyleCnt="25"/>
      <dgm:spPr/>
      <dgm:t>
        <a:bodyPr/>
        <a:lstStyle/>
        <a:p>
          <a:endParaRPr lang="en-US"/>
        </a:p>
      </dgm:t>
    </dgm:pt>
    <dgm:pt modelId="{7622CDFE-E2F9-461A-B3A1-85F94225556A}" type="pres">
      <dgm:prSet presAssocID="{55707B69-00A8-4499-9D6C-7643B5DF4602}" presName="hierChild4" presStyleCnt="0"/>
      <dgm:spPr/>
    </dgm:pt>
    <dgm:pt modelId="{47C28CAE-DF9B-4143-88F8-2FBD586A440D}" type="pres">
      <dgm:prSet presAssocID="{55707B69-00A8-4499-9D6C-7643B5DF4602}" presName="hierChild5" presStyleCnt="0"/>
      <dgm:spPr/>
    </dgm:pt>
    <dgm:pt modelId="{8CF7D2BB-C414-43F4-B898-ABD0418DDB87}" type="pres">
      <dgm:prSet presAssocID="{BE03A5A5-1BB4-4476-A9EA-F6279698338B}" presName="Name37" presStyleLbl="parChTrans1D4" presStyleIdx="19" presStyleCnt="25"/>
      <dgm:spPr/>
      <dgm:t>
        <a:bodyPr/>
        <a:lstStyle/>
        <a:p>
          <a:endParaRPr lang="en-US"/>
        </a:p>
      </dgm:t>
    </dgm:pt>
    <dgm:pt modelId="{EE3866AB-4D89-45F5-8915-380867D2E4A3}" type="pres">
      <dgm:prSet presAssocID="{ECEABD9F-FB59-478D-A4B7-BD0E96E11638}" presName="hierRoot2" presStyleCnt="0">
        <dgm:presLayoutVars>
          <dgm:hierBranch val="init"/>
        </dgm:presLayoutVars>
      </dgm:prSet>
      <dgm:spPr/>
    </dgm:pt>
    <dgm:pt modelId="{8CC90CAD-0964-4821-92FA-CCEBBF2F64CB}" type="pres">
      <dgm:prSet presAssocID="{ECEABD9F-FB59-478D-A4B7-BD0E96E11638}" presName="rootComposite" presStyleCnt="0"/>
      <dgm:spPr/>
    </dgm:pt>
    <dgm:pt modelId="{B1D6351B-C23F-4E84-8E78-AB78F39CB9E2}" type="pres">
      <dgm:prSet presAssocID="{ECEABD9F-FB59-478D-A4B7-BD0E96E11638}" presName="rootText" presStyleLbl="node4" presStyleIdx="19" presStyleCnt="25">
        <dgm:presLayoutVars>
          <dgm:chPref val="3"/>
        </dgm:presLayoutVars>
      </dgm:prSet>
      <dgm:spPr/>
      <dgm:t>
        <a:bodyPr/>
        <a:lstStyle/>
        <a:p>
          <a:endParaRPr lang="en-US"/>
        </a:p>
      </dgm:t>
    </dgm:pt>
    <dgm:pt modelId="{EFABF0A3-E481-40B5-80C0-9490C9EA23E3}" type="pres">
      <dgm:prSet presAssocID="{ECEABD9F-FB59-478D-A4B7-BD0E96E11638}" presName="rootConnector" presStyleLbl="node4" presStyleIdx="19" presStyleCnt="25"/>
      <dgm:spPr/>
      <dgm:t>
        <a:bodyPr/>
        <a:lstStyle/>
        <a:p>
          <a:endParaRPr lang="en-US"/>
        </a:p>
      </dgm:t>
    </dgm:pt>
    <dgm:pt modelId="{721CF2DB-3FA7-406F-BC0A-26D637A0D0C5}" type="pres">
      <dgm:prSet presAssocID="{ECEABD9F-FB59-478D-A4B7-BD0E96E11638}" presName="hierChild4" presStyleCnt="0"/>
      <dgm:spPr/>
    </dgm:pt>
    <dgm:pt modelId="{35B85E7F-1654-4506-B574-C18AC76B1664}" type="pres">
      <dgm:prSet presAssocID="{ECEABD9F-FB59-478D-A4B7-BD0E96E11638}" presName="hierChild5" presStyleCnt="0"/>
      <dgm:spPr/>
    </dgm:pt>
    <dgm:pt modelId="{943B4795-F20F-40CF-844D-7FA3F0BAAB5B}" type="pres">
      <dgm:prSet presAssocID="{22C55CCB-FC5C-4F08-9F20-51E2F85F5839}" presName="Name37" presStyleLbl="parChTrans1D4" presStyleIdx="20" presStyleCnt="25"/>
      <dgm:spPr/>
      <dgm:t>
        <a:bodyPr/>
        <a:lstStyle/>
        <a:p>
          <a:endParaRPr lang="en-US"/>
        </a:p>
      </dgm:t>
    </dgm:pt>
    <dgm:pt modelId="{21F6D6D6-3E0F-449D-94A7-5C63442260E3}" type="pres">
      <dgm:prSet presAssocID="{299AF217-1727-417C-854D-B50D769CFCF8}" presName="hierRoot2" presStyleCnt="0">
        <dgm:presLayoutVars>
          <dgm:hierBranch val="init"/>
        </dgm:presLayoutVars>
      </dgm:prSet>
      <dgm:spPr/>
    </dgm:pt>
    <dgm:pt modelId="{01D194BD-C788-4FD0-8820-197A0045B901}" type="pres">
      <dgm:prSet presAssocID="{299AF217-1727-417C-854D-B50D769CFCF8}" presName="rootComposite" presStyleCnt="0"/>
      <dgm:spPr/>
    </dgm:pt>
    <dgm:pt modelId="{E57AB42D-1778-4A41-ADBE-C3103CAF0DD3}" type="pres">
      <dgm:prSet presAssocID="{299AF217-1727-417C-854D-B50D769CFCF8}" presName="rootText" presStyleLbl="node4" presStyleIdx="20" presStyleCnt="25">
        <dgm:presLayoutVars>
          <dgm:chPref val="3"/>
        </dgm:presLayoutVars>
      </dgm:prSet>
      <dgm:spPr/>
      <dgm:t>
        <a:bodyPr/>
        <a:lstStyle/>
        <a:p>
          <a:endParaRPr lang="en-US"/>
        </a:p>
      </dgm:t>
    </dgm:pt>
    <dgm:pt modelId="{7972308E-37F1-4651-A817-16B5EE3D93FF}" type="pres">
      <dgm:prSet presAssocID="{299AF217-1727-417C-854D-B50D769CFCF8}" presName="rootConnector" presStyleLbl="node4" presStyleIdx="20" presStyleCnt="25"/>
      <dgm:spPr/>
      <dgm:t>
        <a:bodyPr/>
        <a:lstStyle/>
        <a:p>
          <a:endParaRPr lang="en-US"/>
        </a:p>
      </dgm:t>
    </dgm:pt>
    <dgm:pt modelId="{41E9DFDA-9BE5-40A8-B2C6-803551E0DD22}" type="pres">
      <dgm:prSet presAssocID="{299AF217-1727-417C-854D-B50D769CFCF8}" presName="hierChild4" presStyleCnt="0"/>
      <dgm:spPr/>
    </dgm:pt>
    <dgm:pt modelId="{52E1AF6A-5C2D-45A3-ABF4-6689D692C07D}" type="pres">
      <dgm:prSet presAssocID="{299AF217-1727-417C-854D-B50D769CFCF8}" presName="hierChild5" presStyleCnt="0"/>
      <dgm:spPr/>
    </dgm:pt>
    <dgm:pt modelId="{AEDFD12F-CC16-42FF-9F19-7759BADB9F52}" type="pres">
      <dgm:prSet presAssocID="{DCC1521E-A783-40E8-8F66-D3F47CD0A635}" presName="hierChild5" presStyleCnt="0"/>
      <dgm:spPr/>
    </dgm:pt>
    <dgm:pt modelId="{064877E5-0647-4A97-91CA-FB5F71AA4016}" type="pres">
      <dgm:prSet presAssocID="{63CC0BC2-F4D8-4621-BA2E-4EC8FA513DB7}" presName="Name37" presStyleLbl="parChTrans1D4" presStyleIdx="21" presStyleCnt="25"/>
      <dgm:spPr/>
      <dgm:t>
        <a:bodyPr/>
        <a:lstStyle/>
        <a:p>
          <a:endParaRPr lang="en-US"/>
        </a:p>
      </dgm:t>
    </dgm:pt>
    <dgm:pt modelId="{24C09DED-4A18-4149-BD4E-0D1D1EE4DB15}" type="pres">
      <dgm:prSet presAssocID="{8B19AAA2-CC6F-406A-9155-E222F3DA1FF8}" presName="hierRoot2" presStyleCnt="0">
        <dgm:presLayoutVars>
          <dgm:hierBranch val="init"/>
        </dgm:presLayoutVars>
      </dgm:prSet>
      <dgm:spPr/>
    </dgm:pt>
    <dgm:pt modelId="{E8F49F73-A047-4C4E-BD0C-B97A8DFB7037}" type="pres">
      <dgm:prSet presAssocID="{8B19AAA2-CC6F-406A-9155-E222F3DA1FF8}" presName="rootComposite" presStyleCnt="0"/>
      <dgm:spPr/>
    </dgm:pt>
    <dgm:pt modelId="{482142E6-FFBE-4D56-95FC-9EAC6B31F1B7}" type="pres">
      <dgm:prSet presAssocID="{8B19AAA2-CC6F-406A-9155-E222F3DA1FF8}" presName="rootText" presStyleLbl="node4" presStyleIdx="21" presStyleCnt="25">
        <dgm:presLayoutVars>
          <dgm:chPref val="3"/>
        </dgm:presLayoutVars>
      </dgm:prSet>
      <dgm:spPr/>
      <dgm:t>
        <a:bodyPr/>
        <a:lstStyle/>
        <a:p>
          <a:endParaRPr lang="en-US"/>
        </a:p>
      </dgm:t>
    </dgm:pt>
    <dgm:pt modelId="{7B516D94-D541-4389-ACB2-4FD61A21CFA4}" type="pres">
      <dgm:prSet presAssocID="{8B19AAA2-CC6F-406A-9155-E222F3DA1FF8}" presName="rootConnector" presStyleLbl="node4" presStyleIdx="21" presStyleCnt="25"/>
      <dgm:spPr/>
      <dgm:t>
        <a:bodyPr/>
        <a:lstStyle/>
        <a:p>
          <a:endParaRPr lang="en-US"/>
        </a:p>
      </dgm:t>
    </dgm:pt>
    <dgm:pt modelId="{13ED222F-F6F3-4D01-8E32-91096ECEF547}" type="pres">
      <dgm:prSet presAssocID="{8B19AAA2-CC6F-406A-9155-E222F3DA1FF8}" presName="hierChild4" presStyleCnt="0"/>
      <dgm:spPr/>
    </dgm:pt>
    <dgm:pt modelId="{61726273-D9BA-49BE-9342-F33151B5C561}" type="pres">
      <dgm:prSet presAssocID="{14290A2F-0930-47FE-B579-880299D33E9E}" presName="Name37" presStyleLbl="parChTrans1D4" presStyleIdx="22" presStyleCnt="25"/>
      <dgm:spPr/>
      <dgm:t>
        <a:bodyPr/>
        <a:lstStyle/>
        <a:p>
          <a:endParaRPr lang="en-US"/>
        </a:p>
      </dgm:t>
    </dgm:pt>
    <dgm:pt modelId="{5326C779-2178-4B6F-BFF3-FD52BF55C0C3}" type="pres">
      <dgm:prSet presAssocID="{D0A109B4-66D0-4518-B530-51FAD362989A}" presName="hierRoot2" presStyleCnt="0">
        <dgm:presLayoutVars>
          <dgm:hierBranch val="init"/>
        </dgm:presLayoutVars>
      </dgm:prSet>
      <dgm:spPr/>
    </dgm:pt>
    <dgm:pt modelId="{0AC26A0A-E7DA-4CD3-9E21-56FCB8D818F8}" type="pres">
      <dgm:prSet presAssocID="{D0A109B4-66D0-4518-B530-51FAD362989A}" presName="rootComposite" presStyleCnt="0"/>
      <dgm:spPr/>
    </dgm:pt>
    <dgm:pt modelId="{F2B60024-5528-4983-9434-9CE45C4269BB}" type="pres">
      <dgm:prSet presAssocID="{D0A109B4-66D0-4518-B530-51FAD362989A}" presName="rootText" presStyleLbl="node4" presStyleIdx="22" presStyleCnt="25">
        <dgm:presLayoutVars>
          <dgm:chPref val="3"/>
        </dgm:presLayoutVars>
      </dgm:prSet>
      <dgm:spPr/>
      <dgm:t>
        <a:bodyPr/>
        <a:lstStyle/>
        <a:p>
          <a:endParaRPr lang="en-US"/>
        </a:p>
      </dgm:t>
    </dgm:pt>
    <dgm:pt modelId="{AAA76CB2-75A3-48B3-B17C-51C8DE7CE35A}" type="pres">
      <dgm:prSet presAssocID="{D0A109B4-66D0-4518-B530-51FAD362989A}" presName="rootConnector" presStyleLbl="node4" presStyleIdx="22" presStyleCnt="25"/>
      <dgm:spPr/>
      <dgm:t>
        <a:bodyPr/>
        <a:lstStyle/>
        <a:p>
          <a:endParaRPr lang="en-US"/>
        </a:p>
      </dgm:t>
    </dgm:pt>
    <dgm:pt modelId="{7DE7C5B9-DE4D-4DAD-A5A9-C01B7A4B9F7F}" type="pres">
      <dgm:prSet presAssocID="{D0A109B4-66D0-4518-B530-51FAD362989A}" presName="hierChild4" presStyleCnt="0"/>
      <dgm:spPr/>
    </dgm:pt>
    <dgm:pt modelId="{D06008FF-85E3-43AC-960E-31E1AE3EC690}" type="pres">
      <dgm:prSet presAssocID="{D0A109B4-66D0-4518-B530-51FAD362989A}" presName="hierChild5" presStyleCnt="0"/>
      <dgm:spPr/>
    </dgm:pt>
    <dgm:pt modelId="{F9AFFE5B-CF88-4329-AD1B-73E82AC57AC7}" type="pres">
      <dgm:prSet presAssocID="{E19BC353-8E36-466A-B567-0893CC073A27}" presName="Name37" presStyleLbl="parChTrans1D4" presStyleIdx="23" presStyleCnt="25"/>
      <dgm:spPr/>
      <dgm:t>
        <a:bodyPr/>
        <a:lstStyle/>
        <a:p>
          <a:endParaRPr lang="en-US"/>
        </a:p>
      </dgm:t>
    </dgm:pt>
    <dgm:pt modelId="{2FF4601C-2B44-46BF-95F8-599F1CD8EFEB}" type="pres">
      <dgm:prSet presAssocID="{6C54310E-31D3-42B2-BDA1-5EEF5B9C47E8}" presName="hierRoot2" presStyleCnt="0">
        <dgm:presLayoutVars>
          <dgm:hierBranch val="init"/>
        </dgm:presLayoutVars>
      </dgm:prSet>
      <dgm:spPr/>
    </dgm:pt>
    <dgm:pt modelId="{9FD43946-C9D1-452D-891F-01EDB8C622E7}" type="pres">
      <dgm:prSet presAssocID="{6C54310E-31D3-42B2-BDA1-5EEF5B9C47E8}" presName="rootComposite" presStyleCnt="0"/>
      <dgm:spPr/>
    </dgm:pt>
    <dgm:pt modelId="{B7D9B852-1EE1-4355-A7D4-AC9F10A0884A}" type="pres">
      <dgm:prSet presAssocID="{6C54310E-31D3-42B2-BDA1-5EEF5B9C47E8}" presName="rootText" presStyleLbl="node4" presStyleIdx="23" presStyleCnt="25">
        <dgm:presLayoutVars>
          <dgm:chPref val="3"/>
        </dgm:presLayoutVars>
      </dgm:prSet>
      <dgm:spPr/>
      <dgm:t>
        <a:bodyPr/>
        <a:lstStyle/>
        <a:p>
          <a:endParaRPr lang="en-US"/>
        </a:p>
      </dgm:t>
    </dgm:pt>
    <dgm:pt modelId="{A0FC7FFD-53D9-46D3-BAD4-8552EF45C372}" type="pres">
      <dgm:prSet presAssocID="{6C54310E-31D3-42B2-BDA1-5EEF5B9C47E8}" presName="rootConnector" presStyleLbl="node4" presStyleIdx="23" presStyleCnt="25"/>
      <dgm:spPr/>
      <dgm:t>
        <a:bodyPr/>
        <a:lstStyle/>
        <a:p>
          <a:endParaRPr lang="en-US"/>
        </a:p>
      </dgm:t>
    </dgm:pt>
    <dgm:pt modelId="{DF9DD38A-B6A4-4C30-A10C-A2395B78F9A4}" type="pres">
      <dgm:prSet presAssocID="{6C54310E-31D3-42B2-BDA1-5EEF5B9C47E8}" presName="hierChild4" presStyleCnt="0"/>
      <dgm:spPr/>
    </dgm:pt>
    <dgm:pt modelId="{6F9EA659-5B11-4ED9-AE97-609D7DA9F9A0}" type="pres">
      <dgm:prSet presAssocID="{6C54310E-31D3-42B2-BDA1-5EEF5B9C47E8}" presName="hierChild5" presStyleCnt="0"/>
      <dgm:spPr/>
    </dgm:pt>
    <dgm:pt modelId="{A752E6B0-310E-4381-BF24-329D4A510C7B}" type="pres">
      <dgm:prSet presAssocID="{15BDCF59-2347-4376-8624-927C99810B6B}" presName="Name37" presStyleLbl="parChTrans1D4" presStyleIdx="24" presStyleCnt="25"/>
      <dgm:spPr/>
      <dgm:t>
        <a:bodyPr/>
        <a:lstStyle/>
        <a:p>
          <a:endParaRPr lang="en-US"/>
        </a:p>
      </dgm:t>
    </dgm:pt>
    <dgm:pt modelId="{0C57C66A-DD85-4065-B1D3-EC8B9CFEF684}" type="pres">
      <dgm:prSet presAssocID="{D54F5FDD-9705-405B-860C-D959A3584FD9}" presName="hierRoot2" presStyleCnt="0">
        <dgm:presLayoutVars>
          <dgm:hierBranch val="init"/>
        </dgm:presLayoutVars>
      </dgm:prSet>
      <dgm:spPr/>
    </dgm:pt>
    <dgm:pt modelId="{54A2DEB6-83E2-4433-A700-2408508DD353}" type="pres">
      <dgm:prSet presAssocID="{D54F5FDD-9705-405B-860C-D959A3584FD9}" presName="rootComposite" presStyleCnt="0"/>
      <dgm:spPr/>
    </dgm:pt>
    <dgm:pt modelId="{57E6E115-717F-4C6B-A5C1-DE9ECC2DAB8D}" type="pres">
      <dgm:prSet presAssocID="{D54F5FDD-9705-405B-860C-D959A3584FD9}" presName="rootText" presStyleLbl="node4" presStyleIdx="24" presStyleCnt="25">
        <dgm:presLayoutVars>
          <dgm:chPref val="3"/>
        </dgm:presLayoutVars>
      </dgm:prSet>
      <dgm:spPr/>
      <dgm:t>
        <a:bodyPr/>
        <a:lstStyle/>
        <a:p>
          <a:endParaRPr lang="en-US"/>
        </a:p>
      </dgm:t>
    </dgm:pt>
    <dgm:pt modelId="{F308F168-758A-48B6-956B-9790BA0D9492}" type="pres">
      <dgm:prSet presAssocID="{D54F5FDD-9705-405B-860C-D959A3584FD9}" presName="rootConnector" presStyleLbl="node4" presStyleIdx="24" presStyleCnt="25"/>
      <dgm:spPr/>
      <dgm:t>
        <a:bodyPr/>
        <a:lstStyle/>
        <a:p>
          <a:endParaRPr lang="en-US"/>
        </a:p>
      </dgm:t>
    </dgm:pt>
    <dgm:pt modelId="{585AD2B5-918A-4729-81CB-F30039EC2215}" type="pres">
      <dgm:prSet presAssocID="{D54F5FDD-9705-405B-860C-D959A3584FD9}" presName="hierChild4" presStyleCnt="0"/>
      <dgm:spPr/>
    </dgm:pt>
    <dgm:pt modelId="{9AA33037-2AAD-4081-9E0B-4176C55DEE52}" type="pres">
      <dgm:prSet presAssocID="{D54F5FDD-9705-405B-860C-D959A3584FD9}" presName="hierChild5" presStyleCnt="0"/>
      <dgm:spPr/>
    </dgm:pt>
    <dgm:pt modelId="{37F56FF9-50B1-4C21-964B-07F7B24C5FA5}" type="pres">
      <dgm:prSet presAssocID="{8B19AAA2-CC6F-406A-9155-E222F3DA1FF8}" presName="hierChild5" presStyleCnt="0"/>
      <dgm:spPr/>
    </dgm:pt>
    <dgm:pt modelId="{9433C5E6-FB1E-4AF9-8C71-D693CA356BA3}" type="pres">
      <dgm:prSet presAssocID="{3659648A-938E-4E7B-A775-36A503C3BA91}" presName="hierChild5" presStyleCnt="0"/>
      <dgm:spPr/>
    </dgm:pt>
    <dgm:pt modelId="{F12EFE50-A1B0-4344-86B8-80F5C87D661D}" type="pres">
      <dgm:prSet presAssocID="{1C3BDF50-47AC-4860-BCA1-9E7871F9DB7F}" presName="hierChild5" presStyleCnt="0"/>
      <dgm:spPr/>
    </dgm:pt>
    <dgm:pt modelId="{9AB2C5B6-6A4F-40DC-B435-19713CD82BAB}" type="pres">
      <dgm:prSet presAssocID="{380A8836-5091-4737-8376-330FB8CEE00E}" presName="hierChild3" presStyleCnt="0"/>
      <dgm:spPr/>
    </dgm:pt>
  </dgm:ptLst>
  <dgm:cxnLst>
    <dgm:cxn modelId="{BD768C11-E05D-446C-82C7-C5FBD4A8E2C7}" type="presOf" srcId="{F1165FB0-7F15-49B8-B6E0-CCA9706B6AC1}" destId="{83F52CF3-706B-4DE4-8CD7-9FDA45068307}" srcOrd="0" destOrd="0" presId="urn:microsoft.com/office/officeart/2005/8/layout/orgChart1"/>
    <dgm:cxn modelId="{FCDD37DA-FC57-45C6-95CC-F1F49AD8E526}" type="presOf" srcId="{06B71F14-5500-4A1B-A986-1957155A0533}" destId="{63749486-DAFD-4E3C-8209-8812DCDB1A5D}" srcOrd="1" destOrd="0" presId="urn:microsoft.com/office/officeart/2005/8/layout/orgChart1"/>
    <dgm:cxn modelId="{CA458B11-5373-4A8A-8894-513D2740D2DA}" type="presOf" srcId="{6AF390C4-BEA1-49B2-9AB4-38A35BEC8A2F}" destId="{532FE2EA-54C8-432E-ABA7-B9B99FE7D715}" srcOrd="0" destOrd="0" presId="urn:microsoft.com/office/officeart/2005/8/layout/orgChart1"/>
    <dgm:cxn modelId="{963D524D-EE98-4E32-A6FB-BAA61523EB3C}" type="presOf" srcId="{238EDDE9-2104-4BC2-817C-57039D0E8625}" destId="{0FFEE6A3-31D5-49BD-B310-17A4EED10967}" srcOrd="0" destOrd="0" presId="urn:microsoft.com/office/officeart/2005/8/layout/orgChart1"/>
    <dgm:cxn modelId="{6A2ACDDD-1077-498D-9238-123E57F0E29B}" type="presOf" srcId="{F4F60F15-3566-44D8-8AF6-224C7CE087E4}" destId="{8DE01EA4-EB2E-4785-95FA-8729BCEDD802}" srcOrd="1" destOrd="0" presId="urn:microsoft.com/office/officeart/2005/8/layout/orgChart1"/>
    <dgm:cxn modelId="{BD8AFC76-ED78-42B8-85D4-96E60B2ABDDE}" type="presOf" srcId="{3928BF33-356F-429E-BCED-A3F9BD3C0DDD}" destId="{1F8DF2B6-2F84-4DF8-91CE-FEE1E9AC18A6}" srcOrd="0" destOrd="0" presId="urn:microsoft.com/office/officeart/2005/8/layout/orgChart1"/>
    <dgm:cxn modelId="{55736595-C0F6-478F-A4B6-B978DFEDEFED}" srcId="{92BD9E81-D741-4425-A8B1-B9A82168C122}" destId="{98ABD050-7450-451F-97E8-858A85BAFF89}" srcOrd="0" destOrd="0" parTransId="{5C18526B-F76C-4CB9-86C7-4C5740B2F29A}" sibTransId="{7EA59748-9381-4C4A-A832-76BA698A4985}"/>
    <dgm:cxn modelId="{C06D9583-A243-4856-9DAA-C16CF280A2B6}" type="presOf" srcId="{8B19AAA2-CC6F-406A-9155-E222F3DA1FF8}" destId="{7B516D94-D541-4389-ACB2-4FD61A21CFA4}" srcOrd="1" destOrd="0" presId="urn:microsoft.com/office/officeart/2005/8/layout/orgChart1"/>
    <dgm:cxn modelId="{24DEFF4B-9EF8-4F54-9975-F353FBE21A67}" srcId="{DCC1521E-A783-40E8-8F66-D3F47CD0A635}" destId="{ECEABD9F-FB59-478D-A4B7-BD0E96E11638}" srcOrd="1" destOrd="0" parTransId="{BE03A5A5-1BB4-4476-A9EA-F6279698338B}" sibTransId="{90B078E8-EEED-4CF6-9EA3-E217F13AC150}"/>
    <dgm:cxn modelId="{7253273D-5443-4956-AA67-C9431E960B6E}" type="presOf" srcId="{32CF7484-6FC9-45A8-B131-56574A7D2274}" destId="{151FC7B7-C606-4BC4-B1DD-1E90A7AFBF32}" srcOrd="0" destOrd="0" presId="urn:microsoft.com/office/officeart/2005/8/layout/orgChart1"/>
    <dgm:cxn modelId="{98A9B961-02C5-4132-AFC6-FA6E1DA66708}" type="presOf" srcId="{11A1B2B3-48A0-43A2-B1EB-968FB6D1D2F5}" destId="{F75E5519-9AE7-4D2E-B1B0-A95DCA7F5419}" srcOrd="0" destOrd="0" presId="urn:microsoft.com/office/officeart/2005/8/layout/orgChart1"/>
    <dgm:cxn modelId="{1829CD0E-00C2-4820-888D-CCBFEEFBA912}" srcId="{380A8836-5091-4737-8376-330FB8CEE00E}" destId="{A67B07E4-5216-4A04-BDFA-9AA1277A1379}" srcOrd="1" destOrd="0" parTransId="{8730FBBE-23CB-419D-9555-2107FE6432F8}" sibTransId="{FC6C402E-B935-424B-A43C-F5DA58494EB8}"/>
    <dgm:cxn modelId="{2C8F70E7-05A7-4B8B-878F-AC5D5ACDFEDB}" srcId="{449B1C41-6ED7-4E4D-89B6-6CA3BF9FDBC9}" destId="{D9F59CCA-EA28-41E3-8EFB-BE9EEF981EB3}" srcOrd="1" destOrd="0" parTransId="{F7B02859-A17A-4429-807A-4B7DBF0C4871}" sibTransId="{8DECCA33-123E-453B-AEDF-4B41DB29A35D}"/>
    <dgm:cxn modelId="{FD8C27ED-527F-4E8E-9FC6-F4C05F35CF4B}" srcId="{1C3BDF50-47AC-4860-BCA1-9E7871F9DB7F}" destId="{3659648A-938E-4E7B-A775-36A503C3BA91}" srcOrd="0" destOrd="0" parTransId="{084BEBBB-CCE5-418B-BC0E-1A47B9A3E47C}" sibTransId="{E52FA872-8E3F-42E3-BC1E-7D7041FC5ACE}"/>
    <dgm:cxn modelId="{5C23379D-786F-496F-967B-6B7FDE7A8742}" type="presOf" srcId="{3928BF33-356F-429E-BCED-A3F9BD3C0DDD}" destId="{9E8FF579-3C12-462A-AF20-320CDDF9128F}" srcOrd="1" destOrd="0" presId="urn:microsoft.com/office/officeart/2005/8/layout/orgChart1"/>
    <dgm:cxn modelId="{9547D50D-39A0-4B49-B70D-E0C6E2074825}" type="presOf" srcId="{90D33E0A-12CE-4169-A634-9416F4433584}" destId="{EF89D21A-2682-4BFA-9396-075D19CA332F}" srcOrd="0" destOrd="0" presId="urn:microsoft.com/office/officeart/2005/8/layout/orgChart1"/>
    <dgm:cxn modelId="{0B704C7E-2A2E-46EE-8D8B-E083105AFD08}" type="presOf" srcId="{1C3BDF50-47AC-4860-BCA1-9E7871F9DB7F}" destId="{CE039375-9693-49EF-9DB2-3DE68815760D}" srcOrd="0" destOrd="0" presId="urn:microsoft.com/office/officeart/2005/8/layout/orgChart1"/>
    <dgm:cxn modelId="{6BF78DCB-48B0-4F16-B636-3391693466CE}" srcId="{380A8836-5091-4737-8376-330FB8CEE00E}" destId="{06B71F14-5500-4A1B-A986-1957155A0533}" srcOrd="0" destOrd="0" parTransId="{D0C74544-5663-40B3-81F7-89CFB7CA766B}" sibTransId="{DE98B829-CEAE-49D8-9908-AB76ADD864E9}"/>
    <dgm:cxn modelId="{51825253-31BE-4DF2-81BB-6FBEEC2A838E}" srcId="{449B1C41-6ED7-4E4D-89B6-6CA3BF9FDBC9}" destId="{F1165FB0-7F15-49B8-B6E0-CCA9706B6AC1}" srcOrd="3" destOrd="0" parTransId="{5D22A8CE-1D0D-4EC9-BB2F-4AF0609AE016}" sibTransId="{73818FFE-9AB8-4BCA-B9AE-C22EE53971C5}"/>
    <dgm:cxn modelId="{C2261B77-620C-4A7C-BDDF-94D6E118322A}" type="presOf" srcId="{06B71F14-5500-4A1B-A986-1957155A0533}" destId="{B42B6308-A13C-4E13-B7CE-055EACA2B651}" srcOrd="0" destOrd="0" presId="urn:microsoft.com/office/officeart/2005/8/layout/orgChart1"/>
    <dgm:cxn modelId="{3F5B684F-FEC9-4AB6-AFAB-5AAC782C5A8E}" type="presOf" srcId="{D0A109B4-66D0-4518-B530-51FAD362989A}" destId="{F2B60024-5528-4983-9434-9CE45C4269BB}" srcOrd="0" destOrd="0" presId="urn:microsoft.com/office/officeart/2005/8/layout/orgChart1"/>
    <dgm:cxn modelId="{8DDBC6BB-6C3B-4BEE-BD44-8327F4406086}" type="presOf" srcId="{5D22A8CE-1D0D-4EC9-BB2F-4AF0609AE016}" destId="{93716205-A682-441E-8220-5C4B882A436C}" srcOrd="0" destOrd="0" presId="urn:microsoft.com/office/officeart/2005/8/layout/orgChart1"/>
    <dgm:cxn modelId="{16442ED4-A774-4367-B354-64F246F83E36}" type="presOf" srcId="{63CC0BC2-F4D8-4621-BA2E-4EC8FA513DB7}" destId="{064877E5-0647-4A97-91CA-FB5F71AA4016}" srcOrd="0" destOrd="0" presId="urn:microsoft.com/office/officeart/2005/8/layout/orgChart1"/>
    <dgm:cxn modelId="{01D34DA5-E5AF-4A71-AF83-6D35AB280656}" type="presOf" srcId="{299AF217-1727-417C-854D-B50D769CFCF8}" destId="{E57AB42D-1778-4A41-ADBE-C3103CAF0DD3}" srcOrd="0" destOrd="0" presId="urn:microsoft.com/office/officeart/2005/8/layout/orgChart1"/>
    <dgm:cxn modelId="{127E6659-3C2D-4A07-8F0A-B6C495B7ECD8}" type="presOf" srcId="{D423ACEA-2A34-4941-AA49-7CCACA5F63BE}" destId="{68B8DAFC-6D37-424B-A5DE-806226899038}" srcOrd="0" destOrd="0" presId="urn:microsoft.com/office/officeart/2005/8/layout/orgChart1"/>
    <dgm:cxn modelId="{BE4DD061-B445-4AB7-A506-7B9B58445BE0}" type="presOf" srcId="{90D33E0A-12CE-4169-A634-9416F4433584}" destId="{6217696B-7D77-48B6-BF04-18BA89437448}" srcOrd="1" destOrd="0" presId="urn:microsoft.com/office/officeart/2005/8/layout/orgChart1"/>
    <dgm:cxn modelId="{C3CF7232-ED69-4802-80A7-47E4557C1EF3}" type="presOf" srcId="{C4936163-18FD-4FFA-A3DC-407A377CBFAC}" destId="{8274857A-7E73-476A-B7D4-C9C6C2BE4CD6}" srcOrd="1" destOrd="0" presId="urn:microsoft.com/office/officeart/2005/8/layout/orgChart1"/>
    <dgm:cxn modelId="{FD1486A1-4ECA-46D7-A96F-4B67A8563B16}" type="presOf" srcId="{9A10A049-3FF4-467F-9C84-9AB3CE260AAB}" destId="{76ED72DC-F189-4CB7-982C-7A75D107AB87}" srcOrd="0" destOrd="0" presId="urn:microsoft.com/office/officeart/2005/8/layout/orgChart1"/>
    <dgm:cxn modelId="{F86F7D2E-1358-4ADF-8CA0-BCE7F86C3FE9}" srcId="{341EAA6B-2520-4F4C-BAAF-50B7F90B79A8}" destId="{380A8836-5091-4737-8376-330FB8CEE00E}" srcOrd="0" destOrd="0" parTransId="{2580525B-986E-4935-A826-48F0AE302CF6}" sibTransId="{F85D115D-6FD6-4F4B-8690-B22899E4F2C4}"/>
    <dgm:cxn modelId="{F0A71B0B-29C4-49A5-B93F-64138C0F72B2}" srcId="{92BD9E81-D741-4425-A8B1-B9A82168C122}" destId="{90D33E0A-12CE-4169-A634-9416F4433584}" srcOrd="3" destOrd="0" parTransId="{418D5B50-6E9A-47FC-8019-985B4D3D3D89}" sibTransId="{C1C14911-B944-46C8-949A-BFB2C7964E78}"/>
    <dgm:cxn modelId="{E4F371AD-8EE4-42F5-A591-01DE0E94CBE5}" type="presOf" srcId="{22C55CCB-FC5C-4F08-9F20-51E2F85F5839}" destId="{943B4795-F20F-40CF-844D-7FA3F0BAAB5B}" srcOrd="0" destOrd="0" presId="urn:microsoft.com/office/officeart/2005/8/layout/orgChart1"/>
    <dgm:cxn modelId="{739124EE-67A8-4C9D-8089-CFD8FAB27F2C}" type="presOf" srcId="{D54F5FDD-9705-405B-860C-D959A3584FD9}" destId="{57E6E115-717F-4C6B-A5C1-DE9ECC2DAB8D}" srcOrd="0" destOrd="0" presId="urn:microsoft.com/office/officeart/2005/8/layout/orgChart1"/>
    <dgm:cxn modelId="{78C0F8AE-D40C-4F5E-90BC-13E2E3B3BCE0}" type="presOf" srcId="{A19DB454-CE62-413D-926E-3DC33AB76631}" destId="{77634327-0E56-4174-87F2-F14840F6DA77}" srcOrd="0" destOrd="0" presId="urn:microsoft.com/office/officeart/2005/8/layout/orgChart1"/>
    <dgm:cxn modelId="{A0DC5D90-D949-46C1-8D7A-0668B7F0D53A}" type="presOf" srcId="{5C18526B-F76C-4CB9-86C7-4C5740B2F29A}" destId="{431946B7-4FC1-4334-B06D-FDE3B2ADE09A}" srcOrd="0" destOrd="0" presId="urn:microsoft.com/office/officeart/2005/8/layout/orgChart1"/>
    <dgm:cxn modelId="{39BEA8D6-1698-445D-8CDD-8EB48E8F58A4}" srcId="{8B19AAA2-CC6F-406A-9155-E222F3DA1FF8}" destId="{D54F5FDD-9705-405B-860C-D959A3584FD9}" srcOrd="2" destOrd="0" parTransId="{15BDCF59-2347-4376-8624-927C99810B6B}" sibTransId="{68775268-FCC5-4BE9-B476-252ED1C12FCE}"/>
    <dgm:cxn modelId="{E3C3C3C8-82E0-426F-A082-C090A93670EE}" type="presOf" srcId="{55707B69-00A8-4499-9D6C-7643B5DF4602}" destId="{B63407AB-B625-4F41-B719-2512D415F559}" srcOrd="1" destOrd="0" presId="urn:microsoft.com/office/officeart/2005/8/layout/orgChart1"/>
    <dgm:cxn modelId="{467CAE33-A688-407C-A28D-66A7CFA4F989}" srcId="{380A8836-5091-4737-8376-330FB8CEE00E}" destId="{1C3BDF50-47AC-4860-BCA1-9E7871F9DB7F}" srcOrd="4" destOrd="0" parTransId="{A19DB454-CE62-413D-926E-3DC33AB76631}" sibTransId="{EA4D056F-45A0-46EA-B8AD-D1A157CB6C83}"/>
    <dgm:cxn modelId="{EF758DE2-B80C-46C8-96B8-61D4457F47BD}" type="presOf" srcId="{ECEABD9F-FB59-478D-A4B7-BD0E96E11638}" destId="{EFABF0A3-E481-40B5-80C0-9490C9EA23E3}" srcOrd="1" destOrd="0" presId="urn:microsoft.com/office/officeart/2005/8/layout/orgChart1"/>
    <dgm:cxn modelId="{7D26EEAC-2EB5-4D9B-86FD-0EF872E7C417}" type="presOf" srcId="{DCC1521E-A783-40E8-8F66-D3F47CD0A635}" destId="{D87ADAA6-22A0-48E2-830E-7EFCD649B040}" srcOrd="1" destOrd="0" presId="urn:microsoft.com/office/officeart/2005/8/layout/orgChart1"/>
    <dgm:cxn modelId="{F6C8B5AF-BE36-4F74-A986-956ABECFA161}" srcId="{90441646-12D9-4D7E-87C8-AD5CA45C2511}" destId="{F27DE076-8609-4407-A88E-5F0BDA859E24}" srcOrd="0" destOrd="0" parTransId="{CEABA8FB-3309-4F15-A68C-5E46C2E0D5D9}" sibTransId="{3AC5C471-D505-4BBC-95D0-1840E5857410}"/>
    <dgm:cxn modelId="{5EB2E1B2-559E-48E0-B5A1-AF67D7971588}" type="presOf" srcId="{449B1C41-6ED7-4E4D-89B6-6CA3BF9FDBC9}" destId="{113AB615-6EEE-461B-9B3D-D2553E1D9AE0}" srcOrd="1" destOrd="0" presId="urn:microsoft.com/office/officeart/2005/8/layout/orgChart1"/>
    <dgm:cxn modelId="{D5544E0E-656D-4926-8D02-142270C4FFDF}" type="presOf" srcId="{084BEBBB-CCE5-418B-BC0E-1A47B9A3E47C}" destId="{9F9B8E6D-C81C-4A26-9185-590E8F40EA00}" srcOrd="0" destOrd="0" presId="urn:microsoft.com/office/officeart/2005/8/layout/orgChart1"/>
    <dgm:cxn modelId="{F921A59E-7568-49AF-8496-4FFDEB141FC1}" type="presOf" srcId="{A78A90CD-E57A-47F2-A34B-D2FFEBCAA403}" destId="{0738EDD1-6697-4A63-B92D-4474CC893029}" srcOrd="1" destOrd="0" presId="urn:microsoft.com/office/officeart/2005/8/layout/orgChart1"/>
    <dgm:cxn modelId="{ABE7ACA4-F2F5-4D86-9668-78D70C21329F}" type="presOf" srcId="{418D5B50-6E9A-47FC-8019-985B4D3D3D89}" destId="{31CF56B6-FC15-4902-92B7-9FC8DDB8566A}" srcOrd="0" destOrd="0" presId="urn:microsoft.com/office/officeart/2005/8/layout/orgChart1"/>
    <dgm:cxn modelId="{B17D73B0-8567-4902-B834-7E21425D9BB2}" type="presOf" srcId="{2DAEC3F0-5F96-4867-A973-95C89FA3A95D}" destId="{FD12F89F-DC45-4238-8119-22A4B48EAB4F}" srcOrd="1" destOrd="0" presId="urn:microsoft.com/office/officeart/2005/8/layout/orgChart1"/>
    <dgm:cxn modelId="{E6AE3D1D-3B40-4366-9644-EA71B554AC00}" type="presOf" srcId="{FC2D6AFB-2E9D-4371-A6D0-8F5652894F55}" destId="{00F266AC-0BA3-43A8-8F44-75DEC4FC0CC7}" srcOrd="0" destOrd="0" presId="urn:microsoft.com/office/officeart/2005/8/layout/orgChart1"/>
    <dgm:cxn modelId="{0BA6F1EB-08A1-4389-A897-85C15E9E7CD0}" type="presOf" srcId="{90441646-12D9-4D7E-87C8-AD5CA45C2511}" destId="{66E94841-BFE3-450D-84FA-F008F8810FEE}" srcOrd="0" destOrd="0" presId="urn:microsoft.com/office/officeart/2005/8/layout/orgChart1"/>
    <dgm:cxn modelId="{CDA37652-3530-47C3-A2BF-4B734311BC19}" type="presOf" srcId="{ECEABD9F-FB59-478D-A4B7-BD0E96E11638}" destId="{B1D6351B-C23F-4E84-8E78-AB78F39CB9E2}" srcOrd="0" destOrd="0" presId="urn:microsoft.com/office/officeart/2005/8/layout/orgChart1"/>
    <dgm:cxn modelId="{D227EF36-125A-48C3-8D3B-E240B50ADABC}" type="presOf" srcId="{A78A90CD-E57A-47F2-A34B-D2FFEBCAA403}" destId="{FFA14D4C-DDFE-4332-97E8-3D6C13543D92}" srcOrd="0" destOrd="0" presId="urn:microsoft.com/office/officeart/2005/8/layout/orgChart1"/>
    <dgm:cxn modelId="{E53203F3-E3BC-4905-8A0D-25D919CF40BA}" srcId="{06B71F14-5500-4A1B-A986-1957155A0533}" destId="{449B1C41-6ED7-4E4D-89B6-6CA3BF9FDBC9}" srcOrd="0" destOrd="0" parTransId="{0C39643C-34D6-4A1A-B443-562722D8C21B}" sibTransId="{8F30304B-E729-4E6C-8845-60C6A05C1A36}"/>
    <dgm:cxn modelId="{15687B33-97EF-4BAF-9581-7543B6ED81E6}" type="presOf" srcId="{031338B6-249E-4D74-9079-BE25F8BFF993}" destId="{17D41D73-AB39-4E45-B93F-E85CAA7C95D0}" srcOrd="1" destOrd="0" presId="urn:microsoft.com/office/officeart/2005/8/layout/orgChart1"/>
    <dgm:cxn modelId="{B27EBCBD-44DB-442E-A752-5EC242CDA58D}" type="presOf" srcId="{CEABA8FB-3309-4F15-A68C-5E46C2E0D5D9}" destId="{1D9488BD-46FB-4D4E-88CC-51C874B529F8}" srcOrd="0" destOrd="0" presId="urn:microsoft.com/office/officeart/2005/8/layout/orgChart1"/>
    <dgm:cxn modelId="{F08157D8-E9D2-470D-A10D-051FE8523E18}" type="presOf" srcId="{DCC1521E-A783-40E8-8F66-D3F47CD0A635}" destId="{96C90599-535E-416E-B858-6D0DE60A2531}" srcOrd="0" destOrd="0" presId="urn:microsoft.com/office/officeart/2005/8/layout/orgChart1"/>
    <dgm:cxn modelId="{AE2A483D-FEFF-4BD8-A92D-BDD0147482D8}" type="presOf" srcId="{4C75CDBB-4538-42BA-9070-5F8C7BEC1507}" destId="{4AEFD918-3DC3-41E4-90B3-8ED91B74E044}" srcOrd="1" destOrd="0" presId="urn:microsoft.com/office/officeart/2005/8/layout/orgChart1"/>
    <dgm:cxn modelId="{44334BC8-6D30-4B66-9CAC-4661EFD3D102}" type="presOf" srcId="{3659648A-938E-4E7B-A775-36A503C3BA91}" destId="{D6A915A0-F69F-41DD-9134-98B8CCD94E51}" srcOrd="0" destOrd="0" presId="urn:microsoft.com/office/officeart/2005/8/layout/orgChart1"/>
    <dgm:cxn modelId="{5AB03E90-5D3F-4E63-9543-814A5F709E47}" srcId="{449B1C41-6ED7-4E4D-89B6-6CA3BF9FDBC9}" destId="{ED984577-1FF7-4A11-87A9-10B7F429C307}" srcOrd="2" destOrd="0" parTransId="{6AF390C4-BEA1-49B2-9AB4-38A35BEC8A2F}" sibTransId="{7BBD75B1-55E3-4385-A144-252274567AF7}"/>
    <dgm:cxn modelId="{CDE3B7D6-9500-4CBF-9C80-6A3574AE9B74}" type="presOf" srcId="{8730FBBE-23CB-419D-9555-2107FE6432F8}" destId="{91443281-253D-4CE7-9E7E-E5E748128800}" srcOrd="0" destOrd="0" presId="urn:microsoft.com/office/officeart/2005/8/layout/orgChart1"/>
    <dgm:cxn modelId="{BCDBD200-630B-4359-B28B-2B8372202D04}" type="presOf" srcId="{36EA3982-621A-477F-AC77-19A120C714E4}" destId="{1E18C3D0-DBF8-4C7C-9E27-988B2A08040F}" srcOrd="0" destOrd="0" presId="urn:microsoft.com/office/officeart/2005/8/layout/orgChart1"/>
    <dgm:cxn modelId="{4FB977DB-711D-43C8-94BF-E176A0570681}" srcId="{A94812CD-04B0-4BF3-BA5E-81F8B3B1C193}" destId="{A3B59AD4-E92C-4316-82EE-8D03D496FD22}" srcOrd="0" destOrd="0" parTransId="{CCBBC19C-2B4E-4DA2-9B3D-C5896FD890F0}" sibTransId="{DD3A8E09-C818-4BD4-BA66-19A93BF1FC35}"/>
    <dgm:cxn modelId="{3742E492-0776-4237-AEFC-B8D62718B620}" type="presOf" srcId="{449B1C41-6ED7-4E4D-89B6-6CA3BF9FDBC9}" destId="{16377999-80AD-43CD-8887-A26312981A50}" srcOrd="0" destOrd="0" presId="urn:microsoft.com/office/officeart/2005/8/layout/orgChart1"/>
    <dgm:cxn modelId="{C6311BEA-1DA8-478E-8072-7D9403A9D2C9}" type="presOf" srcId="{6C54310E-31D3-42B2-BDA1-5EEF5B9C47E8}" destId="{A0FC7FFD-53D9-46D3-BAD4-8552EF45C372}" srcOrd="1" destOrd="0" presId="urn:microsoft.com/office/officeart/2005/8/layout/orgChart1"/>
    <dgm:cxn modelId="{45FF3BE1-AA8A-475C-91B1-A27CA85CF72A}" type="presOf" srcId="{55707B69-00A8-4499-9D6C-7643B5DF4602}" destId="{7E050E75-7169-4A31-B881-151BED843D29}" srcOrd="0" destOrd="0" presId="urn:microsoft.com/office/officeart/2005/8/layout/orgChart1"/>
    <dgm:cxn modelId="{8852801E-3A87-4F86-AF3B-E8BF2BDB0A02}" type="presOf" srcId="{A94812CD-04B0-4BF3-BA5E-81F8B3B1C193}" destId="{79686FE5-4BD8-4EB7-A0F4-EFE1CCF53A1B}" srcOrd="0" destOrd="0" presId="urn:microsoft.com/office/officeart/2005/8/layout/orgChart1"/>
    <dgm:cxn modelId="{7892FD5B-2C46-47B2-A4E4-E16E21245C5C}" srcId="{380A8836-5091-4737-8376-330FB8CEE00E}" destId="{90441646-12D9-4D7E-87C8-AD5CA45C2511}" srcOrd="2" destOrd="0" parTransId="{0F0AAFC7-FD6F-4032-A4E9-920615D33E10}" sibTransId="{C25D25E2-3920-468E-A977-513A983714D0}"/>
    <dgm:cxn modelId="{4BE1F2DB-F1DF-453A-9C8F-92503664580E}" type="presOf" srcId="{B473E4A2-24F2-47B7-9683-53CEDD0E8DAA}" destId="{A411F6B7-AE1B-4992-864A-6D521C8FB962}" srcOrd="0" destOrd="0" presId="urn:microsoft.com/office/officeart/2005/8/layout/orgChart1"/>
    <dgm:cxn modelId="{9B9EE263-9BAE-43E1-A55C-E11D99F8BC7B}" type="presOf" srcId="{ED984577-1FF7-4A11-87A9-10B7F429C307}" destId="{97FBB1B4-C45D-4EA9-B42A-DA89DE57EE6B}" srcOrd="1" destOrd="0" presId="urn:microsoft.com/office/officeart/2005/8/layout/orgChart1"/>
    <dgm:cxn modelId="{7514E1F9-870C-48A4-B446-CC296C2D85C0}" type="presOf" srcId="{299AF217-1727-417C-854D-B50D769CFCF8}" destId="{7972308E-37F1-4651-A817-16B5EE3D93FF}" srcOrd="1" destOrd="0" presId="urn:microsoft.com/office/officeart/2005/8/layout/orgChart1"/>
    <dgm:cxn modelId="{573277EC-8A5D-49F7-A6E7-FF61ECF63E3D}" type="presOf" srcId="{E19BC353-8E36-466A-B567-0893CC073A27}" destId="{F9AFFE5B-CF88-4329-AD1B-73E82AC57AC7}" srcOrd="0" destOrd="0" presId="urn:microsoft.com/office/officeart/2005/8/layout/orgChart1"/>
    <dgm:cxn modelId="{39B7324D-45E3-457D-BA7C-49BFAE742C90}" type="presOf" srcId="{341EAA6B-2520-4F4C-BAAF-50B7F90B79A8}" destId="{C54064B6-A7F9-4530-BA93-33FAE796C5E6}" srcOrd="0" destOrd="0" presId="urn:microsoft.com/office/officeart/2005/8/layout/orgChart1"/>
    <dgm:cxn modelId="{D8938152-7ED9-4766-97F2-60734E9B5364}" type="presOf" srcId="{380A8836-5091-4737-8376-330FB8CEE00E}" destId="{AE039506-68E7-4018-9A1B-00D7615EC9DD}" srcOrd="0" destOrd="0" presId="urn:microsoft.com/office/officeart/2005/8/layout/orgChart1"/>
    <dgm:cxn modelId="{5DBBF043-2214-4434-A05B-238BA4CCBDD2}" type="presOf" srcId="{2DAEC3F0-5F96-4867-A973-95C89FA3A95D}" destId="{F045A1C3-5B5A-462A-B5A2-51B27ADF1492}" srcOrd="0" destOrd="0" presId="urn:microsoft.com/office/officeart/2005/8/layout/orgChart1"/>
    <dgm:cxn modelId="{10BA8ED6-2874-4458-8A65-73BF6DA6896A}" type="presOf" srcId="{380A8836-5091-4737-8376-330FB8CEE00E}" destId="{5B66291A-F3EE-4028-AA40-B9582F81EED7}" srcOrd="1" destOrd="0" presId="urn:microsoft.com/office/officeart/2005/8/layout/orgChart1"/>
    <dgm:cxn modelId="{E945DC1A-6FE0-40C9-B980-A2ED20731ABA}" type="presOf" srcId="{8B19AAA2-CC6F-406A-9155-E222F3DA1FF8}" destId="{482142E6-FFBE-4D56-95FC-9EAC6B31F1B7}" srcOrd="0" destOrd="0" presId="urn:microsoft.com/office/officeart/2005/8/layout/orgChart1"/>
    <dgm:cxn modelId="{57086FBE-3884-4F28-A0AC-11F6C77CF450}" type="presOf" srcId="{A2A21E88-F950-4EE7-A2FE-E9B8EB72DD72}" destId="{1623116A-A42B-493A-A76D-5031B556F2E0}" srcOrd="1" destOrd="0" presId="urn:microsoft.com/office/officeart/2005/8/layout/orgChart1"/>
    <dgm:cxn modelId="{D385E591-3C04-41C8-9444-DA364C7D9D24}" type="presOf" srcId="{D9F59CCA-EA28-41E3-8EFB-BE9EEF981EB3}" destId="{8522416B-29B9-479A-9471-CF800A3E23F2}" srcOrd="0" destOrd="0" presId="urn:microsoft.com/office/officeart/2005/8/layout/orgChart1"/>
    <dgm:cxn modelId="{D3D718B0-AB03-490B-9EEB-51AE5AF341C9}" type="presOf" srcId="{98ABD050-7450-451F-97E8-858A85BAFF89}" destId="{66A258F0-C3F9-4542-8BA9-6ACCB6E047A7}" srcOrd="1" destOrd="0" presId="urn:microsoft.com/office/officeart/2005/8/layout/orgChart1"/>
    <dgm:cxn modelId="{A6A4109A-2283-4289-95ED-BAA03498E592}" type="presOf" srcId="{1C3BDF50-47AC-4860-BCA1-9E7871F9DB7F}" destId="{AA60D397-988F-41AD-9D19-06F52178DDEE}" srcOrd="1" destOrd="0" presId="urn:microsoft.com/office/officeart/2005/8/layout/orgChart1"/>
    <dgm:cxn modelId="{2CD18A4F-B614-44D4-9169-E8C27ECCBD70}" srcId="{A3B59AD4-E92C-4316-82EE-8D03D496FD22}" destId="{A78A90CD-E57A-47F2-A34B-D2FFEBCAA403}" srcOrd="0" destOrd="0" parTransId="{5EA97067-276F-4349-9394-31F21E3E19E1}" sibTransId="{AB4D4AD6-F471-4B15-A678-38E9F02F5401}"/>
    <dgm:cxn modelId="{72AAC238-E76D-4AD9-8E24-A46053CD7EBA}" srcId="{A67B07E4-5216-4A04-BDFA-9AA1277A1379}" destId="{92BD9E81-D741-4425-A8B1-B9A82168C122}" srcOrd="0" destOrd="0" parTransId="{11A1B2B3-48A0-43A2-B1EB-968FB6D1D2F5}" sibTransId="{98C0354B-D7DA-4C3D-AE53-0331962C9936}"/>
    <dgm:cxn modelId="{4007B81A-3A61-4D85-858A-D39338A4EAF6}" type="presOf" srcId="{F1165FB0-7F15-49B8-B6E0-CCA9706B6AC1}" destId="{E42B195A-154C-4D0E-94B7-2FB90C936916}" srcOrd="1" destOrd="0" presId="urn:microsoft.com/office/officeart/2005/8/layout/orgChart1"/>
    <dgm:cxn modelId="{0559CCDB-5D1C-4CD4-A0F9-B456B5E88DDE}" type="presOf" srcId="{2C4A6D24-6F10-48FB-A5C5-657947651AB3}" destId="{B01FCF95-8145-4570-98D8-DA013B614439}" srcOrd="0" destOrd="0" presId="urn:microsoft.com/office/officeart/2005/8/layout/orgChart1"/>
    <dgm:cxn modelId="{B7018690-E237-4390-B053-98B7C1779C54}" type="presOf" srcId="{031338B6-249E-4D74-9079-BE25F8BFF993}" destId="{64606F9A-F13C-4AA5-97A2-DBCFAA55745E}" srcOrd="0" destOrd="0" presId="urn:microsoft.com/office/officeart/2005/8/layout/orgChart1"/>
    <dgm:cxn modelId="{38579826-283E-4E3D-9EA5-66BA8F689C80}" type="presOf" srcId="{D9F59CCA-EA28-41E3-8EFB-BE9EEF981EB3}" destId="{6DFC2C9C-9CE0-473D-8B04-105DF86A0382}" srcOrd="1" destOrd="0" presId="urn:microsoft.com/office/officeart/2005/8/layout/orgChart1"/>
    <dgm:cxn modelId="{5A06039B-C54F-4F1E-AF27-E0BEB588CAC2}" type="presOf" srcId="{D0A109B4-66D0-4518-B530-51FAD362989A}" destId="{AAA76CB2-75A3-48B3-B17C-51C8DE7CE35A}" srcOrd="1" destOrd="0" presId="urn:microsoft.com/office/officeart/2005/8/layout/orgChart1"/>
    <dgm:cxn modelId="{2D17A021-5E1A-43A3-A9F5-74A38B564F95}" type="presOf" srcId="{FA72528E-8BB3-436B-AE2B-7297D5A731D7}" destId="{1CBB49F5-E85F-47C5-8930-B63B9F2F123B}" srcOrd="1" destOrd="0" presId="urn:microsoft.com/office/officeart/2005/8/layout/orgChart1"/>
    <dgm:cxn modelId="{8A6EBD86-586B-4067-98EC-11AC119C5351}" type="presOf" srcId="{F4F60F15-3566-44D8-8AF6-224C7CE087E4}" destId="{F58E8547-2D5F-4D37-89C1-BC492727E78B}" srcOrd="0" destOrd="0" presId="urn:microsoft.com/office/officeart/2005/8/layout/orgChart1"/>
    <dgm:cxn modelId="{032D7AA6-CF51-4CE7-8329-513B30B09F38}" type="presOf" srcId="{4ED1D130-E8BF-4AA2-8EE4-AEAD821DB3BC}" destId="{2F57FEE2-848E-4A91-9959-15F4F84C58D6}" srcOrd="0" destOrd="0" presId="urn:microsoft.com/office/officeart/2005/8/layout/orgChart1"/>
    <dgm:cxn modelId="{3604E788-C365-4F2B-8CD7-8A794B80E7A7}" srcId="{449B1C41-6ED7-4E4D-89B6-6CA3BF9FDBC9}" destId="{F4F60F15-3566-44D8-8AF6-224C7CE087E4}" srcOrd="4" destOrd="0" parTransId="{4ED1D130-E8BF-4AA2-8EE4-AEAD821DB3BC}" sibTransId="{BFD69502-6FED-46F4-A2E0-E0A217C8B12A}"/>
    <dgm:cxn modelId="{71F3CA4F-8BC8-42AC-9656-0F139E08C64D}" srcId="{A78A90CD-E57A-47F2-A34B-D2FFEBCAA403}" destId="{031338B6-249E-4D74-9079-BE25F8BFF993}" srcOrd="0" destOrd="0" parTransId="{1E0B7C2A-947A-4971-BCFB-DE62117A2377}" sibTransId="{A33405D2-946F-4BB7-B8DC-7603F253F487}"/>
    <dgm:cxn modelId="{176F3263-7CF1-4F74-802D-87EF5527FE90}" srcId="{DCC1521E-A783-40E8-8F66-D3F47CD0A635}" destId="{55707B69-00A8-4499-9D6C-7643B5DF4602}" srcOrd="0" destOrd="0" parTransId="{32CF7484-6FC9-45A8-B131-56574A7D2274}" sibTransId="{00BF4DBD-E67F-4493-A06F-472C26A0583B}"/>
    <dgm:cxn modelId="{37FB5155-981D-49DF-AC06-CDE8456D57D5}" type="presOf" srcId="{0F0AAFC7-FD6F-4032-A4E9-920615D33E10}" destId="{9AE7E914-D120-4A93-AE51-8D9A371B4A00}" srcOrd="0" destOrd="0" presId="urn:microsoft.com/office/officeart/2005/8/layout/orgChart1"/>
    <dgm:cxn modelId="{E0CC5CC9-3608-459D-B9AD-C34FEE2C8209}" type="presOf" srcId="{82940831-D351-4B70-A244-DBE3D7486ABE}" destId="{694D7DDA-9C56-4F9B-9D57-C3094ADDCBBA}" srcOrd="0" destOrd="0" presId="urn:microsoft.com/office/officeart/2005/8/layout/orgChart1"/>
    <dgm:cxn modelId="{0EB3C6CB-2965-4F38-A98B-82DB882F252E}" srcId="{92BD9E81-D741-4425-A8B1-B9A82168C122}" destId="{C4936163-18FD-4FFA-A3DC-407A377CBFAC}" srcOrd="1" destOrd="0" parTransId="{C55ED300-E801-4C71-89C5-5FAB16ECD002}" sibTransId="{2B3CC1D1-9B05-47DF-8889-CC1DD0F780BF}"/>
    <dgm:cxn modelId="{CFD744B2-C66C-40A4-9B21-E0BA3D71BFD9}" type="presOf" srcId="{D0C74544-5663-40B3-81F7-89CFB7CA766B}" destId="{81934C55-97E1-4A32-8D4F-5FAA27F662AA}" srcOrd="0" destOrd="0" presId="urn:microsoft.com/office/officeart/2005/8/layout/orgChart1"/>
    <dgm:cxn modelId="{868E957A-4F85-4918-8ED7-4B78E356D130}" type="presOf" srcId="{0C39643C-34D6-4A1A-B443-562722D8C21B}" destId="{70CCB659-8937-4440-B9C3-2CFF04384A88}" srcOrd="0" destOrd="0" presId="urn:microsoft.com/office/officeart/2005/8/layout/orgChart1"/>
    <dgm:cxn modelId="{24A678B6-314D-40E0-AAAD-FE5F5472EBA8}" type="presOf" srcId="{065FE8B0-1CC0-4240-845B-441B1B8A9768}" destId="{949EC4BF-E317-46D8-9B9C-A41D7F0C1228}" srcOrd="0" destOrd="0" presId="urn:microsoft.com/office/officeart/2005/8/layout/orgChart1"/>
    <dgm:cxn modelId="{80709CCB-3D65-4FAC-8789-6EE2010BEA0E}" type="presOf" srcId="{A3B59AD4-E92C-4316-82EE-8D03D496FD22}" destId="{6B88FB92-B148-484C-B95A-0D6D01D7DDCD}" srcOrd="1" destOrd="0" presId="urn:microsoft.com/office/officeart/2005/8/layout/orgChart1"/>
    <dgm:cxn modelId="{D23EAD9C-D4B9-4D00-BF76-B8A5249D11BA}" type="presOf" srcId="{92BD9E81-D741-4425-A8B1-B9A82168C122}" destId="{A79C879F-6ADE-4EA7-95B6-40D32AB936E1}" srcOrd="1" destOrd="0" presId="urn:microsoft.com/office/officeart/2005/8/layout/orgChart1"/>
    <dgm:cxn modelId="{5BFC173C-D691-4B5A-B1DC-950E75AA7831}" type="presOf" srcId="{C4936163-18FD-4FFA-A3DC-407A377CBFAC}" destId="{905C57B9-10DD-48C9-96D9-D05A7A8DD215}" srcOrd="0" destOrd="0" presId="urn:microsoft.com/office/officeart/2005/8/layout/orgChart1"/>
    <dgm:cxn modelId="{CEF26F79-2363-4B4A-9CB0-11BF806A8745}" type="presOf" srcId="{F27DE076-8609-4407-A88E-5F0BDA859E24}" destId="{9B0E1335-3232-4125-A8F7-72F5409F3A15}" srcOrd="0" destOrd="0" presId="urn:microsoft.com/office/officeart/2005/8/layout/orgChart1"/>
    <dgm:cxn modelId="{8768DB91-1BFF-448A-897C-BDB52A13B3DB}" type="presOf" srcId="{BE03A5A5-1BB4-4476-A9EA-F6279698338B}" destId="{8CF7D2BB-C414-43F4-B898-ABD0418DDB87}" srcOrd="0" destOrd="0" presId="urn:microsoft.com/office/officeart/2005/8/layout/orgChart1"/>
    <dgm:cxn modelId="{7029152B-6DC9-4012-AB2C-570E330F16E5}" srcId="{3659648A-938E-4E7B-A775-36A503C3BA91}" destId="{8B19AAA2-CC6F-406A-9155-E222F3DA1FF8}" srcOrd="1" destOrd="0" parTransId="{63CC0BC2-F4D8-4621-BA2E-4EC8FA513DB7}" sibTransId="{069AF04D-5E8F-4526-BFEA-88F1763DA3A6}"/>
    <dgm:cxn modelId="{61FB51EF-6006-4694-BFC1-41B1FCE7D183}" srcId="{A78A90CD-E57A-47F2-A34B-D2FFEBCAA403}" destId="{FC2D6AFB-2E9D-4371-A6D0-8F5652894F55}" srcOrd="2" destOrd="0" parTransId="{2C4A6D24-6F10-48FB-A5C5-657947651AB3}" sibTransId="{15BE4612-7E32-4DFA-84EF-5FFE161F229A}"/>
    <dgm:cxn modelId="{0B5A2294-7DA4-421F-8253-74B8C99B0542}" srcId="{DCC1521E-A783-40E8-8F66-D3F47CD0A635}" destId="{299AF217-1727-417C-854D-B50D769CFCF8}" srcOrd="2" destOrd="0" parTransId="{22C55CCB-FC5C-4F08-9F20-51E2F85F5839}" sibTransId="{E58B6F6F-D44D-42DA-89D8-9895E13E803D}"/>
    <dgm:cxn modelId="{E62A7275-5A0B-4F5A-89B0-E183A28FE531}" srcId="{380A8836-5091-4737-8376-330FB8CEE00E}" destId="{A94812CD-04B0-4BF3-BA5E-81F8B3B1C193}" srcOrd="3" destOrd="0" parTransId="{065FE8B0-1CC0-4240-845B-441B1B8A9768}" sibTransId="{2CBC2AA0-AADA-437E-8C7E-FA4B1D90A846}"/>
    <dgm:cxn modelId="{39D88310-B8D6-47A1-8F72-90480EDD4537}" type="presOf" srcId="{90441646-12D9-4D7E-87C8-AD5CA45C2511}" destId="{43036912-40D8-4561-B495-42DCFE4E9016}" srcOrd="1" destOrd="0" presId="urn:microsoft.com/office/officeart/2005/8/layout/orgChart1"/>
    <dgm:cxn modelId="{B2E576C6-971B-4296-A3B4-A554A2F9872D}" type="presOf" srcId="{CCBBC19C-2B4E-4DA2-9B3D-C5896FD890F0}" destId="{FCCFF455-6CB7-468F-8C6B-51F7877CE569}" srcOrd="0" destOrd="0" presId="urn:microsoft.com/office/officeart/2005/8/layout/orgChart1"/>
    <dgm:cxn modelId="{DF24A0EA-8BDC-470B-A153-28D6106200DE}" type="presOf" srcId="{D423ACEA-2A34-4941-AA49-7CCACA5F63BE}" destId="{63499B20-9889-478D-AC2B-54ED78244CFF}" srcOrd="1" destOrd="0" presId="urn:microsoft.com/office/officeart/2005/8/layout/orgChart1"/>
    <dgm:cxn modelId="{7C4AC3BF-7E12-4091-8F1B-6387B4049DC9}" srcId="{F27DE076-8609-4407-A88E-5F0BDA859E24}" destId="{A2A21E88-F950-4EE7-A2FE-E9B8EB72DD72}" srcOrd="2" destOrd="0" parTransId="{B473E4A2-24F2-47B7-9683-53CEDD0E8DAA}" sibTransId="{AE5D4E33-3026-444D-AA90-BEC7FBDF1232}"/>
    <dgm:cxn modelId="{94461553-2D1E-4474-803B-D6256E57061F}" type="presOf" srcId="{5EA97067-276F-4349-9394-31F21E3E19E1}" destId="{7D6C00A9-F37A-4523-B6CF-6ECC9EDBE679}" srcOrd="0" destOrd="0" presId="urn:microsoft.com/office/officeart/2005/8/layout/orgChart1"/>
    <dgm:cxn modelId="{DB6ECC0B-E4C8-42CF-B29F-6A957B2A662B}" srcId="{8B19AAA2-CC6F-406A-9155-E222F3DA1FF8}" destId="{D0A109B4-66D0-4518-B530-51FAD362989A}" srcOrd="0" destOrd="0" parTransId="{14290A2F-0930-47FE-B579-880299D33E9E}" sibTransId="{D0A17C04-D9B3-4DE8-881C-7228F6D5A872}"/>
    <dgm:cxn modelId="{45D751ED-A92F-448F-BD2E-F285123D9CF3}" srcId="{449B1C41-6ED7-4E4D-89B6-6CA3BF9FDBC9}" destId="{FA72528E-8BB3-436B-AE2B-7297D5A731D7}" srcOrd="0" destOrd="0" parTransId="{0F54D43C-D125-450C-A281-14DB304172FC}" sibTransId="{AB34452F-FE56-4E9A-A107-B6C26D17360D}"/>
    <dgm:cxn modelId="{0A3CAF82-0AFA-4983-A4CF-E3E05A29321F}" type="presOf" srcId="{F27DE076-8609-4407-A88E-5F0BDA859E24}" destId="{C467630B-4527-4862-B2B3-6CD9D897B6F0}" srcOrd="1" destOrd="0" presId="urn:microsoft.com/office/officeart/2005/8/layout/orgChart1"/>
    <dgm:cxn modelId="{674B2365-7C9C-416C-B4A9-C017AA2F0C20}" srcId="{F27DE076-8609-4407-A88E-5F0BDA859E24}" destId="{9A10A049-3FF4-467F-9C84-9AB3CE260AAB}" srcOrd="1" destOrd="0" parTransId="{36EA3982-621A-477F-AC77-19A120C714E4}" sibTransId="{D3DBB78C-DDA0-41D0-A34A-56EFAF2D109F}"/>
    <dgm:cxn modelId="{E4E58637-7A09-4299-88E8-F697F2F720AA}" type="presOf" srcId="{15BDCF59-2347-4376-8624-927C99810B6B}" destId="{A752E6B0-310E-4381-BF24-329D4A510C7B}" srcOrd="0" destOrd="0" presId="urn:microsoft.com/office/officeart/2005/8/layout/orgChart1"/>
    <dgm:cxn modelId="{8976B4A8-8B77-487E-96CD-994D9579B498}" type="presOf" srcId="{92BD9E81-D741-4425-A8B1-B9A82168C122}" destId="{E643A49B-AE7B-4615-A3AC-6C6129FF041E}" srcOrd="0" destOrd="0" presId="urn:microsoft.com/office/officeart/2005/8/layout/orgChart1"/>
    <dgm:cxn modelId="{6DD3ED9A-A3F9-4053-9C97-8965EA25FF3D}" type="presOf" srcId="{A94812CD-04B0-4BF3-BA5E-81F8B3B1C193}" destId="{93D8B794-CA62-4E26-BA1C-09CAF428E9C9}" srcOrd="1" destOrd="0" presId="urn:microsoft.com/office/officeart/2005/8/layout/orgChart1"/>
    <dgm:cxn modelId="{9CB8D927-D5B8-4D3B-A467-98F2B55474EE}" type="presOf" srcId="{D21C5C74-0CD0-472C-9EE7-C87AC61B3C06}" destId="{2D1A0F31-1EAB-4A7F-9218-7C80710A98B1}" srcOrd="0" destOrd="0" presId="urn:microsoft.com/office/officeart/2005/8/layout/orgChart1"/>
    <dgm:cxn modelId="{EBA448F5-62C1-4B20-BFB9-91953B2C53EB}" srcId="{F27DE076-8609-4407-A88E-5F0BDA859E24}" destId="{2DAEC3F0-5F96-4867-A973-95C89FA3A95D}" srcOrd="3" destOrd="0" parTransId="{02737E73-ADDF-41AB-9EF0-2223C550C435}" sibTransId="{CC2CBF42-0B82-4D5A-BBEB-0181804D4274}"/>
    <dgm:cxn modelId="{57620050-D8EC-49E5-91A3-7244D2149145}" type="presOf" srcId="{3659648A-938E-4E7B-A775-36A503C3BA91}" destId="{EC40A415-A423-45D5-A2DF-EB39F34B944B}" srcOrd="1" destOrd="0" presId="urn:microsoft.com/office/officeart/2005/8/layout/orgChart1"/>
    <dgm:cxn modelId="{B726EC32-5E5E-40AB-BADF-3BA21BC06983}" srcId="{3659648A-938E-4E7B-A775-36A503C3BA91}" destId="{DCC1521E-A783-40E8-8F66-D3F47CD0A635}" srcOrd="0" destOrd="0" parTransId="{D21C5C74-0CD0-472C-9EE7-C87AC61B3C06}" sibTransId="{519B7237-6D06-4F55-9CBA-E44C9F7C1125}"/>
    <dgm:cxn modelId="{E8110BEF-64A5-46B8-A986-B306EFA6448C}" type="presOf" srcId="{ED984577-1FF7-4A11-87A9-10B7F429C307}" destId="{194A1C86-DF4E-40F9-AD4E-16DD8DB0D129}" srcOrd="0" destOrd="0" presId="urn:microsoft.com/office/officeart/2005/8/layout/orgChart1"/>
    <dgm:cxn modelId="{4206AA69-B9B0-43C0-9630-607022A953BD}" type="presOf" srcId="{6C54310E-31D3-42B2-BDA1-5EEF5B9C47E8}" destId="{B7D9B852-1EE1-4355-A7D4-AC9F10A0884A}" srcOrd="0" destOrd="0" presId="urn:microsoft.com/office/officeart/2005/8/layout/orgChart1"/>
    <dgm:cxn modelId="{3E3FE0B0-4B66-4AD7-8D8F-DB5D5C2F747F}" type="presOf" srcId="{A3B59AD4-E92C-4316-82EE-8D03D496FD22}" destId="{8A1A2739-DF34-4F95-A17F-56ED0B1071C1}" srcOrd="0" destOrd="0" presId="urn:microsoft.com/office/officeart/2005/8/layout/orgChart1"/>
    <dgm:cxn modelId="{BDD13509-C5E3-484B-8E31-5D9F7B75A279}" srcId="{8B19AAA2-CC6F-406A-9155-E222F3DA1FF8}" destId="{6C54310E-31D3-42B2-BDA1-5EEF5B9C47E8}" srcOrd="1" destOrd="0" parTransId="{E19BC353-8E36-466A-B567-0893CC073A27}" sibTransId="{6AD11718-7B9B-4429-8DDF-59045CFED312}"/>
    <dgm:cxn modelId="{E4DC4B61-E158-4883-A2C8-39CFBE907A5E}" type="presOf" srcId="{02737E73-ADDF-41AB-9EF0-2223C550C435}" destId="{6C148335-0CC5-491D-85E1-15FDACAA513F}" srcOrd="0" destOrd="0" presId="urn:microsoft.com/office/officeart/2005/8/layout/orgChart1"/>
    <dgm:cxn modelId="{31AA3F64-49B1-4E38-B55C-CC988A157DD7}" type="presOf" srcId="{4C75CDBB-4538-42BA-9070-5F8C7BEC1507}" destId="{50DA8112-7F80-470C-92A1-8D3DBAD88562}" srcOrd="0" destOrd="0" presId="urn:microsoft.com/office/officeart/2005/8/layout/orgChart1"/>
    <dgm:cxn modelId="{6E58EBC3-B7DC-4726-91A8-C63DB08C51AC}" type="presOf" srcId="{D54F5FDD-9705-405B-860C-D959A3584FD9}" destId="{F308F168-758A-48B6-956B-9790BA0D9492}" srcOrd="1" destOrd="0" presId="urn:microsoft.com/office/officeart/2005/8/layout/orgChart1"/>
    <dgm:cxn modelId="{2933E831-10A9-495E-8AEC-7C4C1676AABE}" type="presOf" srcId="{A67B07E4-5216-4A04-BDFA-9AA1277A1379}" destId="{886DB801-DAFE-4DDD-90B0-D3F36BD750A5}" srcOrd="0" destOrd="0" presId="urn:microsoft.com/office/officeart/2005/8/layout/orgChart1"/>
    <dgm:cxn modelId="{F5A35339-33BC-4399-A437-ABF61B6C4620}" type="presOf" srcId="{A2A21E88-F950-4EE7-A2FE-E9B8EB72DD72}" destId="{8A198152-AA8E-4D51-93C4-49A0980347CB}" srcOrd="0" destOrd="0" presId="urn:microsoft.com/office/officeart/2005/8/layout/orgChart1"/>
    <dgm:cxn modelId="{4BFEAA77-526A-4C8A-8F69-F40763D8458E}" type="presOf" srcId="{1E0B7C2A-947A-4971-BCFB-DE62117A2377}" destId="{3E0971B5-89BE-4109-AC66-2D3FF76B019C}" srcOrd="0" destOrd="0" presId="urn:microsoft.com/office/officeart/2005/8/layout/orgChart1"/>
    <dgm:cxn modelId="{79596A0E-B3BB-4067-BDEF-2141647F137A}" type="presOf" srcId="{183E9EF3-8C6A-4527-A52D-2B73B76A0359}" destId="{A13B1248-76E6-4DA3-B8A7-A9B3B708C258}" srcOrd="0" destOrd="0" presId="urn:microsoft.com/office/officeart/2005/8/layout/orgChart1"/>
    <dgm:cxn modelId="{5415AD82-0040-4472-8283-8F61353D2E1D}" type="presOf" srcId="{FA72528E-8BB3-436B-AE2B-7297D5A731D7}" destId="{7248BDCC-E911-4D07-8A3B-81A30CA1D420}" srcOrd="0" destOrd="0" presId="urn:microsoft.com/office/officeart/2005/8/layout/orgChart1"/>
    <dgm:cxn modelId="{74481FAF-DD62-4B23-ACA7-F669B33064E0}" type="presOf" srcId="{A67B07E4-5216-4A04-BDFA-9AA1277A1379}" destId="{E1A777C0-BC85-4C28-9ECB-88E09879321E}" srcOrd="1" destOrd="0" presId="urn:microsoft.com/office/officeart/2005/8/layout/orgChart1"/>
    <dgm:cxn modelId="{9DF33E73-6916-4851-99B6-A4BB72CE6D7E}" type="presOf" srcId="{9A10A049-3FF4-467F-9C84-9AB3CE260AAB}" destId="{5283B871-AE63-483D-AEED-96EDB94999C3}" srcOrd="1" destOrd="0" presId="urn:microsoft.com/office/officeart/2005/8/layout/orgChart1"/>
    <dgm:cxn modelId="{993FD267-0D04-40C5-B5A4-8DAEE6067B97}" type="presOf" srcId="{F7B02859-A17A-4429-807A-4B7DBF0C4871}" destId="{FA1CF9C2-5836-4035-A5B9-937DCD598FA7}" srcOrd="0" destOrd="0" presId="urn:microsoft.com/office/officeart/2005/8/layout/orgChart1"/>
    <dgm:cxn modelId="{C059E7ED-9C1D-4416-B417-DB578873FA25}" type="presOf" srcId="{C55ED300-E801-4C71-89C5-5FAB16ECD002}" destId="{A947A95E-93A5-4A3F-AAFF-136C66428DC8}" srcOrd="0" destOrd="0" presId="urn:microsoft.com/office/officeart/2005/8/layout/orgChart1"/>
    <dgm:cxn modelId="{63BF5EEF-4D49-4ABB-BA9F-73CE624D98FD}" type="presOf" srcId="{0F54D43C-D125-450C-A281-14DB304172FC}" destId="{0AA34BAA-491A-4034-B49E-C08402FE9D7D}" srcOrd="0" destOrd="0" presId="urn:microsoft.com/office/officeart/2005/8/layout/orgChart1"/>
    <dgm:cxn modelId="{03218625-973D-4716-89F7-467AA85CBC57}" type="presOf" srcId="{FC2D6AFB-2E9D-4371-A6D0-8F5652894F55}" destId="{CB20AB9A-2220-46F2-BEAD-16A3AE812195}" srcOrd="1" destOrd="0" presId="urn:microsoft.com/office/officeart/2005/8/layout/orgChart1"/>
    <dgm:cxn modelId="{5BCEE242-75D1-45F4-A22C-19ABA9F4EE87}" srcId="{A78A90CD-E57A-47F2-A34B-D2FFEBCAA403}" destId="{4C75CDBB-4538-42BA-9070-5F8C7BEC1507}" srcOrd="1" destOrd="0" parTransId="{238EDDE9-2104-4BC2-817C-57039D0E8625}" sibTransId="{2AF50F32-5888-4F20-8085-10498DE25A88}"/>
    <dgm:cxn modelId="{C1636113-E3CC-4D14-9D02-BD936B2DABA4}" srcId="{F27DE076-8609-4407-A88E-5F0BDA859E24}" destId="{3928BF33-356F-429E-BCED-A3F9BD3C0DDD}" srcOrd="0" destOrd="0" parTransId="{82940831-D351-4B70-A244-DBE3D7486ABE}" sibTransId="{09AA0DDE-780B-4E07-9F19-E2842BD8EF83}"/>
    <dgm:cxn modelId="{EAA945DF-A4FA-410C-8FEF-E6A824AB5C2F}" type="presOf" srcId="{98ABD050-7450-451F-97E8-858A85BAFF89}" destId="{17A6D328-383C-4E18-9FD1-2FEC02897501}" srcOrd="0" destOrd="0" presId="urn:microsoft.com/office/officeart/2005/8/layout/orgChart1"/>
    <dgm:cxn modelId="{05E14F7A-E4B7-4DC7-8003-DBC56CAF4A59}" type="presOf" srcId="{14290A2F-0930-47FE-B579-880299D33E9E}" destId="{61726273-D9BA-49BE-9342-F33151B5C561}" srcOrd="0" destOrd="0" presId="urn:microsoft.com/office/officeart/2005/8/layout/orgChart1"/>
    <dgm:cxn modelId="{C6D8F10A-6B0F-467A-99C4-6D0736CEFC61}" srcId="{92BD9E81-D741-4425-A8B1-B9A82168C122}" destId="{D423ACEA-2A34-4941-AA49-7CCACA5F63BE}" srcOrd="2" destOrd="0" parTransId="{183E9EF3-8C6A-4527-A52D-2B73B76A0359}" sibTransId="{6D93EA8F-A110-475D-BE76-35FDDB6C6D83}"/>
    <dgm:cxn modelId="{5BCE6DFE-57FC-494F-A736-1A4044411775}" type="presParOf" srcId="{C54064B6-A7F9-4530-BA93-33FAE796C5E6}" destId="{AC01B221-CAB6-4D97-BCC6-A50082FA3483}" srcOrd="0" destOrd="0" presId="urn:microsoft.com/office/officeart/2005/8/layout/orgChart1"/>
    <dgm:cxn modelId="{F2598BBC-B002-4614-8275-1173D0759CCA}" type="presParOf" srcId="{AC01B221-CAB6-4D97-BCC6-A50082FA3483}" destId="{DDCC9440-AF1F-4F55-B8C4-75DFB4D207B1}" srcOrd="0" destOrd="0" presId="urn:microsoft.com/office/officeart/2005/8/layout/orgChart1"/>
    <dgm:cxn modelId="{B8481191-4B92-42C3-8BD3-42D6B42F524D}" type="presParOf" srcId="{DDCC9440-AF1F-4F55-B8C4-75DFB4D207B1}" destId="{AE039506-68E7-4018-9A1B-00D7615EC9DD}" srcOrd="0" destOrd="0" presId="urn:microsoft.com/office/officeart/2005/8/layout/orgChart1"/>
    <dgm:cxn modelId="{295213F2-3826-4547-B9E3-30D89123A069}" type="presParOf" srcId="{DDCC9440-AF1F-4F55-B8C4-75DFB4D207B1}" destId="{5B66291A-F3EE-4028-AA40-B9582F81EED7}" srcOrd="1" destOrd="0" presId="urn:microsoft.com/office/officeart/2005/8/layout/orgChart1"/>
    <dgm:cxn modelId="{4D85B30B-BE32-4807-BD42-28AF37F9A579}" type="presParOf" srcId="{AC01B221-CAB6-4D97-BCC6-A50082FA3483}" destId="{9D24FB81-76D0-4275-A244-169EA630E37F}" srcOrd="1" destOrd="0" presId="urn:microsoft.com/office/officeart/2005/8/layout/orgChart1"/>
    <dgm:cxn modelId="{D5704626-0424-40AD-8F5B-79885AFADB5F}" type="presParOf" srcId="{9D24FB81-76D0-4275-A244-169EA630E37F}" destId="{81934C55-97E1-4A32-8D4F-5FAA27F662AA}" srcOrd="0" destOrd="0" presId="urn:microsoft.com/office/officeart/2005/8/layout/orgChart1"/>
    <dgm:cxn modelId="{997D575C-5E49-4759-B212-01FEF6FB76D1}" type="presParOf" srcId="{9D24FB81-76D0-4275-A244-169EA630E37F}" destId="{C159107E-BEC9-480A-B6A3-5B8573F33679}" srcOrd="1" destOrd="0" presId="urn:microsoft.com/office/officeart/2005/8/layout/orgChart1"/>
    <dgm:cxn modelId="{E7B13DEC-2769-4D61-A660-5AEF8F92C6A5}" type="presParOf" srcId="{C159107E-BEC9-480A-B6A3-5B8573F33679}" destId="{986F0952-5593-42E3-9678-26935E17FA96}" srcOrd="0" destOrd="0" presId="urn:microsoft.com/office/officeart/2005/8/layout/orgChart1"/>
    <dgm:cxn modelId="{9D0ECFE9-5C7A-4EAA-94C1-0DDF02784D6C}" type="presParOf" srcId="{986F0952-5593-42E3-9678-26935E17FA96}" destId="{B42B6308-A13C-4E13-B7CE-055EACA2B651}" srcOrd="0" destOrd="0" presId="urn:microsoft.com/office/officeart/2005/8/layout/orgChart1"/>
    <dgm:cxn modelId="{B60B6550-6D08-457C-BD63-77E9BFDF2B00}" type="presParOf" srcId="{986F0952-5593-42E3-9678-26935E17FA96}" destId="{63749486-DAFD-4E3C-8209-8812DCDB1A5D}" srcOrd="1" destOrd="0" presId="urn:microsoft.com/office/officeart/2005/8/layout/orgChart1"/>
    <dgm:cxn modelId="{9969DF1B-5F93-4880-A264-116C4B136309}" type="presParOf" srcId="{C159107E-BEC9-480A-B6A3-5B8573F33679}" destId="{A96DB603-5662-4A8C-97E9-3282C07DF83B}" srcOrd="1" destOrd="0" presId="urn:microsoft.com/office/officeart/2005/8/layout/orgChart1"/>
    <dgm:cxn modelId="{D630C14A-0426-4584-A26C-0BF675BFF159}" type="presParOf" srcId="{A96DB603-5662-4A8C-97E9-3282C07DF83B}" destId="{70CCB659-8937-4440-B9C3-2CFF04384A88}" srcOrd="0" destOrd="0" presId="urn:microsoft.com/office/officeart/2005/8/layout/orgChart1"/>
    <dgm:cxn modelId="{510BC2CF-64DD-4043-85BB-6FD899D3EB37}" type="presParOf" srcId="{A96DB603-5662-4A8C-97E9-3282C07DF83B}" destId="{5C36AB25-2C3E-457D-87D9-098E6C286AB8}" srcOrd="1" destOrd="0" presId="urn:microsoft.com/office/officeart/2005/8/layout/orgChart1"/>
    <dgm:cxn modelId="{0BF9574D-F3E6-440A-9729-E50964653C24}" type="presParOf" srcId="{5C36AB25-2C3E-457D-87D9-098E6C286AB8}" destId="{7D82B4CD-7044-475E-82DD-958984E98241}" srcOrd="0" destOrd="0" presId="urn:microsoft.com/office/officeart/2005/8/layout/orgChart1"/>
    <dgm:cxn modelId="{72963840-CB02-4F7C-8BBE-6986B1DE9019}" type="presParOf" srcId="{7D82B4CD-7044-475E-82DD-958984E98241}" destId="{16377999-80AD-43CD-8887-A26312981A50}" srcOrd="0" destOrd="0" presId="urn:microsoft.com/office/officeart/2005/8/layout/orgChart1"/>
    <dgm:cxn modelId="{F4F624AA-F573-4302-93BD-B1B8B576F74B}" type="presParOf" srcId="{7D82B4CD-7044-475E-82DD-958984E98241}" destId="{113AB615-6EEE-461B-9B3D-D2553E1D9AE0}" srcOrd="1" destOrd="0" presId="urn:microsoft.com/office/officeart/2005/8/layout/orgChart1"/>
    <dgm:cxn modelId="{D5A1B8F2-D77E-4557-B262-38C06E8B47F9}" type="presParOf" srcId="{5C36AB25-2C3E-457D-87D9-098E6C286AB8}" destId="{8951999A-3063-47E1-B660-FA852E1C80B6}" srcOrd="1" destOrd="0" presId="urn:microsoft.com/office/officeart/2005/8/layout/orgChart1"/>
    <dgm:cxn modelId="{5D0A020C-774A-4C33-8BD3-FF006636147C}" type="presParOf" srcId="{8951999A-3063-47E1-B660-FA852E1C80B6}" destId="{0AA34BAA-491A-4034-B49E-C08402FE9D7D}" srcOrd="0" destOrd="0" presId="urn:microsoft.com/office/officeart/2005/8/layout/orgChart1"/>
    <dgm:cxn modelId="{896128B1-828B-4194-9E98-0B7F027AD790}" type="presParOf" srcId="{8951999A-3063-47E1-B660-FA852E1C80B6}" destId="{CED3AF17-58F8-4FE3-B719-6B3A55F9B53F}" srcOrd="1" destOrd="0" presId="urn:microsoft.com/office/officeart/2005/8/layout/orgChart1"/>
    <dgm:cxn modelId="{B938F2EF-87EB-40BE-B0FE-A67A309B2F96}" type="presParOf" srcId="{CED3AF17-58F8-4FE3-B719-6B3A55F9B53F}" destId="{ED7B68F8-FB50-49C7-BDD0-3AF7209BD51F}" srcOrd="0" destOrd="0" presId="urn:microsoft.com/office/officeart/2005/8/layout/orgChart1"/>
    <dgm:cxn modelId="{E83E419E-0E08-4644-9CDE-314F5E928536}" type="presParOf" srcId="{ED7B68F8-FB50-49C7-BDD0-3AF7209BD51F}" destId="{7248BDCC-E911-4D07-8A3B-81A30CA1D420}" srcOrd="0" destOrd="0" presId="urn:microsoft.com/office/officeart/2005/8/layout/orgChart1"/>
    <dgm:cxn modelId="{22F0D9B6-4428-4CA9-8F9F-4AA8D0861DF9}" type="presParOf" srcId="{ED7B68F8-FB50-49C7-BDD0-3AF7209BD51F}" destId="{1CBB49F5-E85F-47C5-8930-B63B9F2F123B}" srcOrd="1" destOrd="0" presId="urn:microsoft.com/office/officeart/2005/8/layout/orgChart1"/>
    <dgm:cxn modelId="{6F73272D-5AE5-4A23-9E5C-3449A610791D}" type="presParOf" srcId="{CED3AF17-58F8-4FE3-B719-6B3A55F9B53F}" destId="{9AD0A114-7B79-4EB3-BF91-85AA84D9ED4F}" srcOrd="1" destOrd="0" presId="urn:microsoft.com/office/officeart/2005/8/layout/orgChart1"/>
    <dgm:cxn modelId="{FED4270B-7D7C-487F-8C8C-553C70F2E857}" type="presParOf" srcId="{CED3AF17-58F8-4FE3-B719-6B3A55F9B53F}" destId="{492EA33F-9C0B-4AAA-B090-E43C792C1FD5}" srcOrd="2" destOrd="0" presId="urn:microsoft.com/office/officeart/2005/8/layout/orgChart1"/>
    <dgm:cxn modelId="{2038ABD8-C35D-479C-BE8E-E98CEBD8BE05}" type="presParOf" srcId="{8951999A-3063-47E1-B660-FA852E1C80B6}" destId="{FA1CF9C2-5836-4035-A5B9-937DCD598FA7}" srcOrd="2" destOrd="0" presId="urn:microsoft.com/office/officeart/2005/8/layout/orgChart1"/>
    <dgm:cxn modelId="{5AE0162F-655E-4C52-A3F9-4A89C8F78867}" type="presParOf" srcId="{8951999A-3063-47E1-B660-FA852E1C80B6}" destId="{8B3C7F00-E36B-4DAE-B7BF-A05784BD53A1}" srcOrd="3" destOrd="0" presId="urn:microsoft.com/office/officeart/2005/8/layout/orgChart1"/>
    <dgm:cxn modelId="{CE19E8F0-53FE-40B5-80CE-33C5742E48A3}" type="presParOf" srcId="{8B3C7F00-E36B-4DAE-B7BF-A05784BD53A1}" destId="{301E6E09-38E1-493C-94F8-5A2F404DEC43}" srcOrd="0" destOrd="0" presId="urn:microsoft.com/office/officeart/2005/8/layout/orgChart1"/>
    <dgm:cxn modelId="{08B6B74B-895F-4A16-B97E-8E4D5F02B805}" type="presParOf" srcId="{301E6E09-38E1-493C-94F8-5A2F404DEC43}" destId="{8522416B-29B9-479A-9471-CF800A3E23F2}" srcOrd="0" destOrd="0" presId="urn:microsoft.com/office/officeart/2005/8/layout/orgChart1"/>
    <dgm:cxn modelId="{FC52B7DE-2D3D-415B-AD4A-2EB180B3BD19}" type="presParOf" srcId="{301E6E09-38E1-493C-94F8-5A2F404DEC43}" destId="{6DFC2C9C-9CE0-473D-8B04-105DF86A0382}" srcOrd="1" destOrd="0" presId="urn:microsoft.com/office/officeart/2005/8/layout/orgChart1"/>
    <dgm:cxn modelId="{5246EE6A-3F1F-4203-8885-8910B2D4EC5D}" type="presParOf" srcId="{8B3C7F00-E36B-4DAE-B7BF-A05784BD53A1}" destId="{BDB92E19-6F66-4370-836A-5589F3D721A7}" srcOrd="1" destOrd="0" presId="urn:microsoft.com/office/officeart/2005/8/layout/orgChart1"/>
    <dgm:cxn modelId="{18886541-EC1D-4101-8589-8FD7B27810BF}" type="presParOf" srcId="{8B3C7F00-E36B-4DAE-B7BF-A05784BD53A1}" destId="{6EC245A9-61AC-435F-8820-3AB2DF9967C5}" srcOrd="2" destOrd="0" presId="urn:microsoft.com/office/officeart/2005/8/layout/orgChart1"/>
    <dgm:cxn modelId="{E0A71F85-AFDD-45E8-8DB2-299152F6AED5}" type="presParOf" srcId="{8951999A-3063-47E1-B660-FA852E1C80B6}" destId="{532FE2EA-54C8-432E-ABA7-B9B99FE7D715}" srcOrd="4" destOrd="0" presId="urn:microsoft.com/office/officeart/2005/8/layout/orgChart1"/>
    <dgm:cxn modelId="{2B94FE07-4DEF-402A-AB58-05888FC2C698}" type="presParOf" srcId="{8951999A-3063-47E1-B660-FA852E1C80B6}" destId="{1C962542-224D-414B-B64C-2381907F3FF8}" srcOrd="5" destOrd="0" presId="urn:microsoft.com/office/officeart/2005/8/layout/orgChart1"/>
    <dgm:cxn modelId="{4FC706C2-B62C-4EE2-B674-26075C4FF15A}" type="presParOf" srcId="{1C962542-224D-414B-B64C-2381907F3FF8}" destId="{D0D5C4F7-9534-40BB-BC9F-4C2F91B4A5AA}" srcOrd="0" destOrd="0" presId="urn:microsoft.com/office/officeart/2005/8/layout/orgChart1"/>
    <dgm:cxn modelId="{5B5F0D84-4E38-4C62-8B1B-595036AB7AF4}" type="presParOf" srcId="{D0D5C4F7-9534-40BB-BC9F-4C2F91B4A5AA}" destId="{194A1C86-DF4E-40F9-AD4E-16DD8DB0D129}" srcOrd="0" destOrd="0" presId="urn:microsoft.com/office/officeart/2005/8/layout/orgChart1"/>
    <dgm:cxn modelId="{B9DCB4B0-879A-4BB2-ABEE-ABA8D7BECD86}" type="presParOf" srcId="{D0D5C4F7-9534-40BB-BC9F-4C2F91B4A5AA}" destId="{97FBB1B4-C45D-4EA9-B42A-DA89DE57EE6B}" srcOrd="1" destOrd="0" presId="urn:microsoft.com/office/officeart/2005/8/layout/orgChart1"/>
    <dgm:cxn modelId="{8B3D2445-DDAC-428B-981C-0793E71AD696}" type="presParOf" srcId="{1C962542-224D-414B-B64C-2381907F3FF8}" destId="{44F9E122-C85D-4F60-8C11-994620DD7AB6}" srcOrd="1" destOrd="0" presId="urn:microsoft.com/office/officeart/2005/8/layout/orgChart1"/>
    <dgm:cxn modelId="{608C45B7-08FA-4D08-A004-3F3E887D096E}" type="presParOf" srcId="{1C962542-224D-414B-B64C-2381907F3FF8}" destId="{337D968E-4D08-419B-83C0-F4CDA9A6BEB6}" srcOrd="2" destOrd="0" presId="urn:microsoft.com/office/officeart/2005/8/layout/orgChart1"/>
    <dgm:cxn modelId="{32F59870-DB47-4336-8D5D-0179FDE1713A}" type="presParOf" srcId="{8951999A-3063-47E1-B660-FA852E1C80B6}" destId="{93716205-A682-441E-8220-5C4B882A436C}" srcOrd="6" destOrd="0" presId="urn:microsoft.com/office/officeart/2005/8/layout/orgChart1"/>
    <dgm:cxn modelId="{0AD7C25B-5515-42B9-A26D-DF90E820FFCA}" type="presParOf" srcId="{8951999A-3063-47E1-B660-FA852E1C80B6}" destId="{090EF6B8-22F2-43AF-ACFB-3FDDEB2FDF46}" srcOrd="7" destOrd="0" presId="urn:microsoft.com/office/officeart/2005/8/layout/orgChart1"/>
    <dgm:cxn modelId="{05CE4351-AC82-4B6F-ACEF-B18777BB4824}" type="presParOf" srcId="{090EF6B8-22F2-43AF-ACFB-3FDDEB2FDF46}" destId="{3F098CF0-8967-4FF0-81BF-D12E5FE75126}" srcOrd="0" destOrd="0" presId="urn:microsoft.com/office/officeart/2005/8/layout/orgChart1"/>
    <dgm:cxn modelId="{4E5C5F67-C21A-4863-9E83-E8F54D593CE9}" type="presParOf" srcId="{3F098CF0-8967-4FF0-81BF-D12E5FE75126}" destId="{83F52CF3-706B-4DE4-8CD7-9FDA45068307}" srcOrd="0" destOrd="0" presId="urn:microsoft.com/office/officeart/2005/8/layout/orgChart1"/>
    <dgm:cxn modelId="{5CB59121-B75B-4B32-BC22-EF0F2729FCC5}" type="presParOf" srcId="{3F098CF0-8967-4FF0-81BF-D12E5FE75126}" destId="{E42B195A-154C-4D0E-94B7-2FB90C936916}" srcOrd="1" destOrd="0" presId="urn:microsoft.com/office/officeart/2005/8/layout/orgChart1"/>
    <dgm:cxn modelId="{E41EA371-4ABB-456F-9430-D3B95DFC23C9}" type="presParOf" srcId="{090EF6B8-22F2-43AF-ACFB-3FDDEB2FDF46}" destId="{EF02AF34-318A-4CE8-9EFD-0CE72781EF7A}" srcOrd="1" destOrd="0" presId="urn:microsoft.com/office/officeart/2005/8/layout/orgChart1"/>
    <dgm:cxn modelId="{AD391222-6491-4D7C-A662-370E51CC0634}" type="presParOf" srcId="{090EF6B8-22F2-43AF-ACFB-3FDDEB2FDF46}" destId="{C7301381-BA86-4377-A6D1-7DC08CFEC93F}" srcOrd="2" destOrd="0" presId="urn:microsoft.com/office/officeart/2005/8/layout/orgChart1"/>
    <dgm:cxn modelId="{13FE5605-3C6F-4F5E-97B4-A31EFA0D0BBD}" type="presParOf" srcId="{8951999A-3063-47E1-B660-FA852E1C80B6}" destId="{2F57FEE2-848E-4A91-9959-15F4F84C58D6}" srcOrd="8" destOrd="0" presId="urn:microsoft.com/office/officeart/2005/8/layout/orgChart1"/>
    <dgm:cxn modelId="{7B3CAF70-E9F5-4CCB-ACDA-413121FAFDB5}" type="presParOf" srcId="{8951999A-3063-47E1-B660-FA852E1C80B6}" destId="{AF8CB2F2-ABAE-4B11-802E-D10382995651}" srcOrd="9" destOrd="0" presId="urn:microsoft.com/office/officeart/2005/8/layout/orgChart1"/>
    <dgm:cxn modelId="{0BCFA8C5-E545-4B71-95CB-DC747DD2711D}" type="presParOf" srcId="{AF8CB2F2-ABAE-4B11-802E-D10382995651}" destId="{A15FD96E-EDFC-4B83-B229-496B4ED276B6}" srcOrd="0" destOrd="0" presId="urn:microsoft.com/office/officeart/2005/8/layout/orgChart1"/>
    <dgm:cxn modelId="{9945A54A-5862-4BC6-ACCE-654F82EA290E}" type="presParOf" srcId="{A15FD96E-EDFC-4B83-B229-496B4ED276B6}" destId="{F58E8547-2D5F-4D37-89C1-BC492727E78B}" srcOrd="0" destOrd="0" presId="urn:microsoft.com/office/officeart/2005/8/layout/orgChart1"/>
    <dgm:cxn modelId="{0AF773A5-DCBD-4ED0-85A1-261AF1AB9338}" type="presParOf" srcId="{A15FD96E-EDFC-4B83-B229-496B4ED276B6}" destId="{8DE01EA4-EB2E-4785-95FA-8729BCEDD802}" srcOrd="1" destOrd="0" presId="urn:microsoft.com/office/officeart/2005/8/layout/orgChart1"/>
    <dgm:cxn modelId="{44C7A67B-FFDE-4616-A6B7-91330EBFFF18}" type="presParOf" srcId="{AF8CB2F2-ABAE-4B11-802E-D10382995651}" destId="{C718A59B-E854-4921-B3C0-A12BA716AD0D}" srcOrd="1" destOrd="0" presId="urn:microsoft.com/office/officeart/2005/8/layout/orgChart1"/>
    <dgm:cxn modelId="{F26AED4C-C56F-47BC-9515-27E11D00AB06}" type="presParOf" srcId="{AF8CB2F2-ABAE-4B11-802E-D10382995651}" destId="{84F2A947-428C-4F83-BD79-7806A153C76A}" srcOrd="2" destOrd="0" presId="urn:microsoft.com/office/officeart/2005/8/layout/orgChart1"/>
    <dgm:cxn modelId="{69392819-4517-46B3-8BD3-6D613F3B8E9A}" type="presParOf" srcId="{5C36AB25-2C3E-457D-87D9-098E6C286AB8}" destId="{A602DB62-8E9C-4C58-86FA-742A7DDED1F2}" srcOrd="2" destOrd="0" presId="urn:microsoft.com/office/officeart/2005/8/layout/orgChart1"/>
    <dgm:cxn modelId="{29831087-B3B1-46F6-9624-EB49B751DE89}" type="presParOf" srcId="{C159107E-BEC9-480A-B6A3-5B8573F33679}" destId="{CC823054-1154-4B2A-870E-A60672C9251C}" srcOrd="2" destOrd="0" presId="urn:microsoft.com/office/officeart/2005/8/layout/orgChart1"/>
    <dgm:cxn modelId="{7ED0D58A-787C-4DEE-9254-43668A659480}" type="presParOf" srcId="{9D24FB81-76D0-4275-A244-169EA630E37F}" destId="{91443281-253D-4CE7-9E7E-E5E748128800}" srcOrd="2" destOrd="0" presId="urn:microsoft.com/office/officeart/2005/8/layout/orgChart1"/>
    <dgm:cxn modelId="{F8EDA5FC-A602-4689-A19A-997CDF253FF5}" type="presParOf" srcId="{9D24FB81-76D0-4275-A244-169EA630E37F}" destId="{CB368B07-3597-40F9-9F18-AF2F0A9A0268}" srcOrd="3" destOrd="0" presId="urn:microsoft.com/office/officeart/2005/8/layout/orgChart1"/>
    <dgm:cxn modelId="{0142870D-2294-44C7-A48F-E71ED2DD1602}" type="presParOf" srcId="{CB368B07-3597-40F9-9F18-AF2F0A9A0268}" destId="{F18D2B72-43ED-45BA-9339-AB2FD6501889}" srcOrd="0" destOrd="0" presId="urn:microsoft.com/office/officeart/2005/8/layout/orgChart1"/>
    <dgm:cxn modelId="{B8265348-2C84-4ACD-8E1C-30713B829108}" type="presParOf" srcId="{F18D2B72-43ED-45BA-9339-AB2FD6501889}" destId="{886DB801-DAFE-4DDD-90B0-D3F36BD750A5}" srcOrd="0" destOrd="0" presId="urn:microsoft.com/office/officeart/2005/8/layout/orgChart1"/>
    <dgm:cxn modelId="{1CBCDABA-14A3-4439-904C-739CE6CD8331}" type="presParOf" srcId="{F18D2B72-43ED-45BA-9339-AB2FD6501889}" destId="{E1A777C0-BC85-4C28-9ECB-88E09879321E}" srcOrd="1" destOrd="0" presId="urn:microsoft.com/office/officeart/2005/8/layout/orgChart1"/>
    <dgm:cxn modelId="{E9B14AA9-8C2B-4E3E-B6FA-4EE653234DD0}" type="presParOf" srcId="{CB368B07-3597-40F9-9F18-AF2F0A9A0268}" destId="{D1B7C7AB-7141-458D-AAFA-4615F8056FB4}" srcOrd="1" destOrd="0" presId="urn:microsoft.com/office/officeart/2005/8/layout/orgChart1"/>
    <dgm:cxn modelId="{0D20D331-F797-49E4-B646-8395CE8EF76C}" type="presParOf" srcId="{D1B7C7AB-7141-458D-AAFA-4615F8056FB4}" destId="{F75E5519-9AE7-4D2E-B1B0-A95DCA7F5419}" srcOrd="0" destOrd="0" presId="urn:microsoft.com/office/officeart/2005/8/layout/orgChart1"/>
    <dgm:cxn modelId="{46F65E51-1062-4516-8635-5BAB4DE27B19}" type="presParOf" srcId="{D1B7C7AB-7141-458D-AAFA-4615F8056FB4}" destId="{07F4E3DF-E4D3-4BD0-8ABD-A0FC5CCFCB56}" srcOrd="1" destOrd="0" presId="urn:microsoft.com/office/officeart/2005/8/layout/orgChart1"/>
    <dgm:cxn modelId="{617C6C41-1BB3-4503-8339-959D9835B612}" type="presParOf" srcId="{07F4E3DF-E4D3-4BD0-8ABD-A0FC5CCFCB56}" destId="{A2D9549C-2B16-44E9-8206-1F7329F29349}" srcOrd="0" destOrd="0" presId="urn:microsoft.com/office/officeart/2005/8/layout/orgChart1"/>
    <dgm:cxn modelId="{D91712FC-8C30-43D3-BA36-589E3A4933DA}" type="presParOf" srcId="{A2D9549C-2B16-44E9-8206-1F7329F29349}" destId="{E643A49B-AE7B-4615-A3AC-6C6129FF041E}" srcOrd="0" destOrd="0" presId="urn:microsoft.com/office/officeart/2005/8/layout/orgChart1"/>
    <dgm:cxn modelId="{CC00E654-6525-4F9A-8D3E-55EA3BDF1F2D}" type="presParOf" srcId="{A2D9549C-2B16-44E9-8206-1F7329F29349}" destId="{A79C879F-6ADE-4EA7-95B6-40D32AB936E1}" srcOrd="1" destOrd="0" presId="urn:microsoft.com/office/officeart/2005/8/layout/orgChart1"/>
    <dgm:cxn modelId="{83E613E1-C78A-4BBE-97A3-45507CA57A74}" type="presParOf" srcId="{07F4E3DF-E4D3-4BD0-8ABD-A0FC5CCFCB56}" destId="{5EA4578B-1CB4-422C-93E4-5A4DBB080436}" srcOrd="1" destOrd="0" presId="urn:microsoft.com/office/officeart/2005/8/layout/orgChart1"/>
    <dgm:cxn modelId="{F61711FF-A37D-47B5-886E-E3058B66648E}" type="presParOf" srcId="{5EA4578B-1CB4-422C-93E4-5A4DBB080436}" destId="{431946B7-4FC1-4334-B06D-FDE3B2ADE09A}" srcOrd="0" destOrd="0" presId="urn:microsoft.com/office/officeart/2005/8/layout/orgChart1"/>
    <dgm:cxn modelId="{BDE6EAFE-DF83-41CA-B94C-4BDB34D6A028}" type="presParOf" srcId="{5EA4578B-1CB4-422C-93E4-5A4DBB080436}" destId="{DC65A6C0-07CD-4C84-93E7-CDA6D5310AEB}" srcOrd="1" destOrd="0" presId="urn:microsoft.com/office/officeart/2005/8/layout/orgChart1"/>
    <dgm:cxn modelId="{DCAC55A0-F59B-4AA2-9C20-B96A8EF57C95}" type="presParOf" srcId="{DC65A6C0-07CD-4C84-93E7-CDA6D5310AEB}" destId="{D85B2D80-1363-4223-A062-78A556E7AFF0}" srcOrd="0" destOrd="0" presId="urn:microsoft.com/office/officeart/2005/8/layout/orgChart1"/>
    <dgm:cxn modelId="{27283EAA-3B4E-41E6-88C0-79EFE70AF59B}" type="presParOf" srcId="{D85B2D80-1363-4223-A062-78A556E7AFF0}" destId="{17A6D328-383C-4E18-9FD1-2FEC02897501}" srcOrd="0" destOrd="0" presId="urn:microsoft.com/office/officeart/2005/8/layout/orgChart1"/>
    <dgm:cxn modelId="{26496E4B-32B6-4B58-B567-EA5E63DBD5A9}" type="presParOf" srcId="{D85B2D80-1363-4223-A062-78A556E7AFF0}" destId="{66A258F0-C3F9-4542-8BA9-6ACCB6E047A7}" srcOrd="1" destOrd="0" presId="urn:microsoft.com/office/officeart/2005/8/layout/orgChart1"/>
    <dgm:cxn modelId="{BCDED7CD-377C-4870-B56A-486FBEB58C58}" type="presParOf" srcId="{DC65A6C0-07CD-4C84-93E7-CDA6D5310AEB}" destId="{FE4C485F-44A6-48B0-98EE-12F9982393E4}" srcOrd="1" destOrd="0" presId="urn:microsoft.com/office/officeart/2005/8/layout/orgChart1"/>
    <dgm:cxn modelId="{05747A37-BD25-4F48-88D6-B11B819394E5}" type="presParOf" srcId="{DC65A6C0-07CD-4C84-93E7-CDA6D5310AEB}" destId="{8C58E5A0-E557-4AA1-9214-8EB1ED694DD4}" srcOrd="2" destOrd="0" presId="urn:microsoft.com/office/officeart/2005/8/layout/orgChart1"/>
    <dgm:cxn modelId="{622F7E6E-4700-4AD5-81CD-54C465BC43FA}" type="presParOf" srcId="{5EA4578B-1CB4-422C-93E4-5A4DBB080436}" destId="{A947A95E-93A5-4A3F-AAFF-136C66428DC8}" srcOrd="2" destOrd="0" presId="urn:microsoft.com/office/officeart/2005/8/layout/orgChart1"/>
    <dgm:cxn modelId="{EB742F88-7F28-426B-A1FD-E43EDE840E3F}" type="presParOf" srcId="{5EA4578B-1CB4-422C-93E4-5A4DBB080436}" destId="{C8699D1E-3DA9-4835-9D5D-5EF5E20EAD8B}" srcOrd="3" destOrd="0" presId="urn:microsoft.com/office/officeart/2005/8/layout/orgChart1"/>
    <dgm:cxn modelId="{AEC82733-1F78-4A4D-82AE-107AF987BA1F}" type="presParOf" srcId="{C8699D1E-3DA9-4835-9D5D-5EF5E20EAD8B}" destId="{E2A02CA3-F31E-4491-B259-B8E7C03D5D94}" srcOrd="0" destOrd="0" presId="urn:microsoft.com/office/officeart/2005/8/layout/orgChart1"/>
    <dgm:cxn modelId="{C564A5C3-55C6-468B-A35D-BA87BCEA6CE1}" type="presParOf" srcId="{E2A02CA3-F31E-4491-B259-B8E7C03D5D94}" destId="{905C57B9-10DD-48C9-96D9-D05A7A8DD215}" srcOrd="0" destOrd="0" presId="urn:microsoft.com/office/officeart/2005/8/layout/orgChart1"/>
    <dgm:cxn modelId="{BA0ECB42-F6DD-4439-86E8-C4B128377FF1}" type="presParOf" srcId="{E2A02CA3-F31E-4491-B259-B8E7C03D5D94}" destId="{8274857A-7E73-476A-B7D4-C9C6C2BE4CD6}" srcOrd="1" destOrd="0" presId="urn:microsoft.com/office/officeart/2005/8/layout/orgChart1"/>
    <dgm:cxn modelId="{644DAA42-EF8A-4AC9-AB91-5FD85DA93D24}" type="presParOf" srcId="{C8699D1E-3DA9-4835-9D5D-5EF5E20EAD8B}" destId="{EB448415-BA6F-4717-B16E-2DF75588DDC9}" srcOrd="1" destOrd="0" presId="urn:microsoft.com/office/officeart/2005/8/layout/orgChart1"/>
    <dgm:cxn modelId="{A658B0B8-1EA0-4D1C-AA8E-F47A8BC68EE1}" type="presParOf" srcId="{C8699D1E-3DA9-4835-9D5D-5EF5E20EAD8B}" destId="{642DBB23-E8D8-4668-98A6-824FB23E197F}" srcOrd="2" destOrd="0" presId="urn:microsoft.com/office/officeart/2005/8/layout/orgChart1"/>
    <dgm:cxn modelId="{25A1D812-E0C2-439E-A3BC-46D071E11510}" type="presParOf" srcId="{5EA4578B-1CB4-422C-93E4-5A4DBB080436}" destId="{A13B1248-76E6-4DA3-B8A7-A9B3B708C258}" srcOrd="4" destOrd="0" presId="urn:microsoft.com/office/officeart/2005/8/layout/orgChart1"/>
    <dgm:cxn modelId="{27E12B49-0811-4F18-986F-87CF3E8C10D2}" type="presParOf" srcId="{5EA4578B-1CB4-422C-93E4-5A4DBB080436}" destId="{D28DA7A3-FFEF-4F35-8715-BF121B088306}" srcOrd="5" destOrd="0" presId="urn:microsoft.com/office/officeart/2005/8/layout/orgChart1"/>
    <dgm:cxn modelId="{A019C3D8-2DA2-46D3-BFF9-F3FC83749403}" type="presParOf" srcId="{D28DA7A3-FFEF-4F35-8715-BF121B088306}" destId="{0A07E0B3-B6C2-4EDF-88BB-7CB688F7004C}" srcOrd="0" destOrd="0" presId="urn:microsoft.com/office/officeart/2005/8/layout/orgChart1"/>
    <dgm:cxn modelId="{71C89C63-7736-4506-B1D9-83C2D2DA5727}" type="presParOf" srcId="{0A07E0B3-B6C2-4EDF-88BB-7CB688F7004C}" destId="{68B8DAFC-6D37-424B-A5DE-806226899038}" srcOrd="0" destOrd="0" presId="urn:microsoft.com/office/officeart/2005/8/layout/orgChart1"/>
    <dgm:cxn modelId="{D6704AFA-4FA7-48E2-ABA3-9C8838C44511}" type="presParOf" srcId="{0A07E0B3-B6C2-4EDF-88BB-7CB688F7004C}" destId="{63499B20-9889-478D-AC2B-54ED78244CFF}" srcOrd="1" destOrd="0" presId="urn:microsoft.com/office/officeart/2005/8/layout/orgChart1"/>
    <dgm:cxn modelId="{2324302F-BAC1-4850-A1A1-16FE2E90D2AE}" type="presParOf" srcId="{D28DA7A3-FFEF-4F35-8715-BF121B088306}" destId="{7971E408-1BA1-4CD7-A911-B89E9F086F23}" srcOrd="1" destOrd="0" presId="urn:microsoft.com/office/officeart/2005/8/layout/orgChart1"/>
    <dgm:cxn modelId="{2B740626-F2EE-4932-BB87-35AFCE890DC7}" type="presParOf" srcId="{D28DA7A3-FFEF-4F35-8715-BF121B088306}" destId="{75B920A0-CC58-47EA-B6BA-ADE67A6316DC}" srcOrd="2" destOrd="0" presId="urn:microsoft.com/office/officeart/2005/8/layout/orgChart1"/>
    <dgm:cxn modelId="{9FBFD089-924A-4CCA-8C14-16AB7965012C}" type="presParOf" srcId="{5EA4578B-1CB4-422C-93E4-5A4DBB080436}" destId="{31CF56B6-FC15-4902-92B7-9FC8DDB8566A}" srcOrd="6" destOrd="0" presId="urn:microsoft.com/office/officeart/2005/8/layout/orgChart1"/>
    <dgm:cxn modelId="{32EA7A3F-E24D-4D0F-B2B9-A2B8CBCA46E4}" type="presParOf" srcId="{5EA4578B-1CB4-422C-93E4-5A4DBB080436}" destId="{283E16CC-B274-4353-811B-E018B3CC7093}" srcOrd="7" destOrd="0" presId="urn:microsoft.com/office/officeart/2005/8/layout/orgChart1"/>
    <dgm:cxn modelId="{0C388850-8FB0-4E05-8553-B1F633B2C33F}" type="presParOf" srcId="{283E16CC-B274-4353-811B-E018B3CC7093}" destId="{878674A0-D926-4EBF-A34A-B8B116B6E72D}" srcOrd="0" destOrd="0" presId="urn:microsoft.com/office/officeart/2005/8/layout/orgChart1"/>
    <dgm:cxn modelId="{BF8A13F7-77B3-4DAB-9DFF-38DE3931EE3D}" type="presParOf" srcId="{878674A0-D926-4EBF-A34A-B8B116B6E72D}" destId="{EF89D21A-2682-4BFA-9396-075D19CA332F}" srcOrd="0" destOrd="0" presId="urn:microsoft.com/office/officeart/2005/8/layout/orgChart1"/>
    <dgm:cxn modelId="{5EC80C8A-CE4F-4771-B6D4-DA52EDB1D5FA}" type="presParOf" srcId="{878674A0-D926-4EBF-A34A-B8B116B6E72D}" destId="{6217696B-7D77-48B6-BF04-18BA89437448}" srcOrd="1" destOrd="0" presId="urn:microsoft.com/office/officeart/2005/8/layout/orgChart1"/>
    <dgm:cxn modelId="{115E1AAD-4C73-47E3-908B-CA67D140407D}" type="presParOf" srcId="{283E16CC-B274-4353-811B-E018B3CC7093}" destId="{B07DBA8C-E9D8-466F-B2B9-EAC01FE80F7D}" srcOrd="1" destOrd="0" presId="urn:microsoft.com/office/officeart/2005/8/layout/orgChart1"/>
    <dgm:cxn modelId="{F34DE568-1031-4AE0-A515-F444ABFFB22A}" type="presParOf" srcId="{283E16CC-B274-4353-811B-E018B3CC7093}" destId="{FB3F11C4-957E-4DE8-BFD8-291C06A47E8B}" srcOrd="2" destOrd="0" presId="urn:microsoft.com/office/officeart/2005/8/layout/orgChart1"/>
    <dgm:cxn modelId="{D057E2F1-BE95-48D3-AE52-E39352B71F7B}" type="presParOf" srcId="{07F4E3DF-E4D3-4BD0-8ABD-A0FC5CCFCB56}" destId="{254E33AF-85A8-4E8D-A271-D20C840FC889}" srcOrd="2" destOrd="0" presId="urn:microsoft.com/office/officeart/2005/8/layout/orgChart1"/>
    <dgm:cxn modelId="{A64F3A8B-81FA-4884-9408-35A50F05A0A3}" type="presParOf" srcId="{CB368B07-3597-40F9-9F18-AF2F0A9A0268}" destId="{A818EB27-F9B1-445C-828E-3ADDD0FC683E}" srcOrd="2" destOrd="0" presId="urn:microsoft.com/office/officeart/2005/8/layout/orgChart1"/>
    <dgm:cxn modelId="{35D02EEE-2F6C-4C9D-A1DD-AFD271F0633B}" type="presParOf" srcId="{9D24FB81-76D0-4275-A244-169EA630E37F}" destId="{9AE7E914-D120-4A93-AE51-8D9A371B4A00}" srcOrd="4" destOrd="0" presId="urn:microsoft.com/office/officeart/2005/8/layout/orgChart1"/>
    <dgm:cxn modelId="{5C5B0450-A2E1-4500-9FB5-C1B49B903DA5}" type="presParOf" srcId="{9D24FB81-76D0-4275-A244-169EA630E37F}" destId="{47D48ED6-E22B-4131-95E9-CFF2C93F53D7}" srcOrd="5" destOrd="0" presId="urn:microsoft.com/office/officeart/2005/8/layout/orgChart1"/>
    <dgm:cxn modelId="{9099ED1F-7E13-4E10-83EC-C67109A3FDB2}" type="presParOf" srcId="{47D48ED6-E22B-4131-95E9-CFF2C93F53D7}" destId="{3BB35394-07EC-4CFE-A2AB-267E14827482}" srcOrd="0" destOrd="0" presId="urn:microsoft.com/office/officeart/2005/8/layout/orgChart1"/>
    <dgm:cxn modelId="{96F9DAFB-2FE4-4DCD-BC09-EE278B5E17B9}" type="presParOf" srcId="{3BB35394-07EC-4CFE-A2AB-267E14827482}" destId="{66E94841-BFE3-450D-84FA-F008F8810FEE}" srcOrd="0" destOrd="0" presId="urn:microsoft.com/office/officeart/2005/8/layout/orgChart1"/>
    <dgm:cxn modelId="{95CA92C7-C4A8-4B5C-8397-D675ED687EE1}" type="presParOf" srcId="{3BB35394-07EC-4CFE-A2AB-267E14827482}" destId="{43036912-40D8-4561-B495-42DCFE4E9016}" srcOrd="1" destOrd="0" presId="urn:microsoft.com/office/officeart/2005/8/layout/orgChart1"/>
    <dgm:cxn modelId="{5CA00F53-F9C2-4527-8B38-570614AD5ACF}" type="presParOf" srcId="{47D48ED6-E22B-4131-95E9-CFF2C93F53D7}" destId="{64D3E662-703B-4EC1-BC4D-BA7DAC838787}" srcOrd="1" destOrd="0" presId="urn:microsoft.com/office/officeart/2005/8/layout/orgChart1"/>
    <dgm:cxn modelId="{C713206A-5815-4CF0-9B2A-0F8900F3BC11}" type="presParOf" srcId="{64D3E662-703B-4EC1-BC4D-BA7DAC838787}" destId="{1D9488BD-46FB-4D4E-88CC-51C874B529F8}" srcOrd="0" destOrd="0" presId="urn:microsoft.com/office/officeart/2005/8/layout/orgChart1"/>
    <dgm:cxn modelId="{E05105D4-1196-43A5-8227-31496B65DCF2}" type="presParOf" srcId="{64D3E662-703B-4EC1-BC4D-BA7DAC838787}" destId="{58CF6E3C-3930-45CD-B043-6EE83C993BC7}" srcOrd="1" destOrd="0" presId="urn:microsoft.com/office/officeart/2005/8/layout/orgChart1"/>
    <dgm:cxn modelId="{4B476C29-4AC9-4BA0-BE73-CD62891EEDB5}" type="presParOf" srcId="{58CF6E3C-3930-45CD-B043-6EE83C993BC7}" destId="{88CC72BC-51E8-4001-9C48-08D3FAE26415}" srcOrd="0" destOrd="0" presId="urn:microsoft.com/office/officeart/2005/8/layout/orgChart1"/>
    <dgm:cxn modelId="{3379A544-EAB4-4AFA-9CB0-75AAE020D1D7}" type="presParOf" srcId="{88CC72BC-51E8-4001-9C48-08D3FAE26415}" destId="{9B0E1335-3232-4125-A8F7-72F5409F3A15}" srcOrd="0" destOrd="0" presId="urn:microsoft.com/office/officeart/2005/8/layout/orgChart1"/>
    <dgm:cxn modelId="{7C313D69-A873-4314-8B42-A8D29535EB16}" type="presParOf" srcId="{88CC72BC-51E8-4001-9C48-08D3FAE26415}" destId="{C467630B-4527-4862-B2B3-6CD9D897B6F0}" srcOrd="1" destOrd="0" presId="urn:microsoft.com/office/officeart/2005/8/layout/orgChart1"/>
    <dgm:cxn modelId="{A431BB64-AB39-4876-839F-20C2C5373554}" type="presParOf" srcId="{58CF6E3C-3930-45CD-B043-6EE83C993BC7}" destId="{604C8810-708F-4AE8-891A-21806EDF82E2}" srcOrd="1" destOrd="0" presId="urn:microsoft.com/office/officeart/2005/8/layout/orgChart1"/>
    <dgm:cxn modelId="{8E28F8D5-3A37-42E7-B75F-05654B20CBA4}" type="presParOf" srcId="{604C8810-708F-4AE8-891A-21806EDF82E2}" destId="{694D7DDA-9C56-4F9B-9D57-C3094ADDCBBA}" srcOrd="0" destOrd="0" presId="urn:microsoft.com/office/officeart/2005/8/layout/orgChart1"/>
    <dgm:cxn modelId="{967565C0-0955-435E-A7FD-44F4CD7B82E7}" type="presParOf" srcId="{604C8810-708F-4AE8-891A-21806EDF82E2}" destId="{D43AE768-C573-4EB6-8FEE-CE4D2C7FBB86}" srcOrd="1" destOrd="0" presId="urn:microsoft.com/office/officeart/2005/8/layout/orgChart1"/>
    <dgm:cxn modelId="{688146AA-3576-4A77-AAF4-5F3FD8C0667D}" type="presParOf" srcId="{D43AE768-C573-4EB6-8FEE-CE4D2C7FBB86}" destId="{76F9C93D-FA4D-497F-AC46-17BF05DE0C05}" srcOrd="0" destOrd="0" presId="urn:microsoft.com/office/officeart/2005/8/layout/orgChart1"/>
    <dgm:cxn modelId="{E211FBF9-ADAC-4787-9DB3-90CE53CB1A33}" type="presParOf" srcId="{76F9C93D-FA4D-497F-AC46-17BF05DE0C05}" destId="{1F8DF2B6-2F84-4DF8-91CE-FEE1E9AC18A6}" srcOrd="0" destOrd="0" presId="urn:microsoft.com/office/officeart/2005/8/layout/orgChart1"/>
    <dgm:cxn modelId="{875FC7A0-A4CA-4BDF-AA99-51CA8604E185}" type="presParOf" srcId="{76F9C93D-FA4D-497F-AC46-17BF05DE0C05}" destId="{9E8FF579-3C12-462A-AF20-320CDDF9128F}" srcOrd="1" destOrd="0" presId="urn:microsoft.com/office/officeart/2005/8/layout/orgChart1"/>
    <dgm:cxn modelId="{E9D8F9DB-C94F-4C58-9746-78A3BE2F0765}" type="presParOf" srcId="{D43AE768-C573-4EB6-8FEE-CE4D2C7FBB86}" destId="{302CE20F-4BFA-4852-AC5D-207A9A1858A7}" srcOrd="1" destOrd="0" presId="urn:microsoft.com/office/officeart/2005/8/layout/orgChart1"/>
    <dgm:cxn modelId="{062EB29E-C5C1-42E6-99C8-1369B69C14BE}" type="presParOf" srcId="{D43AE768-C573-4EB6-8FEE-CE4D2C7FBB86}" destId="{959DBD7D-116C-43B1-8A9F-FB8953E40599}" srcOrd="2" destOrd="0" presId="urn:microsoft.com/office/officeart/2005/8/layout/orgChart1"/>
    <dgm:cxn modelId="{9504072E-700C-4D87-9CD2-96BF13BE7D02}" type="presParOf" srcId="{604C8810-708F-4AE8-891A-21806EDF82E2}" destId="{1E18C3D0-DBF8-4C7C-9E27-988B2A08040F}" srcOrd="2" destOrd="0" presId="urn:microsoft.com/office/officeart/2005/8/layout/orgChart1"/>
    <dgm:cxn modelId="{38151975-72D1-4441-BF50-3E1128B8B538}" type="presParOf" srcId="{604C8810-708F-4AE8-891A-21806EDF82E2}" destId="{82C90CFF-CFC1-432E-B1E8-74CA4ED58DEC}" srcOrd="3" destOrd="0" presId="urn:microsoft.com/office/officeart/2005/8/layout/orgChart1"/>
    <dgm:cxn modelId="{07BA2DB5-46B0-4A22-AFA0-64D072EC4C89}" type="presParOf" srcId="{82C90CFF-CFC1-432E-B1E8-74CA4ED58DEC}" destId="{D36C86C6-83EC-4335-96D3-7E4BFBC6C81D}" srcOrd="0" destOrd="0" presId="urn:microsoft.com/office/officeart/2005/8/layout/orgChart1"/>
    <dgm:cxn modelId="{30312D20-4EBB-4A5B-9701-9821AC917AC0}" type="presParOf" srcId="{D36C86C6-83EC-4335-96D3-7E4BFBC6C81D}" destId="{76ED72DC-F189-4CB7-982C-7A75D107AB87}" srcOrd="0" destOrd="0" presId="urn:microsoft.com/office/officeart/2005/8/layout/orgChart1"/>
    <dgm:cxn modelId="{D5FF60DF-57CC-49F7-9948-61D5E666ED9B}" type="presParOf" srcId="{D36C86C6-83EC-4335-96D3-7E4BFBC6C81D}" destId="{5283B871-AE63-483D-AEED-96EDB94999C3}" srcOrd="1" destOrd="0" presId="urn:microsoft.com/office/officeart/2005/8/layout/orgChart1"/>
    <dgm:cxn modelId="{D0C5949D-B7D3-45E4-A5A6-804F86E2556F}" type="presParOf" srcId="{82C90CFF-CFC1-432E-B1E8-74CA4ED58DEC}" destId="{B6D8B5E6-2E8F-4FFC-AD93-7310B2AAA886}" srcOrd="1" destOrd="0" presId="urn:microsoft.com/office/officeart/2005/8/layout/orgChart1"/>
    <dgm:cxn modelId="{81B03D9A-2843-42C9-AB3A-A53DE71975BF}" type="presParOf" srcId="{82C90CFF-CFC1-432E-B1E8-74CA4ED58DEC}" destId="{FE5F29AC-1626-4D12-9F46-E3F0AA19C125}" srcOrd="2" destOrd="0" presId="urn:microsoft.com/office/officeart/2005/8/layout/orgChart1"/>
    <dgm:cxn modelId="{96B68739-66A5-4262-BABA-78B8C2157BB7}" type="presParOf" srcId="{604C8810-708F-4AE8-891A-21806EDF82E2}" destId="{A411F6B7-AE1B-4992-864A-6D521C8FB962}" srcOrd="4" destOrd="0" presId="urn:microsoft.com/office/officeart/2005/8/layout/orgChart1"/>
    <dgm:cxn modelId="{9A8057D4-4553-4C2B-AB08-7716794BA45F}" type="presParOf" srcId="{604C8810-708F-4AE8-891A-21806EDF82E2}" destId="{B18482F1-6224-45D5-B644-71C1585247A6}" srcOrd="5" destOrd="0" presId="urn:microsoft.com/office/officeart/2005/8/layout/orgChart1"/>
    <dgm:cxn modelId="{CEDC8343-CE9A-4497-994E-66E393113CD7}" type="presParOf" srcId="{B18482F1-6224-45D5-B644-71C1585247A6}" destId="{8C5A22B7-0D78-45C1-9B93-459D01197599}" srcOrd="0" destOrd="0" presId="urn:microsoft.com/office/officeart/2005/8/layout/orgChart1"/>
    <dgm:cxn modelId="{6A60513A-40EB-44A3-884A-E254C1C274FE}" type="presParOf" srcId="{8C5A22B7-0D78-45C1-9B93-459D01197599}" destId="{8A198152-AA8E-4D51-93C4-49A0980347CB}" srcOrd="0" destOrd="0" presId="urn:microsoft.com/office/officeart/2005/8/layout/orgChart1"/>
    <dgm:cxn modelId="{96FB94BB-06C7-476F-9CB7-41171BE67E30}" type="presParOf" srcId="{8C5A22B7-0D78-45C1-9B93-459D01197599}" destId="{1623116A-A42B-493A-A76D-5031B556F2E0}" srcOrd="1" destOrd="0" presId="urn:microsoft.com/office/officeart/2005/8/layout/orgChart1"/>
    <dgm:cxn modelId="{22C558D2-FF62-40AD-938D-6A758A908F95}" type="presParOf" srcId="{B18482F1-6224-45D5-B644-71C1585247A6}" destId="{025533B4-72E0-45D6-9DB6-847A4B9054CA}" srcOrd="1" destOrd="0" presId="urn:microsoft.com/office/officeart/2005/8/layout/orgChart1"/>
    <dgm:cxn modelId="{30463AA0-4E52-4FED-BA72-AFF244E7AC1C}" type="presParOf" srcId="{B18482F1-6224-45D5-B644-71C1585247A6}" destId="{70F89CA3-F258-494C-8261-CC789A24C364}" srcOrd="2" destOrd="0" presId="urn:microsoft.com/office/officeart/2005/8/layout/orgChart1"/>
    <dgm:cxn modelId="{FA75308A-3CD9-407E-BF7C-0C4FF15322BE}" type="presParOf" srcId="{604C8810-708F-4AE8-891A-21806EDF82E2}" destId="{6C148335-0CC5-491D-85E1-15FDACAA513F}" srcOrd="6" destOrd="0" presId="urn:microsoft.com/office/officeart/2005/8/layout/orgChart1"/>
    <dgm:cxn modelId="{15799EEB-4267-46E2-9E24-B3BEC441DB68}" type="presParOf" srcId="{604C8810-708F-4AE8-891A-21806EDF82E2}" destId="{C502C481-D432-4BE7-8EFD-FC5B0F20C9C0}" srcOrd="7" destOrd="0" presId="urn:microsoft.com/office/officeart/2005/8/layout/orgChart1"/>
    <dgm:cxn modelId="{D96613CF-9F65-4DF0-A76A-23E56AE24330}" type="presParOf" srcId="{C502C481-D432-4BE7-8EFD-FC5B0F20C9C0}" destId="{3BA69179-E642-4207-9FB7-5C58ACFB546A}" srcOrd="0" destOrd="0" presId="urn:microsoft.com/office/officeart/2005/8/layout/orgChart1"/>
    <dgm:cxn modelId="{9233A6C2-E8AC-406F-B192-7DA30DFDA5D8}" type="presParOf" srcId="{3BA69179-E642-4207-9FB7-5C58ACFB546A}" destId="{F045A1C3-5B5A-462A-B5A2-51B27ADF1492}" srcOrd="0" destOrd="0" presId="urn:microsoft.com/office/officeart/2005/8/layout/orgChart1"/>
    <dgm:cxn modelId="{52D781FB-7EAB-4FF7-8E2F-5D472F7DA2E1}" type="presParOf" srcId="{3BA69179-E642-4207-9FB7-5C58ACFB546A}" destId="{FD12F89F-DC45-4238-8119-22A4B48EAB4F}" srcOrd="1" destOrd="0" presId="urn:microsoft.com/office/officeart/2005/8/layout/orgChart1"/>
    <dgm:cxn modelId="{842FCB0C-37FD-418F-93D5-D71384AEFF60}" type="presParOf" srcId="{C502C481-D432-4BE7-8EFD-FC5B0F20C9C0}" destId="{8C4C80E5-6D37-4ACA-B578-1419E5531E5B}" srcOrd="1" destOrd="0" presId="urn:microsoft.com/office/officeart/2005/8/layout/orgChart1"/>
    <dgm:cxn modelId="{D1842A81-A5B6-4B54-9A10-0C68093F3DA6}" type="presParOf" srcId="{C502C481-D432-4BE7-8EFD-FC5B0F20C9C0}" destId="{8709034B-D228-4C0A-B075-D72B3F2D0746}" srcOrd="2" destOrd="0" presId="urn:microsoft.com/office/officeart/2005/8/layout/orgChart1"/>
    <dgm:cxn modelId="{0CC74FB5-1EB5-4DB5-B6BE-B0951D69F74A}" type="presParOf" srcId="{58CF6E3C-3930-45CD-B043-6EE83C993BC7}" destId="{3E27EAEF-8559-421C-BC04-A0DCC7EFCA5E}" srcOrd="2" destOrd="0" presId="urn:microsoft.com/office/officeart/2005/8/layout/orgChart1"/>
    <dgm:cxn modelId="{C6911DD2-0227-402B-A79D-E005A3609446}" type="presParOf" srcId="{47D48ED6-E22B-4131-95E9-CFF2C93F53D7}" destId="{37DFADC6-93D4-4075-8574-EC14D2A3B9EC}" srcOrd="2" destOrd="0" presId="urn:microsoft.com/office/officeart/2005/8/layout/orgChart1"/>
    <dgm:cxn modelId="{125C2C59-9951-48E4-9336-2E3ED63A5080}" type="presParOf" srcId="{9D24FB81-76D0-4275-A244-169EA630E37F}" destId="{949EC4BF-E317-46D8-9B9C-A41D7F0C1228}" srcOrd="6" destOrd="0" presId="urn:microsoft.com/office/officeart/2005/8/layout/orgChart1"/>
    <dgm:cxn modelId="{98A9CC72-DEB9-4791-9B4C-7A89202AB894}" type="presParOf" srcId="{9D24FB81-76D0-4275-A244-169EA630E37F}" destId="{11272427-8E84-434D-9AF4-16C369A9C698}" srcOrd="7" destOrd="0" presId="urn:microsoft.com/office/officeart/2005/8/layout/orgChart1"/>
    <dgm:cxn modelId="{E0104538-08AC-46C1-A880-A0ABF5821E97}" type="presParOf" srcId="{11272427-8E84-434D-9AF4-16C369A9C698}" destId="{7C164A3C-4308-4898-A657-0F7AB2251204}" srcOrd="0" destOrd="0" presId="urn:microsoft.com/office/officeart/2005/8/layout/orgChart1"/>
    <dgm:cxn modelId="{12E63E56-DD32-4893-9F13-BE2412AD5753}" type="presParOf" srcId="{7C164A3C-4308-4898-A657-0F7AB2251204}" destId="{79686FE5-4BD8-4EB7-A0F4-EFE1CCF53A1B}" srcOrd="0" destOrd="0" presId="urn:microsoft.com/office/officeart/2005/8/layout/orgChart1"/>
    <dgm:cxn modelId="{E1CEA75C-8E51-4A93-A071-B3C16FEC4C0E}" type="presParOf" srcId="{7C164A3C-4308-4898-A657-0F7AB2251204}" destId="{93D8B794-CA62-4E26-BA1C-09CAF428E9C9}" srcOrd="1" destOrd="0" presId="urn:microsoft.com/office/officeart/2005/8/layout/orgChart1"/>
    <dgm:cxn modelId="{A29DD1CC-6113-4AAC-99DE-3A6DC2C8365A}" type="presParOf" srcId="{11272427-8E84-434D-9AF4-16C369A9C698}" destId="{070C79AD-AD56-47A4-81FA-5ED6758BB1D7}" srcOrd="1" destOrd="0" presId="urn:microsoft.com/office/officeart/2005/8/layout/orgChart1"/>
    <dgm:cxn modelId="{0CDA8C5B-3EB3-4415-84CD-7678C0FBBB69}" type="presParOf" srcId="{070C79AD-AD56-47A4-81FA-5ED6758BB1D7}" destId="{FCCFF455-6CB7-468F-8C6B-51F7877CE569}" srcOrd="0" destOrd="0" presId="urn:microsoft.com/office/officeart/2005/8/layout/orgChart1"/>
    <dgm:cxn modelId="{90ECD60A-6432-45FA-B8F9-4DE153DC5222}" type="presParOf" srcId="{070C79AD-AD56-47A4-81FA-5ED6758BB1D7}" destId="{12D11129-EAAA-46C5-AF4F-871C766BDD2E}" srcOrd="1" destOrd="0" presId="urn:microsoft.com/office/officeart/2005/8/layout/orgChart1"/>
    <dgm:cxn modelId="{58C3509E-EDE5-428B-A7EA-2560F9DA8694}" type="presParOf" srcId="{12D11129-EAAA-46C5-AF4F-871C766BDD2E}" destId="{045136E9-37A5-4787-8EEF-1C5BAA21295A}" srcOrd="0" destOrd="0" presId="urn:microsoft.com/office/officeart/2005/8/layout/orgChart1"/>
    <dgm:cxn modelId="{0A25B7B3-18A4-40A5-8018-D721BCD3BD00}" type="presParOf" srcId="{045136E9-37A5-4787-8EEF-1C5BAA21295A}" destId="{8A1A2739-DF34-4F95-A17F-56ED0B1071C1}" srcOrd="0" destOrd="0" presId="urn:microsoft.com/office/officeart/2005/8/layout/orgChart1"/>
    <dgm:cxn modelId="{4BEF185A-6273-4699-9371-2E60758A3848}" type="presParOf" srcId="{045136E9-37A5-4787-8EEF-1C5BAA21295A}" destId="{6B88FB92-B148-484C-B95A-0D6D01D7DDCD}" srcOrd="1" destOrd="0" presId="urn:microsoft.com/office/officeart/2005/8/layout/orgChart1"/>
    <dgm:cxn modelId="{3EDE5570-13C6-4C1F-BC59-2B8C83930D93}" type="presParOf" srcId="{12D11129-EAAA-46C5-AF4F-871C766BDD2E}" destId="{80D8BE10-E571-45E8-82A6-925B2554EF59}" srcOrd="1" destOrd="0" presId="urn:microsoft.com/office/officeart/2005/8/layout/orgChart1"/>
    <dgm:cxn modelId="{58F82B74-DB35-4E9E-A592-17256FF39721}" type="presParOf" srcId="{80D8BE10-E571-45E8-82A6-925B2554EF59}" destId="{7D6C00A9-F37A-4523-B6CF-6ECC9EDBE679}" srcOrd="0" destOrd="0" presId="urn:microsoft.com/office/officeart/2005/8/layout/orgChart1"/>
    <dgm:cxn modelId="{6B31AC80-5143-430B-BE7F-1EFD46AEA960}" type="presParOf" srcId="{80D8BE10-E571-45E8-82A6-925B2554EF59}" destId="{A570CCD0-4A67-49B4-BA18-5CB067ABE7D0}" srcOrd="1" destOrd="0" presId="urn:microsoft.com/office/officeart/2005/8/layout/orgChart1"/>
    <dgm:cxn modelId="{842DD5D3-D3FA-4EE6-9A03-269BEC6A4944}" type="presParOf" srcId="{A570CCD0-4A67-49B4-BA18-5CB067ABE7D0}" destId="{03002020-1F49-4F20-A830-798F410D9BBA}" srcOrd="0" destOrd="0" presId="urn:microsoft.com/office/officeart/2005/8/layout/orgChart1"/>
    <dgm:cxn modelId="{958F3C63-EE6B-403F-94C9-F8024705D060}" type="presParOf" srcId="{03002020-1F49-4F20-A830-798F410D9BBA}" destId="{FFA14D4C-DDFE-4332-97E8-3D6C13543D92}" srcOrd="0" destOrd="0" presId="urn:microsoft.com/office/officeart/2005/8/layout/orgChart1"/>
    <dgm:cxn modelId="{5EC0CFBC-1F1D-49C6-826C-5E667463F9F6}" type="presParOf" srcId="{03002020-1F49-4F20-A830-798F410D9BBA}" destId="{0738EDD1-6697-4A63-B92D-4474CC893029}" srcOrd="1" destOrd="0" presId="urn:microsoft.com/office/officeart/2005/8/layout/orgChart1"/>
    <dgm:cxn modelId="{4059D414-7C27-4BA8-A89F-AB9355162C72}" type="presParOf" srcId="{A570CCD0-4A67-49B4-BA18-5CB067ABE7D0}" destId="{0315EF7A-CF9F-4317-83B1-4080E0B37EBE}" srcOrd="1" destOrd="0" presId="urn:microsoft.com/office/officeart/2005/8/layout/orgChart1"/>
    <dgm:cxn modelId="{D61132E6-3B08-4B73-BF87-7306D60B9D74}" type="presParOf" srcId="{0315EF7A-CF9F-4317-83B1-4080E0B37EBE}" destId="{3E0971B5-89BE-4109-AC66-2D3FF76B019C}" srcOrd="0" destOrd="0" presId="urn:microsoft.com/office/officeart/2005/8/layout/orgChart1"/>
    <dgm:cxn modelId="{FD71BBCF-142F-44A6-B94F-082A4951C627}" type="presParOf" srcId="{0315EF7A-CF9F-4317-83B1-4080E0B37EBE}" destId="{B1CD24DB-44C7-4F9C-A0EB-735109DCED9F}" srcOrd="1" destOrd="0" presId="urn:microsoft.com/office/officeart/2005/8/layout/orgChart1"/>
    <dgm:cxn modelId="{D856EE0F-E224-4770-939B-DF36F5E482B2}" type="presParOf" srcId="{B1CD24DB-44C7-4F9C-A0EB-735109DCED9F}" destId="{7916DE3E-DBDA-42B5-885A-B7DDF07AEDCD}" srcOrd="0" destOrd="0" presId="urn:microsoft.com/office/officeart/2005/8/layout/orgChart1"/>
    <dgm:cxn modelId="{E9FCEE9A-6C21-422B-8270-F234FF091BBB}" type="presParOf" srcId="{7916DE3E-DBDA-42B5-885A-B7DDF07AEDCD}" destId="{64606F9A-F13C-4AA5-97A2-DBCFAA55745E}" srcOrd="0" destOrd="0" presId="urn:microsoft.com/office/officeart/2005/8/layout/orgChart1"/>
    <dgm:cxn modelId="{E8385EB1-4524-4F8E-B670-88216B81BA5F}" type="presParOf" srcId="{7916DE3E-DBDA-42B5-885A-B7DDF07AEDCD}" destId="{17D41D73-AB39-4E45-B93F-E85CAA7C95D0}" srcOrd="1" destOrd="0" presId="urn:microsoft.com/office/officeart/2005/8/layout/orgChart1"/>
    <dgm:cxn modelId="{553AAE6A-C634-42DE-9392-CEC839020741}" type="presParOf" srcId="{B1CD24DB-44C7-4F9C-A0EB-735109DCED9F}" destId="{BE8AF5CF-6245-4A99-AE0F-156FE8277259}" srcOrd="1" destOrd="0" presId="urn:microsoft.com/office/officeart/2005/8/layout/orgChart1"/>
    <dgm:cxn modelId="{55703A38-3E8C-4595-9FF7-86BFC366FA16}" type="presParOf" srcId="{B1CD24DB-44C7-4F9C-A0EB-735109DCED9F}" destId="{4E39E8E6-C392-451C-A5E5-769F2881ECF1}" srcOrd="2" destOrd="0" presId="urn:microsoft.com/office/officeart/2005/8/layout/orgChart1"/>
    <dgm:cxn modelId="{A2D5CD7D-55A5-4347-B803-F5EB3403C73A}" type="presParOf" srcId="{0315EF7A-CF9F-4317-83B1-4080E0B37EBE}" destId="{0FFEE6A3-31D5-49BD-B310-17A4EED10967}" srcOrd="2" destOrd="0" presId="urn:microsoft.com/office/officeart/2005/8/layout/orgChart1"/>
    <dgm:cxn modelId="{2FA1FC56-EE77-462D-B680-7F0C29A621CE}" type="presParOf" srcId="{0315EF7A-CF9F-4317-83B1-4080E0B37EBE}" destId="{8806CF46-2179-4139-9ABB-0D180F48D1B5}" srcOrd="3" destOrd="0" presId="urn:microsoft.com/office/officeart/2005/8/layout/orgChart1"/>
    <dgm:cxn modelId="{DAF09C0D-ABC0-4853-BF02-DBABE0A8883E}" type="presParOf" srcId="{8806CF46-2179-4139-9ABB-0D180F48D1B5}" destId="{C802D74C-6433-4D88-B019-B1ED2B328E4D}" srcOrd="0" destOrd="0" presId="urn:microsoft.com/office/officeart/2005/8/layout/orgChart1"/>
    <dgm:cxn modelId="{4C3796AF-CCB0-4B0C-8AED-DA34F11959D0}" type="presParOf" srcId="{C802D74C-6433-4D88-B019-B1ED2B328E4D}" destId="{50DA8112-7F80-470C-92A1-8D3DBAD88562}" srcOrd="0" destOrd="0" presId="urn:microsoft.com/office/officeart/2005/8/layout/orgChart1"/>
    <dgm:cxn modelId="{34F3C137-944E-401C-BA43-FB5136932737}" type="presParOf" srcId="{C802D74C-6433-4D88-B019-B1ED2B328E4D}" destId="{4AEFD918-3DC3-41E4-90B3-8ED91B74E044}" srcOrd="1" destOrd="0" presId="urn:microsoft.com/office/officeart/2005/8/layout/orgChart1"/>
    <dgm:cxn modelId="{2E66E1FE-1A74-4A0E-AD01-A7075862FE81}" type="presParOf" srcId="{8806CF46-2179-4139-9ABB-0D180F48D1B5}" destId="{77C3F2E4-A474-49EA-8CE9-50AA8A8622B0}" srcOrd="1" destOrd="0" presId="urn:microsoft.com/office/officeart/2005/8/layout/orgChart1"/>
    <dgm:cxn modelId="{63B59BF0-DDAD-481B-9246-9A1B8F46C478}" type="presParOf" srcId="{8806CF46-2179-4139-9ABB-0D180F48D1B5}" destId="{F61D4DF3-2BE6-41AE-886D-6E32FE6E131E}" srcOrd="2" destOrd="0" presId="urn:microsoft.com/office/officeart/2005/8/layout/orgChart1"/>
    <dgm:cxn modelId="{3B784567-ABA5-456B-BFBC-3E926BF8CBED}" type="presParOf" srcId="{0315EF7A-CF9F-4317-83B1-4080E0B37EBE}" destId="{B01FCF95-8145-4570-98D8-DA013B614439}" srcOrd="4" destOrd="0" presId="urn:microsoft.com/office/officeart/2005/8/layout/orgChart1"/>
    <dgm:cxn modelId="{910B1A2E-ADA8-468C-BD89-AFFFA0E8C16D}" type="presParOf" srcId="{0315EF7A-CF9F-4317-83B1-4080E0B37EBE}" destId="{5DF543DC-3510-4A24-B399-FD276AE4A729}" srcOrd="5" destOrd="0" presId="urn:microsoft.com/office/officeart/2005/8/layout/orgChart1"/>
    <dgm:cxn modelId="{E68F5256-05CE-451F-A1B0-00F35D072217}" type="presParOf" srcId="{5DF543DC-3510-4A24-B399-FD276AE4A729}" destId="{2C73BE62-5ADF-46E0-9689-FB9946FFCA3E}" srcOrd="0" destOrd="0" presId="urn:microsoft.com/office/officeart/2005/8/layout/orgChart1"/>
    <dgm:cxn modelId="{DEF1A07F-13D2-46DA-8565-652455F536A6}" type="presParOf" srcId="{2C73BE62-5ADF-46E0-9689-FB9946FFCA3E}" destId="{00F266AC-0BA3-43A8-8F44-75DEC4FC0CC7}" srcOrd="0" destOrd="0" presId="urn:microsoft.com/office/officeart/2005/8/layout/orgChart1"/>
    <dgm:cxn modelId="{0288E43C-7E29-4485-BCAE-7A50B3CF8D2D}" type="presParOf" srcId="{2C73BE62-5ADF-46E0-9689-FB9946FFCA3E}" destId="{CB20AB9A-2220-46F2-BEAD-16A3AE812195}" srcOrd="1" destOrd="0" presId="urn:microsoft.com/office/officeart/2005/8/layout/orgChart1"/>
    <dgm:cxn modelId="{7A81F0D7-B888-4E2E-A5A7-6E005E1B1CFC}" type="presParOf" srcId="{5DF543DC-3510-4A24-B399-FD276AE4A729}" destId="{0D4C0CE0-ECE2-4B4F-9330-EBFBC01D92B1}" srcOrd="1" destOrd="0" presId="urn:microsoft.com/office/officeart/2005/8/layout/orgChart1"/>
    <dgm:cxn modelId="{869316E4-3D90-43C0-B366-12DCB212D9D9}" type="presParOf" srcId="{5DF543DC-3510-4A24-B399-FD276AE4A729}" destId="{E63B05E0-CECF-4EAA-822B-29B2C22F9BAB}" srcOrd="2" destOrd="0" presId="urn:microsoft.com/office/officeart/2005/8/layout/orgChart1"/>
    <dgm:cxn modelId="{726187D4-6903-489E-A6C6-3F343C624C61}" type="presParOf" srcId="{A570CCD0-4A67-49B4-BA18-5CB067ABE7D0}" destId="{CF5969B2-9589-4FAE-8BE2-A4B2441DB19D}" srcOrd="2" destOrd="0" presId="urn:microsoft.com/office/officeart/2005/8/layout/orgChart1"/>
    <dgm:cxn modelId="{7EB07D59-0D71-49BE-B981-A69C76B50BAF}" type="presParOf" srcId="{12D11129-EAAA-46C5-AF4F-871C766BDD2E}" destId="{74B75261-FD13-41D9-B17A-77DC2F293623}" srcOrd="2" destOrd="0" presId="urn:microsoft.com/office/officeart/2005/8/layout/orgChart1"/>
    <dgm:cxn modelId="{4D6E8E76-56EA-4315-8A68-2CEF71A98FF9}" type="presParOf" srcId="{11272427-8E84-434D-9AF4-16C369A9C698}" destId="{2A6E6BD6-29FE-44E6-96C6-66A1B08A8420}" srcOrd="2" destOrd="0" presId="urn:microsoft.com/office/officeart/2005/8/layout/orgChart1"/>
    <dgm:cxn modelId="{A95F3E5F-4905-4FE9-B481-DAC2CECEFE27}" type="presParOf" srcId="{9D24FB81-76D0-4275-A244-169EA630E37F}" destId="{77634327-0E56-4174-87F2-F14840F6DA77}" srcOrd="8" destOrd="0" presId="urn:microsoft.com/office/officeart/2005/8/layout/orgChart1"/>
    <dgm:cxn modelId="{6027AE17-D846-4F6D-820D-A28372CD57CF}" type="presParOf" srcId="{9D24FB81-76D0-4275-A244-169EA630E37F}" destId="{EBD67B15-E4CB-4ED6-B330-D89F9EC77C5B}" srcOrd="9" destOrd="0" presId="urn:microsoft.com/office/officeart/2005/8/layout/orgChart1"/>
    <dgm:cxn modelId="{6247F6C7-46FA-42CA-B262-7B4FA11CCE1F}" type="presParOf" srcId="{EBD67B15-E4CB-4ED6-B330-D89F9EC77C5B}" destId="{3DA9851F-8788-4248-AF5C-2E3772E75AEA}" srcOrd="0" destOrd="0" presId="urn:microsoft.com/office/officeart/2005/8/layout/orgChart1"/>
    <dgm:cxn modelId="{B44F6C91-6958-42E4-B281-A8FA0507D588}" type="presParOf" srcId="{3DA9851F-8788-4248-AF5C-2E3772E75AEA}" destId="{CE039375-9693-49EF-9DB2-3DE68815760D}" srcOrd="0" destOrd="0" presId="urn:microsoft.com/office/officeart/2005/8/layout/orgChart1"/>
    <dgm:cxn modelId="{4F76F756-4085-498C-A3DC-E2BD8EE548E0}" type="presParOf" srcId="{3DA9851F-8788-4248-AF5C-2E3772E75AEA}" destId="{AA60D397-988F-41AD-9D19-06F52178DDEE}" srcOrd="1" destOrd="0" presId="urn:microsoft.com/office/officeart/2005/8/layout/orgChart1"/>
    <dgm:cxn modelId="{1BE4EEDA-05A0-4D81-9E5C-8F8B00304C25}" type="presParOf" srcId="{EBD67B15-E4CB-4ED6-B330-D89F9EC77C5B}" destId="{43890FFB-BEF7-44DC-8AD6-30CB0810B590}" srcOrd="1" destOrd="0" presId="urn:microsoft.com/office/officeart/2005/8/layout/orgChart1"/>
    <dgm:cxn modelId="{3803D8EE-2DFF-4831-9CDD-B42929E9121B}" type="presParOf" srcId="{43890FFB-BEF7-44DC-8AD6-30CB0810B590}" destId="{9F9B8E6D-C81C-4A26-9185-590E8F40EA00}" srcOrd="0" destOrd="0" presId="urn:microsoft.com/office/officeart/2005/8/layout/orgChart1"/>
    <dgm:cxn modelId="{D7D987C6-8BBE-4DFA-8816-D1A31F46831A}" type="presParOf" srcId="{43890FFB-BEF7-44DC-8AD6-30CB0810B590}" destId="{CB6E9D0A-E92D-49FD-820D-DD7930DC39DB}" srcOrd="1" destOrd="0" presId="urn:microsoft.com/office/officeart/2005/8/layout/orgChart1"/>
    <dgm:cxn modelId="{9B49ED2F-30D0-4035-8B84-D4D77F98A4BC}" type="presParOf" srcId="{CB6E9D0A-E92D-49FD-820D-DD7930DC39DB}" destId="{89F64BAB-0FCF-453B-A4BA-B75BDC2112AD}" srcOrd="0" destOrd="0" presId="urn:microsoft.com/office/officeart/2005/8/layout/orgChart1"/>
    <dgm:cxn modelId="{C887727C-AC1B-4CB0-A6D0-1E9AE3A863B8}" type="presParOf" srcId="{89F64BAB-0FCF-453B-A4BA-B75BDC2112AD}" destId="{D6A915A0-F69F-41DD-9134-98B8CCD94E51}" srcOrd="0" destOrd="0" presId="urn:microsoft.com/office/officeart/2005/8/layout/orgChart1"/>
    <dgm:cxn modelId="{039F329A-0039-4109-A509-878507F01663}" type="presParOf" srcId="{89F64BAB-0FCF-453B-A4BA-B75BDC2112AD}" destId="{EC40A415-A423-45D5-A2DF-EB39F34B944B}" srcOrd="1" destOrd="0" presId="urn:microsoft.com/office/officeart/2005/8/layout/orgChart1"/>
    <dgm:cxn modelId="{562BC97B-640E-4F9D-8EEB-298DDF313F35}" type="presParOf" srcId="{CB6E9D0A-E92D-49FD-820D-DD7930DC39DB}" destId="{395294E7-030C-46F8-8FE7-B57A21157B0B}" srcOrd="1" destOrd="0" presId="urn:microsoft.com/office/officeart/2005/8/layout/orgChart1"/>
    <dgm:cxn modelId="{F9BCC18E-E0EB-4B4C-AF9A-C123E094CA33}" type="presParOf" srcId="{395294E7-030C-46F8-8FE7-B57A21157B0B}" destId="{2D1A0F31-1EAB-4A7F-9218-7C80710A98B1}" srcOrd="0" destOrd="0" presId="urn:microsoft.com/office/officeart/2005/8/layout/orgChart1"/>
    <dgm:cxn modelId="{0D94B79C-77F9-4A93-AD73-AE3A3F489FAF}" type="presParOf" srcId="{395294E7-030C-46F8-8FE7-B57A21157B0B}" destId="{5BFF8967-D92F-4715-8A0B-4B193C1D9EDF}" srcOrd="1" destOrd="0" presId="urn:microsoft.com/office/officeart/2005/8/layout/orgChart1"/>
    <dgm:cxn modelId="{3296D0FC-D579-43B6-9942-51B79EACBCF2}" type="presParOf" srcId="{5BFF8967-D92F-4715-8A0B-4B193C1D9EDF}" destId="{6F01C4E1-220A-4A39-8E73-59EFF7BB2FE7}" srcOrd="0" destOrd="0" presId="urn:microsoft.com/office/officeart/2005/8/layout/orgChart1"/>
    <dgm:cxn modelId="{D278EC1C-E9CB-464E-9AA9-7DBC3F8D93EB}" type="presParOf" srcId="{6F01C4E1-220A-4A39-8E73-59EFF7BB2FE7}" destId="{96C90599-535E-416E-B858-6D0DE60A2531}" srcOrd="0" destOrd="0" presId="urn:microsoft.com/office/officeart/2005/8/layout/orgChart1"/>
    <dgm:cxn modelId="{A647D03F-FF6C-47D3-8301-295D9B4E427E}" type="presParOf" srcId="{6F01C4E1-220A-4A39-8E73-59EFF7BB2FE7}" destId="{D87ADAA6-22A0-48E2-830E-7EFCD649B040}" srcOrd="1" destOrd="0" presId="urn:microsoft.com/office/officeart/2005/8/layout/orgChart1"/>
    <dgm:cxn modelId="{EA72544E-B441-4BB1-A618-78CBA648DD4A}" type="presParOf" srcId="{5BFF8967-D92F-4715-8A0B-4B193C1D9EDF}" destId="{90BCAB49-CFC0-4C22-912B-42A1A4E72465}" srcOrd="1" destOrd="0" presId="urn:microsoft.com/office/officeart/2005/8/layout/orgChart1"/>
    <dgm:cxn modelId="{0D7BD306-392C-439D-99C7-DD1B404CE754}" type="presParOf" srcId="{90BCAB49-CFC0-4C22-912B-42A1A4E72465}" destId="{151FC7B7-C606-4BC4-B1DD-1E90A7AFBF32}" srcOrd="0" destOrd="0" presId="urn:microsoft.com/office/officeart/2005/8/layout/orgChart1"/>
    <dgm:cxn modelId="{CAB5807E-9C99-449F-93FC-2B98A94F684A}" type="presParOf" srcId="{90BCAB49-CFC0-4C22-912B-42A1A4E72465}" destId="{F4FCBBD9-D555-4478-9BB1-BE26994CCBA1}" srcOrd="1" destOrd="0" presId="urn:microsoft.com/office/officeart/2005/8/layout/orgChart1"/>
    <dgm:cxn modelId="{3B01A8E8-F2CE-4F3B-93E0-2D172FB6F527}" type="presParOf" srcId="{F4FCBBD9-D555-4478-9BB1-BE26994CCBA1}" destId="{9F083809-7136-4F6B-9ACE-1241CE48F0BE}" srcOrd="0" destOrd="0" presId="urn:microsoft.com/office/officeart/2005/8/layout/orgChart1"/>
    <dgm:cxn modelId="{5E033A34-6649-4558-8BC8-70BE5CEFE284}" type="presParOf" srcId="{9F083809-7136-4F6B-9ACE-1241CE48F0BE}" destId="{7E050E75-7169-4A31-B881-151BED843D29}" srcOrd="0" destOrd="0" presId="urn:microsoft.com/office/officeart/2005/8/layout/orgChart1"/>
    <dgm:cxn modelId="{A13625B6-A9B8-44F7-90F7-432575E8B288}" type="presParOf" srcId="{9F083809-7136-4F6B-9ACE-1241CE48F0BE}" destId="{B63407AB-B625-4F41-B719-2512D415F559}" srcOrd="1" destOrd="0" presId="urn:microsoft.com/office/officeart/2005/8/layout/orgChart1"/>
    <dgm:cxn modelId="{2FD7F142-F7DF-44D6-9CD8-E4DF5979E8A6}" type="presParOf" srcId="{F4FCBBD9-D555-4478-9BB1-BE26994CCBA1}" destId="{7622CDFE-E2F9-461A-B3A1-85F94225556A}" srcOrd="1" destOrd="0" presId="urn:microsoft.com/office/officeart/2005/8/layout/orgChart1"/>
    <dgm:cxn modelId="{73230498-BE69-4961-8450-7597E117205E}" type="presParOf" srcId="{F4FCBBD9-D555-4478-9BB1-BE26994CCBA1}" destId="{47C28CAE-DF9B-4143-88F8-2FBD586A440D}" srcOrd="2" destOrd="0" presId="urn:microsoft.com/office/officeart/2005/8/layout/orgChart1"/>
    <dgm:cxn modelId="{8E82E3A3-072C-4BC8-A16F-63B549B60B4C}" type="presParOf" srcId="{90BCAB49-CFC0-4C22-912B-42A1A4E72465}" destId="{8CF7D2BB-C414-43F4-B898-ABD0418DDB87}" srcOrd="2" destOrd="0" presId="urn:microsoft.com/office/officeart/2005/8/layout/orgChart1"/>
    <dgm:cxn modelId="{9D31F775-681E-4923-A3D5-7377B5B76769}" type="presParOf" srcId="{90BCAB49-CFC0-4C22-912B-42A1A4E72465}" destId="{EE3866AB-4D89-45F5-8915-380867D2E4A3}" srcOrd="3" destOrd="0" presId="urn:microsoft.com/office/officeart/2005/8/layout/orgChart1"/>
    <dgm:cxn modelId="{091B3286-0BD3-4FB0-ABB1-28BA20E9BA29}" type="presParOf" srcId="{EE3866AB-4D89-45F5-8915-380867D2E4A3}" destId="{8CC90CAD-0964-4821-92FA-CCEBBF2F64CB}" srcOrd="0" destOrd="0" presId="urn:microsoft.com/office/officeart/2005/8/layout/orgChart1"/>
    <dgm:cxn modelId="{E0EA0A50-21B5-478E-B8F7-BEDF5D2B625F}" type="presParOf" srcId="{8CC90CAD-0964-4821-92FA-CCEBBF2F64CB}" destId="{B1D6351B-C23F-4E84-8E78-AB78F39CB9E2}" srcOrd="0" destOrd="0" presId="urn:microsoft.com/office/officeart/2005/8/layout/orgChart1"/>
    <dgm:cxn modelId="{73956A07-C00B-4FAC-809D-A7916B8BE5BF}" type="presParOf" srcId="{8CC90CAD-0964-4821-92FA-CCEBBF2F64CB}" destId="{EFABF0A3-E481-40B5-80C0-9490C9EA23E3}" srcOrd="1" destOrd="0" presId="urn:microsoft.com/office/officeart/2005/8/layout/orgChart1"/>
    <dgm:cxn modelId="{63259478-A376-4FB3-B3BB-86A29A289E61}" type="presParOf" srcId="{EE3866AB-4D89-45F5-8915-380867D2E4A3}" destId="{721CF2DB-3FA7-406F-BC0A-26D637A0D0C5}" srcOrd="1" destOrd="0" presId="urn:microsoft.com/office/officeart/2005/8/layout/orgChart1"/>
    <dgm:cxn modelId="{90D7D7B7-7122-4C0F-8A7A-77B6F94B1B5C}" type="presParOf" srcId="{EE3866AB-4D89-45F5-8915-380867D2E4A3}" destId="{35B85E7F-1654-4506-B574-C18AC76B1664}" srcOrd="2" destOrd="0" presId="urn:microsoft.com/office/officeart/2005/8/layout/orgChart1"/>
    <dgm:cxn modelId="{F5F915DC-37CD-462A-8E8C-89DE34219F71}" type="presParOf" srcId="{90BCAB49-CFC0-4C22-912B-42A1A4E72465}" destId="{943B4795-F20F-40CF-844D-7FA3F0BAAB5B}" srcOrd="4" destOrd="0" presId="urn:microsoft.com/office/officeart/2005/8/layout/orgChart1"/>
    <dgm:cxn modelId="{D3307A26-49F2-4DA1-8860-F9F34EA402A3}" type="presParOf" srcId="{90BCAB49-CFC0-4C22-912B-42A1A4E72465}" destId="{21F6D6D6-3E0F-449D-94A7-5C63442260E3}" srcOrd="5" destOrd="0" presId="urn:microsoft.com/office/officeart/2005/8/layout/orgChart1"/>
    <dgm:cxn modelId="{92C6CAB5-F4DB-4977-B158-5FDDCB226B73}" type="presParOf" srcId="{21F6D6D6-3E0F-449D-94A7-5C63442260E3}" destId="{01D194BD-C788-4FD0-8820-197A0045B901}" srcOrd="0" destOrd="0" presId="urn:microsoft.com/office/officeart/2005/8/layout/orgChart1"/>
    <dgm:cxn modelId="{F691F1E9-3F26-491E-A853-71A2BD405AF6}" type="presParOf" srcId="{01D194BD-C788-4FD0-8820-197A0045B901}" destId="{E57AB42D-1778-4A41-ADBE-C3103CAF0DD3}" srcOrd="0" destOrd="0" presId="urn:microsoft.com/office/officeart/2005/8/layout/orgChart1"/>
    <dgm:cxn modelId="{855A45F6-8B05-4895-A96A-193B10E5C066}" type="presParOf" srcId="{01D194BD-C788-4FD0-8820-197A0045B901}" destId="{7972308E-37F1-4651-A817-16B5EE3D93FF}" srcOrd="1" destOrd="0" presId="urn:microsoft.com/office/officeart/2005/8/layout/orgChart1"/>
    <dgm:cxn modelId="{951E670F-4C13-40DC-A200-77B7A043464B}" type="presParOf" srcId="{21F6D6D6-3E0F-449D-94A7-5C63442260E3}" destId="{41E9DFDA-9BE5-40A8-B2C6-803551E0DD22}" srcOrd="1" destOrd="0" presId="urn:microsoft.com/office/officeart/2005/8/layout/orgChart1"/>
    <dgm:cxn modelId="{578188F1-8498-49BF-9B71-A54009E6DDE2}" type="presParOf" srcId="{21F6D6D6-3E0F-449D-94A7-5C63442260E3}" destId="{52E1AF6A-5C2D-45A3-ABF4-6689D692C07D}" srcOrd="2" destOrd="0" presId="urn:microsoft.com/office/officeart/2005/8/layout/orgChart1"/>
    <dgm:cxn modelId="{A3327FB2-AD0B-464C-98EC-1ADA9E2CB079}" type="presParOf" srcId="{5BFF8967-D92F-4715-8A0B-4B193C1D9EDF}" destId="{AEDFD12F-CC16-42FF-9F19-7759BADB9F52}" srcOrd="2" destOrd="0" presId="urn:microsoft.com/office/officeart/2005/8/layout/orgChart1"/>
    <dgm:cxn modelId="{A24D35A4-48A9-47D5-9E8C-547E78199555}" type="presParOf" srcId="{395294E7-030C-46F8-8FE7-B57A21157B0B}" destId="{064877E5-0647-4A97-91CA-FB5F71AA4016}" srcOrd="2" destOrd="0" presId="urn:microsoft.com/office/officeart/2005/8/layout/orgChart1"/>
    <dgm:cxn modelId="{8D1D223F-F88E-44A1-9FAD-44A8905BDE74}" type="presParOf" srcId="{395294E7-030C-46F8-8FE7-B57A21157B0B}" destId="{24C09DED-4A18-4149-BD4E-0D1D1EE4DB15}" srcOrd="3" destOrd="0" presId="urn:microsoft.com/office/officeart/2005/8/layout/orgChart1"/>
    <dgm:cxn modelId="{B3ADB840-287C-430F-9AEA-7282243E051C}" type="presParOf" srcId="{24C09DED-4A18-4149-BD4E-0D1D1EE4DB15}" destId="{E8F49F73-A047-4C4E-BD0C-B97A8DFB7037}" srcOrd="0" destOrd="0" presId="urn:microsoft.com/office/officeart/2005/8/layout/orgChart1"/>
    <dgm:cxn modelId="{1AC88658-2413-4D9E-BB98-A6644D793051}" type="presParOf" srcId="{E8F49F73-A047-4C4E-BD0C-B97A8DFB7037}" destId="{482142E6-FFBE-4D56-95FC-9EAC6B31F1B7}" srcOrd="0" destOrd="0" presId="urn:microsoft.com/office/officeart/2005/8/layout/orgChart1"/>
    <dgm:cxn modelId="{5E0768A3-B584-4108-87D6-53B79AA896A4}" type="presParOf" srcId="{E8F49F73-A047-4C4E-BD0C-B97A8DFB7037}" destId="{7B516D94-D541-4389-ACB2-4FD61A21CFA4}" srcOrd="1" destOrd="0" presId="urn:microsoft.com/office/officeart/2005/8/layout/orgChart1"/>
    <dgm:cxn modelId="{8CE2A7B6-3E5E-46D9-BAAD-8D1D30612097}" type="presParOf" srcId="{24C09DED-4A18-4149-BD4E-0D1D1EE4DB15}" destId="{13ED222F-F6F3-4D01-8E32-91096ECEF547}" srcOrd="1" destOrd="0" presId="urn:microsoft.com/office/officeart/2005/8/layout/orgChart1"/>
    <dgm:cxn modelId="{3A8017B1-808D-44C3-B6B1-6879D3CC9AE4}" type="presParOf" srcId="{13ED222F-F6F3-4D01-8E32-91096ECEF547}" destId="{61726273-D9BA-49BE-9342-F33151B5C561}" srcOrd="0" destOrd="0" presId="urn:microsoft.com/office/officeart/2005/8/layout/orgChart1"/>
    <dgm:cxn modelId="{75B690B0-53A8-4C11-884B-CFC7EDC7A654}" type="presParOf" srcId="{13ED222F-F6F3-4D01-8E32-91096ECEF547}" destId="{5326C779-2178-4B6F-BFF3-FD52BF55C0C3}" srcOrd="1" destOrd="0" presId="urn:microsoft.com/office/officeart/2005/8/layout/orgChart1"/>
    <dgm:cxn modelId="{CDB23B8F-6D50-483A-9075-CE6F0CDBF74C}" type="presParOf" srcId="{5326C779-2178-4B6F-BFF3-FD52BF55C0C3}" destId="{0AC26A0A-E7DA-4CD3-9E21-56FCB8D818F8}" srcOrd="0" destOrd="0" presId="urn:microsoft.com/office/officeart/2005/8/layout/orgChart1"/>
    <dgm:cxn modelId="{14507A63-6E8A-45E9-9F79-52E9EEB7FA36}" type="presParOf" srcId="{0AC26A0A-E7DA-4CD3-9E21-56FCB8D818F8}" destId="{F2B60024-5528-4983-9434-9CE45C4269BB}" srcOrd="0" destOrd="0" presId="urn:microsoft.com/office/officeart/2005/8/layout/orgChart1"/>
    <dgm:cxn modelId="{D5123CDF-5B21-4355-A16C-087BFD357442}" type="presParOf" srcId="{0AC26A0A-E7DA-4CD3-9E21-56FCB8D818F8}" destId="{AAA76CB2-75A3-48B3-B17C-51C8DE7CE35A}" srcOrd="1" destOrd="0" presId="urn:microsoft.com/office/officeart/2005/8/layout/orgChart1"/>
    <dgm:cxn modelId="{9F43AAF7-8D27-419E-A799-AE4EEF0558BB}" type="presParOf" srcId="{5326C779-2178-4B6F-BFF3-FD52BF55C0C3}" destId="{7DE7C5B9-DE4D-4DAD-A5A9-C01B7A4B9F7F}" srcOrd="1" destOrd="0" presId="urn:microsoft.com/office/officeart/2005/8/layout/orgChart1"/>
    <dgm:cxn modelId="{108D8093-18D5-465A-A595-040D755DB775}" type="presParOf" srcId="{5326C779-2178-4B6F-BFF3-FD52BF55C0C3}" destId="{D06008FF-85E3-43AC-960E-31E1AE3EC690}" srcOrd="2" destOrd="0" presId="urn:microsoft.com/office/officeart/2005/8/layout/orgChart1"/>
    <dgm:cxn modelId="{39340D05-92AF-497F-93F8-18052BDAB646}" type="presParOf" srcId="{13ED222F-F6F3-4D01-8E32-91096ECEF547}" destId="{F9AFFE5B-CF88-4329-AD1B-73E82AC57AC7}" srcOrd="2" destOrd="0" presId="urn:microsoft.com/office/officeart/2005/8/layout/orgChart1"/>
    <dgm:cxn modelId="{F27774B7-BA73-4796-9949-286BE6887E2E}" type="presParOf" srcId="{13ED222F-F6F3-4D01-8E32-91096ECEF547}" destId="{2FF4601C-2B44-46BF-95F8-599F1CD8EFEB}" srcOrd="3" destOrd="0" presId="urn:microsoft.com/office/officeart/2005/8/layout/orgChart1"/>
    <dgm:cxn modelId="{0AC6FE70-89B6-429A-A889-D8E4224BB250}" type="presParOf" srcId="{2FF4601C-2B44-46BF-95F8-599F1CD8EFEB}" destId="{9FD43946-C9D1-452D-891F-01EDB8C622E7}" srcOrd="0" destOrd="0" presId="urn:microsoft.com/office/officeart/2005/8/layout/orgChart1"/>
    <dgm:cxn modelId="{FD5133A8-BCE1-4D0B-B76E-B36FD95E713C}" type="presParOf" srcId="{9FD43946-C9D1-452D-891F-01EDB8C622E7}" destId="{B7D9B852-1EE1-4355-A7D4-AC9F10A0884A}" srcOrd="0" destOrd="0" presId="urn:microsoft.com/office/officeart/2005/8/layout/orgChart1"/>
    <dgm:cxn modelId="{7A7BDC85-69DE-401C-B020-282C5F9B8947}" type="presParOf" srcId="{9FD43946-C9D1-452D-891F-01EDB8C622E7}" destId="{A0FC7FFD-53D9-46D3-BAD4-8552EF45C372}" srcOrd="1" destOrd="0" presId="urn:microsoft.com/office/officeart/2005/8/layout/orgChart1"/>
    <dgm:cxn modelId="{AE30E994-8AEA-457E-A6BF-445DE2E13F97}" type="presParOf" srcId="{2FF4601C-2B44-46BF-95F8-599F1CD8EFEB}" destId="{DF9DD38A-B6A4-4C30-A10C-A2395B78F9A4}" srcOrd="1" destOrd="0" presId="urn:microsoft.com/office/officeart/2005/8/layout/orgChart1"/>
    <dgm:cxn modelId="{917AE354-5A61-452C-BA65-52BD45FCD32B}" type="presParOf" srcId="{2FF4601C-2B44-46BF-95F8-599F1CD8EFEB}" destId="{6F9EA659-5B11-4ED9-AE97-609D7DA9F9A0}" srcOrd="2" destOrd="0" presId="urn:microsoft.com/office/officeart/2005/8/layout/orgChart1"/>
    <dgm:cxn modelId="{44837DAC-53A5-4435-AAEC-9C89582C6491}" type="presParOf" srcId="{13ED222F-F6F3-4D01-8E32-91096ECEF547}" destId="{A752E6B0-310E-4381-BF24-329D4A510C7B}" srcOrd="4" destOrd="0" presId="urn:microsoft.com/office/officeart/2005/8/layout/orgChart1"/>
    <dgm:cxn modelId="{A98BEA69-BD33-49C3-BDD8-5AA3A6928272}" type="presParOf" srcId="{13ED222F-F6F3-4D01-8E32-91096ECEF547}" destId="{0C57C66A-DD85-4065-B1D3-EC8B9CFEF684}" srcOrd="5" destOrd="0" presId="urn:microsoft.com/office/officeart/2005/8/layout/orgChart1"/>
    <dgm:cxn modelId="{4912102A-238A-42E8-B4CF-76268149E1D4}" type="presParOf" srcId="{0C57C66A-DD85-4065-B1D3-EC8B9CFEF684}" destId="{54A2DEB6-83E2-4433-A700-2408508DD353}" srcOrd="0" destOrd="0" presId="urn:microsoft.com/office/officeart/2005/8/layout/orgChart1"/>
    <dgm:cxn modelId="{92AB34D2-964C-42AD-BB24-943EDDD9ABE0}" type="presParOf" srcId="{54A2DEB6-83E2-4433-A700-2408508DD353}" destId="{57E6E115-717F-4C6B-A5C1-DE9ECC2DAB8D}" srcOrd="0" destOrd="0" presId="urn:microsoft.com/office/officeart/2005/8/layout/orgChart1"/>
    <dgm:cxn modelId="{3A468690-F961-4E0B-BA36-56EA49592364}" type="presParOf" srcId="{54A2DEB6-83E2-4433-A700-2408508DD353}" destId="{F308F168-758A-48B6-956B-9790BA0D9492}" srcOrd="1" destOrd="0" presId="urn:microsoft.com/office/officeart/2005/8/layout/orgChart1"/>
    <dgm:cxn modelId="{2B34DBD3-3F3E-4C61-9D8F-6FE53E3ED288}" type="presParOf" srcId="{0C57C66A-DD85-4065-B1D3-EC8B9CFEF684}" destId="{585AD2B5-918A-4729-81CB-F30039EC2215}" srcOrd="1" destOrd="0" presId="urn:microsoft.com/office/officeart/2005/8/layout/orgChart1"/>
    <dgm:cxn modelId="{4409E009-F6FE-4B8C-9964-35ACA5A16072}" type="presParOf" srcId="{0C57C66A-DD85-4065-B1D3-EC8B9CFEF684}" destId="{9AA33037-2AAD-4081-9E0B-4176C55DEE52}" srcOrd="2" destOrd="0" presId="urn:microsoft.com/office/officeart/2005/8/layout/orgChart1"/>
    <dgm:cxn modelId="{EED1FAA5-8C67-41A3-9150-FDA0D1385B7A}" type="presParOf" srcId="{24C09DED-4A18-4149-BD4E-0D1D1EE4DB15}" destId="{37F56FF9-50B1-4C21-964B-07F7B24C5FA5}" srcOrd="2" destOrd="0" presId="urn:microsoft.com/office/officeart/2005/8/layout/orgChart1"/>
    <dgm:cxn modelId="{3BFFF356-9801-4A83-AA30-0B2755D0E10D}" type="presParOf" srcId="{CB6E9D0A-E92D-49FD-820D-DD7930DC39DB}" destId="{9433C5E6-FB1E-4AF9-8C71-D693CA356BA3}" srcOrd="2" destOrd="0" presId="urn:microsoft.com/office/officeart/2005/8/layout/orgChart1"/>
    <dgm:cxn modelId="{5EB084DB-B153-4FB8-AC7B-18F76CF5EFA6}" type="presParOf" srcId="{EBD67B15-E4CB-4ED6-B330-D89F9EC77C5B}" destId="{F12EFE50-A1B0-4344-86B8-80F5C87D661D}" srcOrd="2" destOrd="0" presId="urn:microsoft.com/office/officeart/2005/8/layout/orgChart1"/>
    <dgm:cxn modelId="{16371366-A80E-4F9E-9D3A-01A1B3873374}" type="presParOf" srcId="{AC01B221-CAB6-4D97-BCC6-A50082FA3483}" destId="{9AB2C5B6-6A4F-40DC-B435-19713CD82BAB}" srcOrd="2" destOrd="0" presId="urn:microsoft.com/office/officeart/2005/8/layout/orgChart1"/>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E2864F-1D56-4480-98FB-8A257F2D80B8}">
      <dsp:nvSpPr>
        <dsp:cNvPr id="0" name=""/>
        <dsp:cNvSpPr/>
      </dsp:nvSpPr>
      <dsp:spPr>
        <a:xfrm>
          <a:off x="1554228" y="5745196"/>
          <a:ext cx="159272" cy="1048004"/>
        </a:xfrm>
        <a:custGeom>
          <a:avLst/>
          <a:gdLst/>
          <a:ahLst/>
          <a:cxnLst/>
          <a:rect l="0" t="0" r="0" b="0"/>
          <a:pathLst>
            <a:path>
              <a:moveTo>
                <a:pt x="0" y="0"/>
              </a:moveTo>
              <a:lnTo>
                <a:pt x="0" y="1048004"/>
              </a:lnTo>
              <a:lnTo>
                <a:pt x="159272" y="104800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51D7AB4-5871-4A00-9376-0DCAFC691C06}">
      <dsp:nvSpPr>
        <dsp:cNvPr id="0" name=""/>
        <dsp:cNvSpPr/>
      </dsp:nvSpPr>
      <dsp:spPr>
        <a:xfrm>
          <a:off x="1554228" y="5745196"/>
          <a:ext cx="159272" cy="321669"/>
        </a:xfrm>
        <a:custGeom>
          <a:avLst/>
          <a:gdLst/>
          <a:ahLst/>
          <a:cxnLst/>
          <a:rect l="0" t="0" r="0" b="0"/>
          <a:pathLst>
            <a:path>
              <a:moveTo>
                <a:pt x="0" y="0"/>
              </a:moveTo>
              <a:lnTo>
                <a:pt x="0" y="321669"/>
              </a:lnTo>
              <a:lnTo>
                <a:pt x="159272" y="32166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319E5E-58EB-4CD1-8B1D-E889767A3274}">
      <dsp:nvSpPr>
        <dsp:cNvPr id="0" name=""/>
        <dsp:cNvSpPr/>
      </dsp:nvSpPr>
      <dsp:spPr>
        <a:xfrm>
          <a:off x="1917711" y="4869947"/>
          <a:ext cx="91440" cy="363745"/>
        </a:xfrm>
        <a:custGeom>
          <a:avLst/>
          <a:gdLst/>
          <a:ahLst/>
          <a:cxnLst/>
          <a:rect l="0" t="0" r="0" b="0"/>
          <a:pathLst>
            <a:path>
              <a:moveTo>
                <a:pt x="51540" y="0"/>
              </a:moveTo>
              <a:lnTo>
                <a:pt x="51540" y="256329"/>
              </a:lnTo>
              <a:lnTo>
                <a:pt x="45720" y="256329"/>
              </a:lnTo>
              <a:lnTo>
                <a:pt x="45720" y="36374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F4C7DB-69F6-4274-A761-9F9F4A3BAC89}">
      <dsp:nvSpPr>
        <dsp:cNvPr id="0" name=""/>
        <dsp:cNvSpPr/>
      </dsp:nvSpPr>
      <dsp:spPr>
        <a:xfrm>
          <a:off x="2480756" y="1238271"/>
          <a:ext cx="409202" cy="3375924"/>
        </a:xfrm>
        <a:custGeom>
          <a:avLst/>
          <a:gdLst/>
          <a:ahLst/>
          <a:cxnLst/>
          <a:rect l="0" t="0" r="0" b="0"/>
          <a:pathLst>
            <a:path>
              <a:moveTo>
                <a:pt x="409202" y="0"/>
              </a:moveTo>
              <a:lnTo>
                <a:pt x="409202" y="3375924"/>
              </a:lnTo>
              <a:lnTo>
                <a:pt x="0" y="337592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9C4DF9C-5CA4-43B0-B17D-E092DDA7EB4D}">
      <dsp:nvSpPr>
        <dsp:cNvPr id="0" name=""/>
        <dsp:cNvSpPr/>
      </dsp:nvSpPr>
      <dsp:spPr>
        <a:xfrm>
          <a:off x="1560049" y="2690942"/>
          <a:ext cx="153451" cy="1196918"/>
        </a:xfrm>
        <a:custGeom>
          <a:avLst/>
          <a:gdLst/>
          <a:ahLst/>
          <a:cxnLst/>
          <a:rect l="0" t="0" r="0" b="0"/>
          <a:pathLst>
            <a:path>
              <a:moveTo>
                <a:pt x="0" y="0"/>
              </a:moveTo>
              <a:lnTo>
                <a:pt x="0" y="1196918"/>
              </a:lnTo>
              <a:lnTo>
                <a:pt x="153451" y="11969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5C605A7-CD42-4ABA-B77C-FD56C598C6F4}">
      <dsp:nvSpPr>
        <dsp:cNvPr id="0" name=""/>
        <dsp:cNvSpPr/>
      </dsp:nvSpPr>
      <dsp:spPr>
        <a:xfrm>
          <a:off x="1560049" y="2690942"/>
          <a:ext cx="153451" cy="470583"/>
        </a:xfrm>
        <a:custGeom>
          <a:avLst/>
          <a:gdLst/>
          <a:ahLst/>
          <a:cxnLst/>
          <a:rect l="0" t="0" r="0" b="0"/>
          <a:pathLst>
            <a:path>
              <a:moveTo>
                <a:pt x="0" y="0"/>
              </a:moveTo>
              <a:lnTo>
                <a:pt x="0" y="470583"/>
              </a:lnTo>
              <a:lnTo>
                <a:pt x="153451" y="4705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387BDE7-13B0-48AA-B5D7-23FE89E579B8}">
      <dsp:nvSpPr>
        <dsp:cNvPr id="0" name=""/>
        <dsp:cNvSpPr/>
      </dsp:nvSpPr>
      <dsp:spPr>
        <a:xfrm>
          <a:off x="1923532" y="1964606"/>
          <a:ext cx="91440" cy="214831"/>
        </a:xfrm>
        <a:custGeom>
          <a:avLst/>
          <a:gdLst/>
          <a:ahLst/>
          <a:cxnLst/>
          <a:rect l="0" t="0" r="0" b="0"/>
          <a:pathLst>
            <a:path>
              <a:moveTo>
                <a:pt x="45720" y="0"/>
              </a:moveTo>
              <a:lnTo>
                <a:pt x="45720" y="21483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733288A-E408-4CE2-B0D3-A2EF9D38B9F1}">
      <dsp:nvSpPr>
        <dsp:cNvPr id="0" name=""/>
        <dsp:cNvSpPr/>
      </dsp:nvSpPr>
      <dsp:spPr>
        <a:xfrm>
          <a:off x="2480756" y="1238271"/>
          <a:ext cx="409202" cy="470583"/>
        </a:xfrm>
        <a:custGeom>
          <a:avLst/>
          <a:gdLst/>
          <a:ahLst/>
          <a:cxnLst/>
          <a:rect l="0" t="0" r="0" b="0"/>
          <a:pathLst>
            <a:path>
              <a:moveTo>
                <a:pt x="409202" y="0"/>
              </a:moveTo>
              <a:lnTo>
                <a:pt x="409202" y="470583"/>
              </a:lnTo>
              <a:lnTo>
                <a:pt x="0" y="4705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56BBA10-8544-4DCA-B3DC-D4B4F28652ED}">
      <dsp:nvSpPr>
        <dsp:cNvPr id="0" name=""/>
        <dsp:cNvSpPr/>
      </dsp:nvSpPr>
      <dsp:spPr>
        <a:xfrm>
          <a:off x="2480756" y="511936"/>
          <a:ext cx="618919" cy="214831"/>
        </a:xfrm>
        <a:custGeom>
          <a:avLst/>
          <a:gdLst/>
          <a:ahLst/>
          <a:cxnLst/>
          <a:rect l="0" t="0" r="0" b="0"/>
          <a:pathLst>
            <a:path>
              <a:moveTo>
                <a:pt x="618919" y="0"/>
              </a:moveTo>
              <a:lnTo>
                <a:pt x="618919" y="107415"/>
              </a:lnTo>
              <a:lnTo>
                <a:pt x="0" y="107415"/>
              </a:lnTo>
              <a:lnTo>
                <a:pt x="0" y="21483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F08AB9-8CB7-4042-B9E0-651712217966}">
      <dsp:nvSpPr>
        <dsp:cNvPr id="0" name=""/>
        <dsp:cNvSpPr/>
      </dsp:nvSpPr>
      <dsp:spPr>
        <a:xfrm>
          <a:off x="3309392" y="1238271"/>
          <a:ext cx="153451" cy="1923253"/>
        </a:xfrm>
        <a:custGeom>
          <a:avLst/>
          <a:gdLst/>
          <a:ahLst/>
          <a:cxnLst/>
          <a:rect l="0" t="0" r="0" b="0"/>
          <a:pathLst>
            <a:path>
              <a:moveTo>
                <a:pt x="0" y="0"/>
              </a:moveTo>
              <a:lnTo>
                <a:pt x="0" y="1923253"/>
              </a:lnTo>
              <a:lnTo>
                <a:pt x="153451" y="192325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B1FBCD4-FDC1-44A8-8C1D-6C0933F207C7}">
      <dsp:nvSpPr>
        <dsp:cNvPr id="0" name=""/>
        <dsp:cNvSpPr/>
      </dsp:nvSpPr>
      <dsp:spPr>
        <a:xfrm>
          <a:off x="3309392" y="1238271"/>
          <a:ext cx="153451" cy="1196918"/>
        </a:xfrm>
        <a:custGeom>
          <a:avLst/>
          <a:gdLst/>
          <a:ahLst/>
          <a:cxnLst/>
          <a:rect l="0" t="0" r="0" b="0"/>
          <a:pathLst>
            <a:path>
              <a:moveTo>
                <a:pt x="0" y="0"/>
              </a:moveTo>
              <a:lnTo>
                <a:pt x="0" y="1196918"/>
              </a:lnTo>
              <a:lnTo>
                <a:pt x="153451" y="11969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FD4D7ED-AA16-4960-9540-0C9E0C1A8521}">
      <dsp:nvSpPr>
        <dsp:cNvPr id="0" name=""/>
        <dsp:cNvSpPr/>
      </dsp:nvSpPr>
      <dsp:spPr>
        <a:xfrm>
          <a:off x="3309392" y="1238271"/>
          <a:ext cx="153451" cy="470583"/>
        </a:xfrm>
        <a:custGeom>
          <a:avLst/>
          <a:gdLst/>
          <a:ahLst/>
          <a:cxnLst/>
          <a:rect l="0" t="0" r="0" b="0"/>
          <a:pathLst>
            <a:path>
              <a:moveTo>
                <a:pt x="0" y="0"/>
              </a:moveTo>
              <a:lnTo>
                <a:pt x="0" y="470583"/>
              </a:lnTo>
              <a:lnTo>
                <a:pt x="153451" y="4705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82403A2-F2D5-4A8D-A5D7-D5D6AAA99E9A}">
      <dsp:nvSpPr>
        <dsp:cNvPr id="0" name=""/>
        <dsp:cNvSpPr/>
      </dsp:nvSpPr>
      <dsp:spPr>
        <a:xfrm>
          <a:off x="3099675" y="511936"/>
          <a:ext cx="618919" cy="214831"/>
        </a:xfrm>
        <a:custGeom>
          <a:avLst/>
          <a:gdLst/>
          <a:ahLst/>
          <a:cxnLst/>
          <a:rect l="0" t="0" r="0" b="0"/>
          <a:pathLst>
            <a:path>
              <a:moveTo>
                <a:pt x="0" y="0"/>
              </a:moveTo>
              <a:lnTo>
                <a:pt x="0" y="107415"/>
              </a:lnTo>
              <a:lnTo>
                <a:pt x="618919" y="107415"/>
              </a:lnTo>
              <a:lnTo>
                <a:pt x="618919" y="21483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6D17E52-7514-4C0F-9F1B-15F8696DA3B8}">
      <dsp:nvSpPr>
        <dsp:cNvPr id="0" name=""/>
        <dsp:cNvSpPr/>
      </dsp:nvSpPr>
      <dsp:spPr>
        <a:xfrm>
          <a:off x="2588172" y="432"/>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Victory status by Wintertime</a:t>
          </a:r>
        </a:p>
      </dsp:txBody>
      <dsp:txXfrm>
        <a:off x="2588172" y="432"/>
        <a:ext cx="1023007" cy="511503"/>
      </dsp:txXfrm>
    </dsp:sp>
    <dsp:sp modelId="{BDAED68B-949D-454D-A0E1-E688B4603025}">
      <dsp:nvSpPr>
        <dsp:cNvPr id="0" name=""/>
        <dsp:cNvSpPr/>
      </dsp:nvSpPr>
      <dsp:spPr>
        <a:xfrm>
          <a:off x="3207091" y="726767"/>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Obtain 30 Areas of Land</a:t>
          </a:r>
        </a:p>
      </dsp:txBody>
      <dsp:txXfrm>
        <a:off x="3207091" y="726767"/>
        <a:ext cx="1023007" cy="511503"/>
      </dsp:txXfrm>
    </dsp:sp>
    <dsp:sp modelId="{55ED2AD0-F6A1-470C-8502-E03301D234D7}">
      <dsp:nvSpPr>
        <dsp:cNvPr id="0" name=""/>
        <dsp:cNvSpPr/>
      </dsp:nvSpPr>
      <dsp:spPr>
        <a:xfrm>
          <a:off x="3462843" y="1453103"/>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Defeat the animals guarding the area</a:t>
          </a:r>
        </a:p>
      </dsp:txBody>
      <dsp:txXfrm>
        <a:off x="3462843" y="1453103"/>
        <a:ext cx="1023007" cy="511503"/>
      </dsp:txXfrm>
    </dsp:sp>
    <dsp:sp modelId="{86199DD4-B38A-40BD-98A8-DAEFB52A68EC}">
      <dsp:nvSpPr>
        <dsp:cNvPr id="0" name=""/>
        <dsp:cNvSpPr/>
      </dsp:nvSpPr>
      <dsp:spPr>
        <a:xfrm>
          <a:off x="3462843" y="2179438"/>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Explore the area</a:t>
          </a:r>
        </a:p>
      </dsp:txBody>
      <dsp:txXfrm>
        <a:off x="3462843" y="2179438"/>
        <a:ext cx="1023007" cy="511503"/>
      </dsp:txXfrm>
    </dsp:sp>
    <dsp:sp modelId="{7B8FD872-2825-48D7-BEE7-30914E98B92C}">
      <dsp:nvSpPr>
        <dsp:cNvPr id="0" name=""/>
        <dsp:cNvSpPr/>
      </dsp:nvSpPr>
      <dsp:spPr>
        <a:xfrm>
          <a:off x="3462843" y="2905773"/>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Unlock 5 Bounded Areas</a:t>
          </a:r>
        </a:p>
      </dsp:txBody>
      <dsp:txXfrm>
        <a:off x="3462843" y="2905773"/>
        <a:ext cx="1023007" cy="511503"/>
      </dsp:txXfrm>
    </dsp:sp>
    <dsp:sp modelId="{11DB0689-ED08-4495-96F5-C6D2C3CF715B}">
      <dsp:nvSpPr>
        <dsp:cNvPr id="0" name=""/>
        <dsp:cNvSpPr/>
      </dsp:nvSpPr>
      <dsp:spPr>
        <a:xfrm>
          <a:off x="1969252" y="726767"/>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Be in Good Health</a:t>
          </a:r>
        </a:p>
      </dsp:txBody>
      <dsp:txXfrm>
        <a:off x="1969252" y="726767"/>
        <a:ext cx="1023007" cy="511503"/>
      </dsp:txXfrm>
    </dsp:sp>
    <dsp:sp modelId="{911B952D-E0DB-43A6-B286-2B941DA683D1}">
      <dsp:nvSpPr>
        <dsp:cNvPr id="0" name=""/>
        <dsp:cNvSpPr/>
      </dsp:nvSpPr>
      <dsp:spPr>
        <a:xfrm>
          <a:off x="1457749" y="1453103"/>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Heal from battle wounds</a:t>
          </a:r>
        </a:p>
      </dsp:txBody>
      <dsp:txXfrm>
        <a:off x="1457749" y="1453103"/>
        <a:ext cx="1023007" cy="511503"/>
      </dsp:txXfrm>
    </dsp:sp>
    <dsp:sp modelId="{3C4C3F69-2216-4DCD-A0D7-7BDDBF445423}">
      <dsp:nvSpPr>
        <dsp:cNvPr id="0" name=""/>
        <dsp:cNvSpPr/>
      </dsp:nvSpPr>
      <dsp:spPr>
        <a:xfrm>
          <a:off x="1457749" y="2179438"/>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Eat collected Acorns</a:t>
          </a:r>
        </a:p>
      </dsp:txBody>
      <dsp:txXfrm>
        <a:off x="1457749" y="2179438"/>
        <a:ext cx="1023007" cy="511503"/>
      </dsp:txXfrm>
    </dsp:sp>
    <dsp:sp modelId="{53515A2A-9543-41CA-85B4-5CD7BA86E4AF}">
      <dsp:nvSpPr>
        <dsp:cNvPr id="0" name=""/>
        <dsp:cNvSpPr/>
      </dsp:nvSpPr>
      <dsp:spPr>
        <a:xfrm>
          <a:off x="1713500" y="2905773"/>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Find acorns on ground or in trees and pickup and eat</a:t>
          </a:r>
        </a:p>
      </dsp:txBody>
      <dsp:txXfrm>
        <a:off x="1713500" y="2905773"/>
        <a:ext cx="1023007" cy="511503"/>
      </dsp:txXfrm>
    </dsp:sp>
    <dsp:sp modelId="{67E99ADB-D949-4E7C-B314-443BE57DC333}">
      <dsp:nvSpPr>
        <dsp:cNvPr id="0" name=""/>
        <dsp:cNvSpPr/>
      </dsp:nvSpPr>
      <dsp:spPr>
        <a:xfrm>
          <a:off x="1713500" y="3632108"/>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Eat acorn from stash in home tree</a:t>
          </a:r>
        </a:p>
      </dsp:txBody>
      <dsp:txXfrm>
        <a:off x="1713500" y="3632108"/>
        <a:ext cx="1023007" cy="511503"/>
      </dsp:txXfrm>
    </dsp:sp>
    <dsp:sp modelId="{5C812DD1-1771-46FE-BE98-D99CC96E9CD7}">
      <dsp:nvSpPr>
        <dsp:cNvPr id="0" name=""/>
        <dsp:cNvSpPr/>
      </dsp:nvSpPr>
      <dsp:spPr>
        <a:xfrm>
          <a:off x="1457749" y="4358443"/>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Regain strength lost during normal activities</a:t>
          </a:r>
        </a:p>
      </dsp:txBody>
      <dsp:txXfrm>
        <a:off x="1457749" y="4358443"/>
        <a:ext cx="1023007" cy="511503"/>
      </dsp:txXfrm>
    </dsp:sp>
    <dsp:sp modelId="{5AB854B2-804C-45E9-83B8-771DF5E63741}">
      <dsp:nvSpPr>
        <dsp:cNvPr id="0" name=""/>
        <dsp:cNvSpPr/>
      </dsp:nvSpPr>
      <dsp:spPr>
        <a:xfrm>
          <a:off x="1451928" y="5233693"/>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Eat Collected Acorns</a:t>
          </a:r>
        </a:p>
      </dsp:txBody>
      <dsp:txXfrm>
        <a:off x="1451928" y="5233693"/>
        <a:ext cx="1023007" cy="511503"/>
      </dsp:txXfrm>
    </dsp:sp>
    <dsp:sp modelId="{CB7E4865-07B6-4E5F-85C6-6E200025DA11}">
      <dsp:nvSpPr>
        <dsp:cNvPr id="0" name=""/>
        <dsp:cNvSpPr/>
      </dsp:nvSpPr>
      <dsp:spPr>
        <a:xfrm>
          <a:off x="1713500" y="5811114"/>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Find acorns on ground or in trees and pickup and eat</a:t>
          </a:r>
        </a:p>
      </dsp:txBody>
      <dsp:txXfrm>
        <a:off x="1713500" y="5811114"/>
        <a:ext cx="1023007" cy="511503"/>
      </dsp:txXfrm>
    </dsp:sp>
    <dsp:sp modelId="{7F49C6D9-286C-4C82-97C7-0C34022A169E}">
      <dsp:nvSpPr>
        <dsp:cNvPr id="0" name=""/>
        <dsp:cNvSpPr/>
      </dsp:nvSpPr>
      <dsp:spPr>
        <a:xfrm>
          <a:off x="1713500" y="6537449"/>
          <a:ext cx="1023007" cy="5115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Eat acorn from stash in home tree</a:t>
          </a:r>
        </a:p>
      </dsp:txBody>
      <dsp:txXfrm>
        <a:off x="1713500" y="6537449"/>
        <a:ext cx="1023007" cy="51150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81A963-9D0C-4774-AF65-3414527A3E8E}">
      <dsp:nvSpPr>
        <dsp:cNvPr id="0" name=""/>
        <dsp:cNvSpPr/>
      </dsp:nvSpPr>
      <dsp:spPr>
        <a:xfrm>
          <a:off x="5005571" y="2217075"/>
          <a:ext cx="122026" cy="374213"/>
        </a:xfrm>
        <a:custGeom>
          <a:avLst/>
          <a:gdLst/>
          <a:ahLst/>
          <a:cxnLst/>
          <a:rect l="0" t="0" r="0" b="0"/>
          <a:pathLst>
            <a:path>
              <a:moveTo>
                <a:pt x="0" y="0"/>
              </a:moveTo>
              <a:lnTo>
                <a:pt x="0" y="374213"/>
              </a:lnTo>
              <a:lnTo>
                <a:pt x="122026" y="3742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F9B8E6D-C81C-4A26-9185-590E8F40EA00}">
      <dsp:nvSpPr>
        <dsp:cNvPr id="0" name=""/>
        <dsp:cNvSpPr/>
      </dsp:nvSpPr>
      <dsp:spPr>
        <a:xfrm>
          <a:off x="5285254" y="1639484"/>
          <a:ext cx="91440" cy="170836"/>
        </a:xfrm>
        <a:custGeom>
          <a:avLst/>
          <a:gdLst/>
          <a:ahLst/>
          <a:cxnLst/>
          <a:rect l="0" t="0" r="0" b="0"/>
          <a:pathLst>
            <a:path>
              <a:moveTo>
                <a:pt x="45720" y="0"/>
              </a:moveTo>
              <a:lnTo>
                <a:pt x="45720" y="1708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634327-0E56-4174-87F2-F14840F6DA77}">
      <dsp:nvSpPr>
        <dsp:cNvPr id="0" name=""/>
        <dsp:cNvSpPr/>
      </dsp:nvSpPr>
      <dsp:spPr>
        <a:xfrm>
          <a:off x="2870111" y="1061893"/>
          <a:ext cx="2460863" cy="170836"/>
        </a:xfrm>
        <a:custGeom>
          <a:avLst/>
          <a:gdLst/>
          <a:ahLst/>
          <a:cxnLst/>
          <a:rect l="0" t="0" r="0" b="0"/>
          <a:pathLst>
            <a:path>
              <a:moveTo>
                <a:pt x="0" y="0"/>
              </a:moveTo>
              <a:lnTo>
                <a:pt x="0" y="85418"/>
              </a:lnTo>
              <a:lnTo>
                <a:pt x="2460863" y="85418"/>
              </a:lnTo>
              <a:lnTo>
                <a:pt x="2460863" y="1708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01FCF95-8145-4570-98D8-DA013B614439}">
      <dsp:nvSpPr>
        <dsp:cNvPr id="0" name=""/>
        <dsp:cNvSpPr/>
      </dsp:nvSpPr>
      <dsp:spPr>
        <a:xfrm>
          <a:off x="4224603" y="2794666"/>
          <a:ext cx="122026" cy="1529395"/>
        </a:xfrm>
        <a:custGeom>
          <a:avLst/>
          <a:gdLst/>
          <a:ahLst/>
          <a:cxnLst/>
          <a:rect l="0" t="0" r="0" b="0"/>
          <a:pathLst>
            <a:path>
              <a:moveTo>
                <a:pt x="0" y="0"/>
              </a:moveTo>
              <a:lnTo>
                <a:pt x="0" y="1529395"/>
              </a:lnTo>
              <a:lnTo>
                <a:pt x="122026" y="152939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FFEE6A3-31D5-49BD-B310-17A4EED10967}">
      <dsp:nvSpPr>
        <dsp:cNvPr id="0" name=""/>
        <dsp:cNvSpPr/>
      </dsp:nvSpPr>
      <dsp:spPr>
        <a:xfrm>
          <a:off x="4224603" y="2794666"/>
          <a:ext cx="122026" cy="951804"/>
        </a:xfrm>
        <a:custGeom>
          <a:avLst/>
          <a:gdLst/>
          <a:ahLst/>
          <a:cxnLst/>
          <a:rect l="0" t="0" r="0" b="0"/>
          <a:pathLst>
            <a:path>
              <a:moveTo>
                <a:pt x="0" y="0"/>
              </a:moveTo>
              <a:lnTo>
                <a:pt x="0" y="951804"/>
              </a:lnTo>
              <a:lnTo>
                <a:pt x="122026" y="95180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0971B5-89BE-4109-AC66-2D3FF76B019C}">
      <dsp:nvSpPr>
        <dsp:cNvPr id="0" name=""/>
        <dsp:cNvSpPr/>
      </dsp:nvSpPr>
      <dsp:spPr>
        <a:xfrm>
          <a:off x="4224603" y="2794666"/>
          <a:ext cx="122026" cy="374213"/>
        </a:xfrm>
        <a:custGeom>
          <a:avLst/>
          <a:gdLst/>
          <a:ahLst/>
          <a:cxnLst/>
          <a:rect l="0" t="0" r="0" b="0"/>
          <a:pathLst>
            <a:path>
              <a:moveTo>
                <a:pt x="0" y="0"/>
              </a:moveTo>
              <a:lnTo>
                <a:pt x="0" y="374213"/>
              </a:lnTo>
              <a:lnTo>
                <a:pt x="122026" y="3742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6C00A9-F37A-4523-B6CF-6ECC9EDBE679}">
      <dsp:nvSpPr>
        <dsp:cNvPr id="0" name=""/>
        <dsp:cNvSpPr/>
      </dsp:nvSpPr>
      <dsp:spPr>
        <a:xfrm>
          <a:off x="4057833" y="2217075"/>
          <a:ext cx="492172" cy="170836"/>
        </a:xfrm>
        <a:custGeom>
          <a:avLst/>
          <a:gdLst/>
          <a:ahLst/>
          <a:cxnLst/>
          <a:rect l="0" t="0" r="0" b="0"/>
          <a:pathLst>
            <a:path>
              <a:moveTo>
                <a:pt x="0" y="0"/>
              </a:moveTo>
              <a:lnTo>
                <a:pt x="0" y="85418"/>
              </a:lnTo>
              <a:lnTo>
                <a:pt x="492172" y="85418"/>
              </a:lnTo>
              <a:lnTo>
                <a:pt x="492172" y="1708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796760D-1B75-47C9-8858-C0DE0F344272}">
      <dsp:nvSpPr>
        <dsp:cNvPr id="0" name=""/>
        <dsp:cNvSpPr/>
      </dsp:nvSpPr>
      <dsp:spPr>
        <a:xfrm>
          <a:off x="3240257" y="2794666"/>
          <a:ext cx="122026" cy="374213"/>
        </a:xfrm>
        <a:custGeom>
          <a:avLst/>
          <a:gdLst/>
          <a:ahLst/>
          <a:cxnLst/>
          <a:rect l="0" t="0" r="0" b="0"/>
          <a:pathLst>
            <a:path>
              <a:moveTo>
                <a:pt x="0" y="0"/>
              </a:moveTo>
              <a:lnTo>
                <a:pt x="0" y="374213"/>
              </a:lnTo>
              <a:lnTo>
                <a:pt x="122026" y="3742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8060294-2B98-4A05-82C0-D2935935EF2B}">
      <dsp:nvSpPr>
        <dsp:cNvPr id="0" name=""/>
        <dsp:cNvSpPr/>
      </dsp:nvSpPr>
      <dsp:spPr>
        <a:xfrm>
          <a:off x="3565661" y="2217075"/>
          <a:ext cx="492172" cy="170836"/>
        </a:xfrm>
        <a:custGeom>
          <a:avLst/>
          <a:gdLst/>
          <a:ahLst/>
          <a:cxnLst/>
          <a:rect l="0" t="0" r="0" b="0"/>
          <a:pathLst>
            <a:path>
              <a:moveTo>
                <a:pt x="492172" y="0"/>
              </a:moveTo>
              <a:lnTo>
                <a:pt x="492172" y="85418"/>
              </a:lnTo>
              <a:lnTo>
                <a:pt x="0" y="85418"/>
              </a:lnTo>
              <a:lnTo>
                <a:pt x="0" y="1708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CCFF455-6CB7-468F-8C6B-51F7877CE569}">
      <dsp:nvSpPr>
        <dsp:cNvPr id="0" name=""/>
        <dsp:cNvSpPr/>
      </dsp:nvSpPr>
      <dsp:spPr>
        <a:xfrm>
          <a:off x="4012113" y="1639484"/>
          <a:ext cx="91440" cy="170836"/>
        </a:xfrm>
        <a:custGeom>
          <a:avLst/>
          <a:gdLst/>
          <a:ahLst/>
          <a:cxnLst/>
          <a:rect l="0" t="0" r="0" b="0"/>
          <a:pathLst>
            <a:path>
              <a:moveTo>
                <a:pt x="45720" y="0"/>
              </a:moveTo>
              <a:lnTo>
                <a:pt x="45720" y="1708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49EC4BF-E317-46D8-9B9C-A41D7F0C1228}">
      <dsp:nvSpPr>
        <dsp:cNvPr id="0" name=""/>
        <dsp:cNvSpPr/>
      </dsp:nvSpPr>
      <dsp:spPr>
        <a:xfrm>
          <a:off x="2870111" y="1061893"/>
          <a:ext cx="1187722" cy="170836"/>
        </a:xfrm>
        <a:custGeom>
          <a:avLst/>
          <a:gdLst/>
          <a:ahLst/>
          <a:cxnLst/>
          <a:rect l="0" t="0" r="0" b="0"/>
          <a:pathLst>
            <a:path>
              <a:moveTo>
                <a:pt x="0" y="0"/>
              </a:moveTo>
              <a:lnTo>
                <a:pt x="0" y="85418"/>
              </a:lnTo>
              <a:lnTo>
                <a:pt x="1187722" y="85418"/>
              </a:lnTo>
              <a:lnTo>
                <a:pt x="1187722" y="1708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E18C3D0-DBF8-4C7C-9E27-988B2A08040F}">
      <dsp:nvSpPr>
        <dsp:cNvPr id="0" name=""/>
        <dsp:cNvSpPr/>
      </dsp:nvSpPr>
      <dsp:spPr>
        <a:xfrm>
          <a:off x="2052535" y="2217075"/>
          <a:ext cx="122026" cy="951804"/>
        </a:xfrm>
        <a:custGeom>
          <a:avLst/>
          <a:gdLst/>
          <a:ahLst/>
          <a:cxnLst/>
          <a:rect l="0" t="0" r="0" b="0"/>
          <a:pathLst>
            <a:path>
              <a:moveTo>
                <a:pt x="0" y="0"/>
              </a:moveTo>
              <a:lnTo>
                <a:pt x="0" y="951804"/>
              </a:lnTo>
              <a:lnTo>
                <a:pt x="122026" y="95180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94D7DDA-9C56-4F9B-9D57-C3094ADDCBBA}">
      <dsp:nvSpPr>
        <dsp:cNvPr id="0" name=""/>
        <dsp:cNvSpPr/>
      </dsp:nvSpPr>
      <dsp:spPr>
        <a:xfrm>
          <a:off x="2052535" y="2217075"/>
          <a:ext cx="122026" cy="374213"/>
        </a:xfrm>
        <a:custGeom>
          <a:avLst/>
          <a:gdLst/>
          <a:ahLst/>
          <a:cxnLst/>
          <a:rect l="0" t="0" r="0" b="0"/>
          <a:pathLst>
            <a:path>
              <a:moveTo>
                <a:pt x="0" y="0"/>
              </a:moveTo>
              <a:lnTo>
                <a:pt x="0" y="374213"/>
              </a:lnTo>
              <a:lnTo>
                <a:pt x="122026" y="3742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9488BD-46FB-4D4E-88CC-51C874B529F8}">
      <dsp:nvSpPr>
        <dsp:cNvPr id="0" name=""/>
        <dsp:cNvSpPr/>
      </dsp:nvSpPr>
      <dsp:spPr>
        <a:xfrm>
          <a:off x="2332218" y="1639484"/>
          <a:ext cx="91440" cy="170836"/>
        </a:xfrm>
        <a:custGeom>
          <a:avLst/>
          <a:gdLst/>
          <a:ahLst/>
          <a:cxnLst/>
          <a:rect l="0" t="0" r="0" b="0"/>
          <a:pathLst>
            <a:path>
              <a:moveTo>
                <a:pt x="45720" y="0"/>
              </a:moveTo>
              <a:lnTo>
                <a:pt x="45720" y="1708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AE7E914-D120-4A93-AE51-8D9A371B4A00}">
      <dsp:nvSpPr>
        <dsp:cNvPr id="0" name=""/>
        <dsp:cNvSpPr/>
      </dsp:nvSpPr>
      <dsp:spPr>
        <a:xfrm>
          <a:off x="2377938" y="1061893"/>
          <a:ext cx="492172" cy="170836"/>
        </a:xfrm>
        <a:custGeom>
          <a:avLst/>
          <a:gdLst/>
          <a:ahLst/>
          <a:cxnLst/>
          <a:rect l="0" t="0" r="0" b="0"/>
          <a:pathLst>
            <a:path>
              <a:moveTo>
                <a:pt x="492172" y="0"/>
              </a:moveTo>
              <a:lnTo>
                <a:pt x="492172" y="85418"/>
              </a:lnTo>
              <a:lnTo>
                <a:pt x="0" y="85418"/>
              </a:lnTo>
              <a:lnTo>
                <a:pt x="0" y="1708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A6C2400-F900-44AB-BEF2-E3CB0D9EDD38}">
      <dsp:nvSpPr>
        <dsp:cNvPr id="0" name=""/>
        <dsp:cNvSpPr/>
      </dsp:nvSpPr>
      <dsp:spPr>
        <a:xfrm>
          <a:off x="1068190" y="2217075"/>
          <a:ext cx="122026" cy="2106986"/>
        </a:xfrm>
        <a:custGeom>
          <a:avLst/>
          <a:gdLst/>
          <a:ahLst/>
          <a:cxnLst/>
          <a:rect l="0" t="0" r="0" b="0"/>
          <a:pathLst>
            <a:path>
              <a:moveTo>
                <a:pt x="0" y="0"/>
              </a:moveTo>
              <a:lnTo>
                <a:pt x="0" y="2106986"/>
              </a:lnTo>
              <a:lnTo>
                <a:pt x="122026" y="210698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31946B7-4FC1-4334-B06D-FDE3B2ADE09A}">
      <dsp:nvSpPr>
        <dsp:cNvPr id="0" name=""/>
        <dsp:cNvSpPr/>
      </dsp:nvSpPr>
      <dsp:spPr>
        <a:xfrm>
          <a:off x="1068190" y="2217075"/>
          <a:ext cx="122026" cy="1529395"/>
        </a:xfrm>
        <a:custGeom>
          <a:avLst/>
          <a:gdLst/>
          <a:ahLst/>
          <a:cxnLst/>
          <a:rect l="0" t="0" r="0" b="0"/>
          <a:pathLst>
            <a:path>
              <a:moveTo>
                <a:pt x="0" y="0"/>
              </a:moveTo>
              <a:lnTo>
                <a:pt x="0" y="1529395"/>
              </a:lnTo>
              <a:lnTo>
                <a:pt x="122026" y="152939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1C1AB29-0E7A-4F26-ABA3-6129A3EE6341}">
      <dsp:nvSpPr>
        <dsp:cNvPr id="0" name=""/>
        <dsp:cNvSpPr/>
      </dsp:nvSpPr>
      <dsp:spPr>
        <a:xfrm>
          <a:off x="1068190" y="2217075"/>
          <a:ext cx="122026" cy="951804"/>
        </a:xfrm>
        <a:custGeom>
          <a:avLst/>
          <a:gdLst/>
          <a:ahLst/>
          <a:cxnLst/>
          <a:rect l="0" t="0" r="0" b="0"/>
          <a:pathLst>
            <a:path>
              <a:moveTo>
                <a:pt x="0" y="0"/>
              </a:moveTo>
              <a:lnTo>
                <a:pt x="0" y="951804"/>
              </a:lnTo>
              <a:lnTo>
                <a:pt x="122026" y="95180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602D75-1E10-4729-9FD8-89D78F3493C1}">
      <dsp:nvSpPr>
        <dsp:cNvPr id="0" name=""/>
        <dsp:cNvSpPr/>
      </dsp:nvSpPr>
      <dsp:spPr>
        <a:xfrm>
          <a:off x="1068190" y="2217075"/>
          <a:ext cx="122026" cy="374213"/>
        </a:xfrm>
        <a:custGeom>
          <a:avLst/>
          <a:gdLst/>
          <a:ahLst/>
          <a:cxnLst/>
          <a:rect l="0" t="0" r="0" b="0"/>
          <a:pathLst>
            <a:path>
              <a:moveTo>
                <a:pt x="0" y="0"/>
              </a:moveTo>
              <a:lnTo>
                <a:pt x="0" y="374213"/>
              </a:lnTo>
              <a:lnTo>
                <a:pt x="122026" y="3742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5E5519-9AE7-4D2E-B1B0-A95DCA7F5419}">
      <dsp:nvSpPr>
        <dsp:cNvPr id="0" name=""/>
        <dsp:cNvSpPr/>
      </dsp:nvSpPr>
      <dsp:spPr>
        <a:xfrm>
          <a:off x="1347873" y="1639484"/>
          <a:ext cx="91440" cy="170836"/>
        </a:xfrm>
        <a:custGeom>
          <a:avLst/>
          <a:gdLst/>
          <a:ahLst/>
          <a:cxnLst/>
          <a:rect l="0" t="0" r="0" b="0"/>
          <a:pathLst>
            <a:path>
              <a:moveTo>
                <a:pt x="45720" y="0"/>
              </a:moveTo>
              <a:lnTo>
                <a:pt x="45720" y="1708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1443281-253D-4CE7-9E7E-E5E748128800}">
      <dsp:nvSpPr>
        <dsp:cNvPr id="0" name=""/>
        <dsp:cNvSpPr/>
      </dsp:nvSpPr>
      <dsp:spPr>
        <a:xfrm>
          <a:off x="1393593" y="1061893"/>
          <a:ext cx="1476517" cy="170836"/>
        </a:xfrm>
        <a:custGeom>
          <a:avLst/>
          <a:gdLst/>
          <a:ahLst/>
          <a:cxnLst/>
          <a:rect l="0" t="0" r="0" b="0"/>
          <a:pathLst>
            <a:path>
              <a:moveTo>
                <a:pt x="1476517" y="0"/>
              </a:moveTo>
              <a:lnTo>
                <a:pt x="1476517" y="85418"/>
              </a:lnTo>
              <a:lnTo>
                <a:pt x="0" y="85418"/>
              </a:lnTo>
              <a:lnTo>
                <a:pt x="0" y="1708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AA34BAA-491A-4034-B49E-C08402FE9D7D}">
      <dsp:nvSpPr>
        <dsp:cNvPr id="0" name=""/>
        <dsp:cNvSpPr/>
      </dsp:nvSpPr>
      <dsp:spPr>
        <a:xfrm>
          <a:off x="83844" y="2217075"/>
          <a:ext cx="122026" cy="374213"/>
        </a:xfrm>
        <a:custGeom>
          <a:avLst/>
          <a:gdLst/>
          <a:ahLst/>
          <a:cxnLst/>
          <a:rect l="0" t="0" r="0" b="0"/>
          <a:pathLst>
            <a:path>
              <a:moveTo>
                <a:pt x="0" y="0"/>
              </a:moveTo>
              <a:lnTo>
                <a:pt x="0" y="374213"/>
              </a:lnTo>
              <a:lnTo>
                <a:pt x="122026" y="3742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0CCB659-8937-4440-B9C3-2CFF04384A88}">
      <dsp:nvSpPr>
        <dsp:cNvPr id="0" name=""/>
        <dsp:cNvSpPr/>
      </dsp:nvSpPr>
      <dsp:spPr>
        <a:xfrm>
          <a:off x="363528" y="1639484"/>
          <a:ext cx="91440" cy="170836"/>
        </a:xfrm>
        <a:custGeom>
          <a:avLst/>
          <a:gdLst/>
          <a:ahLst/>
          <a:cxnLst/>
          <a:rect l="0" t="0" r="0" b="0"/>
          <a:pathLst>
            <a:path>
              <a:moveTo>
                <a:pt x="45720" y="0"/>
              </a:moveTo>
              <a:lnTo>
                <a:pt x="45720" y="1708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1934C55-97E1-4A32-8D4F-5FAA27F662AA}">
      <dsp:nvSpPr>
        <dsp:cNvPr id="0" name=""/>
        <dsp:cNvSpPr/>
      </dsp:nvSpPr>
      <dsp:spPr>
        <a:xfrm>
          <a:off x="409248" y="1061893"/>
          <a:ext cx="2460863" cy="170836"/>
        </a:xfrm>
        <a:custGeom>
          <a:avLst/>
          <a:gdLst/>
          <a:ahLst/>
          <a:cxnLst/>
          <a:rect l="0" t="0" r="0" b="0"/>
          <a:pathLst>
            <a:path>
              <a:moveTo>
                <a:pt x="2460863" y="0"/>
              </a:moveTo>
              <a:lnTo>
                <a:pt x="2460863" y="85418"/>
              </a:lnTo>
              <a:lnTo>
                <a:pt x="0" y="85418"/>
              </a:lnTo>
              <a:lnTo>
                <a:pt x="0" y="1708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E039506-68E7-4018-9A1B-00D7615EC9DD}">
      <dsp:nvSpPr>
        <dsp:cNvPr id="0" name=""/>
        <dsp:cNvSpPr/>
      </dsp:nvSpPr>
      <dsp:spPr>
        <a:xfrm>
          <a:off x="2463357" y="655139"/>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Unlock 5 Bounded Areas</a:t>
          </a:r>
        </a:p>
      </dsp:txBody>
      <dsp:txXfrm>
        <a:off x="2463357" y="655139"/>
        <a:ext cx="813508" cy="406754"/>
      </dsp:txXfrm>
    </dsp:sp>
    <dsp:sp modelId="{B42B6308-A13C-4E13-B7CE-055EACA2B651}">
      <dsp:nvSpPr>
        <dsp:cNvPr id="0" name=""/>
        <dsp:cNvSpPr/>
      </dsp:nvSpPr>
      <dsp:spPr>
        <a:xfrm>
          <a:off x="2494" y="1232730"/>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B. Area 1 - treetop</a:t>
          </a:r>
        </a:p>
      </dsp:txBody>
      <dsp:txXfrm>
        <a:off x="2494" y="1232730"/>
        <a:ext cx="813508" cy="406754"/>
      </dsp:txXfrm>
    </dsp:sp>
    <dsp:sp modelId="{16377999-80AD-43CD-8887-A26312981A50}">
      <dsp:nvSpPr>
        <dsp:cNvPr id="0" name=""/>
        <dsp:cNvSpPr/>
      </dsp:nvSpPr>
      <dsp:spPr>
        <a:xfrm>
          <a:off x="2494" y="1810321"/>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Complete Difficult Maze</a:t>
          </a:r>
        </a:p>
      </dsp:txBody>
      <dsp:txXfrm>
        <a:off x="2494" y="1810321"/>
        <a:ext cx="813508" cy="406754"/>
      </dsp:txXfrm>
    </dsp:sp>
    <dsp:sp modelId="{7248BDCC-E911-4D07-8A3B-81A30CA1D420}">
      <dsp:nvSpPr>
        <dsp:cNvPr id="0" name=""/>
        <dsp:cNvSpPr/>
      </dsp:nvSpPr>
      <dsp:spPr>
        <a:xfrm>
          <a:off x="205871" y="2387912"/>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Walking</a:t>
          </a:r>
        </a:p>
      </dsp:txBody>
      <dsp:txXfrm>
        <a:off x="205871" y="2387912"/>
        <a:ext cx="813508" cy="406754"/>
      </dsp:txXfrm>
    </dsp:sp>
    <dsp:sp modelId="{886DB801-DAFE-4DDD-90B0-D3F36BD750A5}">
      <dsp:nvSpPr>
        <dsp:cNvPr id="0" name=""/>
        <dsp:cNvSpPr/>
      </dsp:nvSpPr>
      <dsp:spPr>
        <a:xfrm>
          <a:off x="986839" y="1232730"/>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B. Area 2 - ground</a:t>
          </a:r>
        </a:p>
      </dsp:txBody>
      <dsp:txXfrm>
        <a:off x="986839" y="1232730"/>
        <a:ext cx="813508" cy="406754"/>
      </dsp:txXfrm>
    </dsp:sp>
    <dsp:sp modelId="{E643A49B-AE7B-4615-A3AC-6C6129FF041E}">
      <dsp:nvSpPr>
        <dsp:cNvPr id="0" name=""/>
        <dsp:cNvSpPr/>
      </dsp:nvSpPr>
      <dsp:spPr>
        <a:xfrm>
          <a:off x="986839" y="1810321"/>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Find the lost acorn and make peace with neighboring squirrels</a:t>
          </a:r>
        </a:p>
      </dsp:txBody>
      <dsp:txXfrm>
        <a:off x="986839" y="1810321"/>
        <a:ext cx="813508" cy="406754"/>
      </dsp:txXfrm>
    </dsp:sp>
    <dsp:sp modelId="{55FB9C26-91D0-4824-B206-BE8620350314}">
      <dsp:nvSpPr>
        <dsp:cNvPr id="0" name=""/>
        <dsp:cNvSpPr/>
      </dsp:nvSpPr>
      <dsp:spPr>
        <a:xfrm>
          <a:off x="1190216" y="2387912"/>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Walk/explore forest</a:t>
          </a:r>
        </a:p>
      </dsp:txBody>
      <dsp:txXfrm>
        <a:off x="1190216" y="2387912"/>
        <a:ext cx="813508" cy="406754"/>
      </dsp:txXfrm>
    </dsp:sp>
    <dsp:sp modelId="{24F557A4-AB30-41AE-93C0-1D2033AF5B21}">
      <dsp:nvSpPr>
        <dsp:cNvPr id="0" name=""/>
        <dsp:cNvSpPr/>
      </dsp:nvSpPr>
      <dsp:spPr>
        <a:xfrm>
          <a:off x="1190216" y="2965503"/>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Pickup acorn</a:t>
          </a:r>
        </a:p>
      </dsp:txBody>
      <dsp:txXfrm>
        <a:off x="1190216" y="2965503"/>
        <a:ext cx="813508" cy="406754"/>
      </dsp:txXfrm>
    </dsp:sp>
    <dsp:sp modelId="{17A6D328-383C-4E18-9FD1-2FEC02897501}">
      <dsp:nvSpPr>
        <dsp:cNvPr id="0" name=""/>
        <dsp:cNvSpPr/>
      </dsp:nvSpPr>
      <dsp:spPr>
        <a:xfrm>
          <a:off x="1190216" y="3543094"/>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Give to neighboring squirrel</a:t>
          </a:r>
        </a:p>
      </dsp:txBody>
      <dsp:txXfrm>
        <a:off x="1190216" y="3543094"/>
        <a:ext cx="813508" cy="406754"/>
      </dsp:txXfrm>
    </dsp:sp>
    <dsp:sp modelId="{9DE4A0DB-0A82-465F-AC87-BC470075D329}">
      <dsp:nvSpPr>
        <dsp:cNvPr id="0" name=""/>
        <dsp:cNvSpPr/>
      </dsp:nvSpPr>
      <dsp:spPr>
        <a:xfrm>
          <a:off x="1190216" y="4120685"/>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Pick up gift of flares</a:t>
          </a:r>
        </a:p>
      </dsp:txBody>
      <dsp:txXfrm>
        <a:off x="1190216" y="4120685"/>
        <a:ext cx="813508" cy="406754"/>
      </dsp:txXfrm>
    </dsp:sp>
    <dsp:sp modelId="{66E94841-BFE3-450D-84FA-F008F8810FEE}">
      <dsp:nvSpPr>
        <dsp:cNvPr id="0" name=""/>
        <dsp:cNvSpPr/>
      </dsp:nvSpPr>
      <dsp:spPr>
        <a:xfrm>
          <a:off x="1971184" y="1232730"/>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B. Area 3 - treetop</a:t>
          </a:r>
        </a:p>
      </dsp:txBody>
      <dsp:txXfrm>
        <a:off x="1971184" y="1232730"/>
        <a:ext cx="813508" cy="406754"/>
      </dsp:txXfrm>
    </dsp:sp>
    <dsp:sp modelId="{9B0E1335-3232-4125-A8F7-72F5409F3A15}">
      <dsp:nvSpPr>
        <dsp:cNvPr id="0" name=""/>
        <dsp:cNvSpPr/>
      </dsp:nvSpPr>
      <dsp:spPr>
        <a:xfrm>
          <a:off x="1971184" y="1810321"/>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Cross Obsticle Course to Unlock Passageway</a:t>
          </a:r>
        </a:p>
      </dsp:txBody>
      <dsp:txXfrm>
        <a:off x="1971184" y="1810321"/>
        <a:ext cx="813508" cy="406754"/>
      </dsp:txXfrm>
    </dsp:sp>
    <dsp:sp modelId="{1F8DF2B6-2F84-4DF8-91CE-FEE1E9AC18A6}">
      <dsp:nvSpPr>
        <dsp:cNvPr id="0" name=""/>
        <dsp:cNvSpPr/>
      </dsp:nvSpPr>
      <dsp:spPr>
        <a:xfrm>
          <a:off x="2174561" y="2387912"/>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Walk, Run, Jump</a:t>
          </a:r>
        </a:p>
      </dsp:txBody>
      <dsp:txXfrm>
        <a:off x="2174561" y="2387912"/>
        <a:ext cx="813508" cy="406754"/>
      </dsp:txXfrm>
    </dsp:sp>
    <dsp:sp modelId="{76ED72DC-F189-4CB7-982C-7A75D107AB87}">
      <dsp:nvSpPr>
        <dsp:cNvPr id="0" name=""/>
        <dsp:cNvSpPr/>
      </dsp:nvSpPr>
      <dsp:spPr>
        <a:xfrm>
          <a:off x="2174561" y="2965503"/>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Use combination moves: run and jump</a:t>
          </a:r>
        </a:p>
      </dsp:txBody>
      <dsp:txXfrm>
        <a:off x="2174561" y="2965503"/>
        <a:ext cx="813508" cy="406754"/>
      </dsp:txXfrm>
    </dsp:sp>
    <dsp:sp modelId="{79686FE5-4BD8-4EB7-A0F4-EFE1CCF53A1B}">
      <dsp:nvSpPr>
        <dsp:cNvPr id="0" name=""/>
        <dsp:cNvSpPr/>
      </dsp:nvSpPr>
      <dsp:spPr>
        <a:xfrm>
          <a:off x="3651079" y="1232730"/>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B. Area 4 - caves</a:t>
          </a:r>
        </a:p>
      </dsp:txBody>
      <dsp:txXfrm>
        <a:off x="3651079" y="1232730"/>
        <a:ext cx="813508" cy="406754"/>
      </dsp:txXfrm>
    </dsp:sp>
    <dsp:sp modelId="{8A1A2739-DF34-4F95-A17F-56ED0B1071C1}">
      <dsp:nvSpPr>
        <dsp:cNvPr id="0" name=""/>
        <dsp:cNvSpPr/>
      </dsp:nvSpPr>
      <dsp:spPr>
        <a:xfrm>
          <a:off x="3651079" y="1810321"/>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Compelte Maze</a:t>
          </a:r>
        </a:p>
      </dsp:txBody>
      <dsp:txXfrm>
        <a:off x="3651079" y="1810321"/>
        <a:ext cx="813508" cy="406754"/>
      </dsp:txXfrm>
    </dsp:sp>
    <dsp:sp modelId="{47D362B6-44F8-4743-9E6B-251A0DE6C643}">
      <dsp:nvSpPr>
        <dsp:cNvPr id="0" name=""/>
        <dsp:cNvSpPr/>
      </dsp:nvSpPr>
      <dsp:spPr>
        <a:xfrm>
          <a:off x="3158906" y="2387912"/>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Procede in darkness (difficult)</a:t>
          </a:r>
        </a:p>
      </dsp:txBody>
      <dsp:txXfrm>
        <a:off x="3158906" y="2387912"/>
        <a:ext cx="813508" cy="406754"/>
      </dsp:txXfrm>
    </dsp:sp>
    <dsp:sp modelId="{A844B7B9-4CB7-42EC-BCD2-FAFF4BED2273}">
      <dsp:nvSpPr>
        <dsp:cNvPr id="0" name=""/>
        <dsp:cNvSpPr/>
      </dsp:nvSpPr>
      <dsp:spPr>
        <a:xfrm>
          <a:off x="3362284" y="2965503"/>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Walk</a:t>
          </a:r>
        </a:p>
      </dsp:txBody>
      <dsp:txXfrm>
        <a:off x="3362284" y="2965503"/>
        <a:ext cx="813508" cy="406754"/>
      </dsp:txXfrm>
    </dsp:sp>
    <dsp:sp modelId="{FFA14D4C-DDFE-4332-97E8-3D6C13543D92}">
      <dsp:nvSpPr>
        <dsp:cNvPr id="0" name=""/>
        <dsp:cNvSpPr/>
      </dsp:nvSpPr>
      <dsp:spPr>
        <a:xfrm>
          <a:off x="4143252" y="2387912"/>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Use flares from neighhboring squirrels</a:t>
          </a:r>
        </a:p>
      </dsp:txBody>
      <dsp:txXfrm>
        <a:off x="4143252" y="2387912"/>
        <a:ext cx="813508" cy="406754"/>
      </dsp:txXfrm>
    </dsp:sp>
    <dsp:sp modelId="{64606F9A-F13C-4AA5-97A2-DBCFAA55745E}">
      <dsp:nvSpPr>
        <dsp:cNvPr id="0" name=""/>
        <dsp:cNvSpPr/>
      </dsp:nvSpPr>
      <dsp:spPr>
        <a:xfrm>
          <a:off x="4346629" y="2965503"/>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Pull out flares</a:t>
          </a:r>
        </a:p>
      </dsp:txBody>
      <dsp:txXfrm>
        <a:off x="4346629" y="2965503"/>
        <a:ext cx="813508" cy="406754"/>
      </dsp:txXfrm>
    </dsp:sp>
    <dsp:sp modelId="{50DA8112-7F80-470C-92A1-8D3DBAD88562}">
      <dsp:nvSpPr>
        <dsp:cNvPr id="0" name=""/>
        <dsp:cNvSpPr/>
      </dsp:nvSpPr>
      <dsp:spPr>
        <a:xfrm>
          <a:off x="4346629" y="3543094"/>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Strike against walk to ignite</a:t>
          </a:r>
        </a:p>
      </dsp:txBody>
      <dsp:txXfrm>
        <a:off x="4346629" y="3543094"/>
        <a:ext cx="813508" cy="406754"/>
      </dsp:txXfrm>
    </dsp:sp>
    <dsp:sp modelId="{00F266AC-0BA3-43A8-8F44-75DEC4FC0CC7}">
      <dsp:nvSpPr>
        <dsp:cNvPr id="0" name=""/>
        <dsp:cNvSpPr/>
      </dsp:nvSpPr>
      <dsp:spPr>
        <a:xfrm>
          <a:off x="4346629" y="4120685"/>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Use light to walk through the cave</a:t>
          </a:r>
        </a:p>
      </dsp:txBody>
      <dsp:txXfrm>
        <a:off x="4346629" y="4120685"/>
        <a:ext cx="813508" cy="406754"/>
      </dsp:txXfrm>
    </dsp:sp>
    <dsp:sp modelId="{CE039375-9693-49EF-9DB2-3DE68815760D}">
      <dsp:nvSpPr>
        <dsp:cNvPr id="0" name=""/>
        <dsp:cNvSpPr/>
      </dsp:nvSpPr>
      <dsp:spPr>
        <a:xfrm>
          <a:off x="4924220" y="1232730"/>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B. Area 5 - caves</a:t>
          </a:r>
        </a:p>
      </dsp:txBody>
      <dsp:txXfrm>
        <a:off x="4924220" y="1232730"/>
        <a:ext cx="813508" cy="406754"/>
      </dsp:txXfrm>
    </dsp:sp>
    <dsp:sp modelId="{D6A915A0-F69F-41DD-9134-98B8CCD94E51}">
      <dsp:nvSpPr>
        <dsp:cNvPr id="0" name=""/>
        <dsp:cNvSpPr/>
      </dsp:nvSpPr>
      <dsp:spPr>
        <a:xfrm>
          <a:off x="4924220" y="1810321"/>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Complete Difficult Maze</a:t>
          </a:r>
        </a:p>
      </dsp:txBody>
      <dsp:txXfrm>
        <a:off x="4924220" y="1810321"/>
        <a:ext cx="813508" cy="406754"/>
      </dsp:txXfrm>
    </dsp:sp>
    <dsp:sp modelId="{64381CF0-3E8C-4D04-9AFA-BA37CABD9FC7}">
      <dsp:nvSpPr>
        <dsp:cNvPr id="0" name=""/>
        <dsp:cNvSpPr/>
      </dsp:nvSpPr>
      <dsp:spPr>
        <a:xfrm>
          <a:off x="5127597" y="2387912"/>
          <a:ext cx="813508" cy="40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Walking</a:t>
          </a:r>
        </a:p>
      </dsp:txBody>
      <dsp:txXfrm>
        <a:off x="5127597" y="2387912"/>
        <a:ext cx="813508" cy="40675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752E6B0-310E-4381-BF24-329D4A510C7B}">
      <dsp:nvSpPr>
        <dsp:cNvPr id="0" name=""/>
        <dsp:cNvSpPr/>
      </dsp:nvSpPr>
      <dsp:spPr>
        <a:xfrm>
          <a:off x="5038220" y="2317371"/>
          <a:ext cx="118081" cy="1479950"/>
        </a:xfrm>
        <a:custGeom>
          <a:avLst/>
          <a:gdLst/>
          <a:ahLst/>
          <a:cxnLst/>
          <a:rect l="0" t="0" r="0" b="0"/>
          <a:pathLst>
            <a:path>
              <a:moveTo>
                <a:pt x="0" y="0"/>
              </a:moveTo>
              <a:lnTo>
                <a:pt x="0" y="1479950"/>
              </a:lnTo>
              <a:lnTo>
                <a:pt x="118081" y="14799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9AFFE5B-CF88-4329-AD1B-73E82AC57AC7}">
      <dsp:nvSpPr>
        <dsp:cNvPr id="0" name=""/>
        <dsp:cNvSpPr/>
      </dsp:nvSpPr>
      <dsp:spPr>
        <a:xfrm>
          <a:off x="5038220" y="2317371"/>
          <a:ext cx="118081" cy="921033"/>
        </a:xfrm>
        <a:custGeom>
          <a:avLst/>
          <a:gdLst/>
          <a:ahLst/>
          <a:cxnLst/>
          <a:rect l="0" t="0" r="0" b="0"/>
          <a:pathLst>
            <a:path>
              <a:moveTo>
                <a:pt x="0" y="0"/>
              </a:moveTo>
              <a:lnTo>
                <a:pt x="0" y="921033"/>
              </a:lnTo>
              <a:lnTo>
                <a:pt x="118081" y="9210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1726273-D9BA-49BE-9342-F33151B5C561}">
      <dsp:nvSpPr>
        <dsp:cNvPr id="0" name=""/>
        <dsp:cNvSpPr/>
      </dsp:nvSpPr>
      <dsp:spPr>
        <a:xfrm>
          <a:off x="5038220" y="2317371"/>
          <a:ext cx="118081" cy="362115"/>
        </a:xfrm>
        <a:custGeom>
          <a:avLst/>
          <a:gdLst/>
          <a:ahLst/>
          <a:cxnLst/>
          <a:rect l="0" t="0" r="0" b="0"/>
          <a:pathLst>
            <a:path>
              <a:moveTo>
                <a:pt x="0" y="0"/>
              </a:moveTo>
              <a:lnTo>
                <a:pt x="0" y="362115"/>
              </a:lnTo>
              <a:lnTo>
                <a:pt x="118081" y="362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64877E5-0647-4A97-91CA-FB5F71AA4016}">
      <dsp:nvSpPr>
        <dsp:cNvPr id="0" name=""/>
        <dsp:cNvSpPr/>
      </dsp:nvSpPr>
      <dsp:spPr>
        <a:xfrm>
          <a:off x="4876842" y="1758454"/>
          <a:ext cx="476260" cy="165313"/>
        </a:xfrm>
        <a:custGeom>
          <a:avLst/>
          <a:gdLst/>
          <a:ahLst/>
          <a:cxnLst/>
          <a:rect l="0" t="0" r="0" b="0"/>
          <a:pathLst>
            <a:path>
              <a:moveTo>
                <a:pt x="0" y="0"/>
              </a:moveTo>
              <a:lnTo>
                <a:pt x="0" y="82656"/>
              </a:lnTo>
              <a:lnTo>
                <a:pt x="476260" y="82656"/>
              </a:lnTo>
              <a:lnTo>
                <a:pt x="476260" y="1653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43B4795-F20F-40CF-844D-7FA3F0BAAB5B}">
      <dsp:nvSpPr>
        <dsp:cNvPr id="0" name=""/>
        <dsp:cNvSpPr/>
      </dsp:nvSpPr>
      <dsp:spPr>
        <a:xfrm>
          <a:off x="4085698" y="2317371"/>
          <a:ext cx="118081" cy="1479950"/>
        </a:xfrm>
        <a:custGeom>
          <a:avLst/>
          <a:gdLst/>
          <a:ahLst/>
          <a:cxnLst/>
          <a:rect l="0" t="0" r="0" b="0"/>
          <a:pathLst>
            <a:path>
              <a:moveTo>
                <a:pt x="0" y="0"/>
              </a:moveTo>
              <a:lnTo>
                <a:pt x="0" y="1479950"/>
              </a:lnTo>
              <a:lnTo>
                <a:pt x="118081" y="14799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CF7D2BB-C414-43F4-B898-ABD0418DDB87}">
      <dsp:nvSpPr>
        <dsp:cNvPr id="0" name=""/>
        <dsp:cNvSpPr/>
      </dsp:nvSpPr>
      <dsp:spPr>
        <a:xfrm>
          <a:off x="4085698" y="2317371"/>
          <a:ext cx="118081" cy="921033"/>
        </a:xfrm>
        <a:custGeom>
          <a:avLst/>
          <a:gdLst/>
          <a:ahLst/>
          <a:cxnLst/>
          <a:rect l="0" t="0" r="0" b="0"/>
          <a:pathLst>
            <a:path>
              <a:moveTo>
                <a:pt x="0" y="0"/>
              </a:moveTo>
              <a:lnTo>
                <a:pt x="0" y="921033"/>
              </a:lnTo>
              <a:lnTo>
                <a:pt x="118081" y="9210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51FC7B7-C606-4BC4-B1DD-1E90A7AFBF32}">
      <dsp:nvSpPr>
        <dsp:cNvPr id="0" name=""/>
        <dsp:cNvSpPr/>
      </dsp:nvSpPr>
      <dsp:spPr>
        <a:xfrm>
          <a:off x="4085698" y="2317371"/>
          <a:ext cx="118081" cy="362115"/>
        </a:xfrm>
        <a:custGeom>
          <a:avLst/>
          <a:gdLst/>
          <a:ahLst/>
          <a:cxnLst/>
          <a:rect l="0" t="0" r="0" b="0"/>
          <a:pathLst>
            <a:path>
              <a:moveTo>
                <a:pt x="0" y="0"/>
              </a:moveTo>
              <a:lnTo>
                <a:pt x="0" y="362115"/>
              </a:lnTo>
              <a:lnTo>
                <a:pt x="118081" y="362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D1A0F31-1EAB-4A7F-9218-7C80710A98B1}">
      <dsp:nvSpPr>
        <dsp:cNvPr id="0" name=""/>
        <dsp:cNvSpPr/>
      </dsp:nvSpPr>
      <dsp:spPr>
        <a:xfrm>
          <a:off x="4400582" y="1758454"/>
          <a:ext cx="476260" cy="165313"/>
        </a:xfrm>
        <a:custGeom>
          <a:avLst/>
          <a:gdLst/>
          <a:ahLst/>
          <a:cxnLst/>
          <a:rect l="0" t="0" r="0" b="0"/>
          <a:pathLst>
            <a:path>
              <a:moveTo>
                <a:pt x="476260" y="0"/>
              </a:moveTo>
              <a:lnTo>
                <a:pt x="476260" y="82656"/>
              </a:lnTo>
              <a:lnTo>
                <a:pt x="0" y="82656"/>
              </a:lnTo>
              <a:lnTo>
                <a:pt x="0" y="1653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F9B8E6D-C81C-4A26-9185-590E8F40EA00}">
      <dsp:nvSpPr>
        <dsp:cNvPr id="0" name=""/>
        <dsp:cNvSpPr/>
      </dsp:nvSpPr>
      <dsp:spPr>
        <a:xfrm>
          <a:off x="4831122" y="1199536"/>
          <a:ext cx="91440" cy="165313"/>
        </a:xfrm>
        <a:custGeom>
          <a:avLst/>
          <a:gdLst/>
          <a:ahLst/>
          <a:cxnLst/>
          <a:rect l="0" t="0" r="0" b="0"/>
          <a:pathLst>
            <a:path>
              <a:moveTo>
                <a:pt x="45720" y="0"/>
              </a:moveTo>
              <a:lnTo>
                <a:pt x="45720" y="1653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634327-0E56-4174-87F2-F14840F6DA77}">
      <dsp:nvSpPr>
        <dsp:cNvPr id="0" name=""/>
        <dsp:cNvSpPr/>
      </dsp:nvSpPr>
      <dsp:spPr>
        <a:xfrm>
          <a:off x="2635268" y="640619"/>
          <a:ext cx="2241574" cy="165313"/>
        </a:xfrm>
        <a:custGeom>
          <a:avLst/>
          <a:gdLst/>
          <a:ahLst/>
          <a:cxnLst/>
          <a:rect l="0" t="0" r="0" b="0"/>
          <a:pathLst>
            <a:path>
              <a:moveTo>
                <a:pt x="0" y="0"/>
              </a:moveTo>
              <a:lnTo>
                <a:pt x="0" y="82656"/>
              </a:lnTo>
              <a:lnTo>
                <a:pt x="2241574" y="82656"/>
              </a:lnTo>
              <a:lnTo>
                <a:pt x="2241574" y="16531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01FCF95-8145-4570-98D8-DA013B614439}">
      <dsp:nvSpPr>
        <dsp:cNvPr id="0" name=""/>
        <dsp:cNvSpPr/>
      </dsp:nvSpPr>
      <dsp:spPr>
        <a:xfrm>
          <a:off x="3133177" y="2317371"/>
          <a:ext cx="132203" cy="1479950"/>
        </a:xfrm>
        <a:custGeom>
          <a:avLst/>
          <a:gdLst/>
          <a:ahLst/>
          <a:cxnLst/>
          <a:rect l="0" t="0" r="0" b="0"/>
          <a:pathLst>
            <a:path>
              <a:moveTo>
                <a:pt x="0" y="0"/>
              </a:moveTo>
              <a:lnTo>
                <a:pt x="0" y="1479950"/>
              </a:lnTo>
              <a:lnTo>
                <a:pt x="132203" y="14799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FFEE6A3-31D5-49BD-B310-17A4EED10967}">
      <dsp:nvSpPr>
        <dsp:cNvPr id="0" name=""/>
        <dsp:cNvSpPr/>
      </dsp:nvSpPr>
      <dsp:spPr>
        <a:xfrm>
          <a:off x="3133177" y="2317371"/>
          <a:ext cx="118081" cy="921033"/>
        </a:xfrm>
        <a:custGeom>
          <a:avLst/>
          <a:gdLst/>
          <a:ahLst/>
          <a:cxnLst/>
          <a:rect l="0" t="0" r="0" b="0"/>
          <a:pathLst>
            <a:path>
              <a:moveTo>
                <a:pt x="0" y="0"/>
              </a:moveTo>
              <a:lnTo>
                <a:pt x="0" y="921033"/>
              </a:lnTo>
              <a:lnTo>
                <a:pt x="118081" y="9210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0971B5-89BE-4109-AC66-2D3FF76B019C}">
      <dsp:nvSpPr>
        <dsp:cNvPr id="0" name=""/>
        <dsp:cNvSpPr/>
      </dsp:nvSpPr>
      <dsp:spPr>
        <a:xfrm>
          <a:off x="3133177" y="2317371"/>
          <a:ext cx="118081" cy="362115"/>
        </a:xfrm>
        <a:custGeom>
          <a:avLst/>
          <a:gdLst/>
          <a:ahLst/>
          <a:cxnLst/>
          <a:rect l="0" t="0" r="0" b="0"/>
          <a:pathLst>
            <a:path>
              <a:moveTo>
                <a:pt x="0" y="0"/>
              </a:moveTo>
              <a:lnTo>
                <a:pt x="0" y="362115"/>
              </a:lnTo>
              <a:lnTo>
                <a:pt x="118081" y="362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6C00A9-F37A-4523-B6CF-6ECC9EDBE679}">
      <dsp:nvSpPr>
        <dsp:cNvPr id="0" name=""/>
        <dsp:cNvSpPr/>
      </dsp:nvSpPr>
      <dsp:spPr>
        <a:xfrm>
          <a:off x="3402340" y="1758454"/>
          <a:ext cx="91440" cy="165313"/>
        </a:xfrm>
        <a:custGeom>
          <a:avLst/>
          <a:gdLst/>
          <a:ahLst/>
          <a:cxnLst/>
          <a:rect l="0" t="0" r="0" b="0"/>
          <a:pathLst>
            <a:path>
              <a:moveTo>
                <a:pt x="45720" y="0"/>
              </a:moveTo>
              <a:lnTo>
                <a:pt x="45720" y="1653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CCFF455-6CB7-468F-8C6B-51F7877CE569}">
      <dsp:nvSpPr>
        <dsp:cNvPr id="0" name=""/>
        <dsp:cNvSpPr/>
      </dsp:nvSpPr>
      <dsp:spPr>
        <a:xfrm>
          <a:off x="3402340" y="1199536"/>
          <a:ext cx="91440" cy="165313"/>
        </a:xfrm>
        <a:custGeom>
          <a:avLst/>
          <a:gdLst/>
          <a:ahLst/>
          <a:cxnLst/>
          <a:rect l="0" t="0" r="0" b="0"/>
          <a:pathLst>
            <a:path>
              <a:moveTo>
                <a:pt x="45720" y="0"/>
              </a:moveTo>
              <a:lnTo>
                <a:pt x="45720" y="1653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49EC4BF-E317-46D8-9B9C-A41D7F0C1228}">
      <dsp:nvSpPr>
        <dsp:cNvPr id="0" name=""/>
        <dsp:cNvSpPr/>
      </dsp:nvSpPr>
      <dsp:spPr>
        <a:xfrm>
          <a:off x="2635268" y="640619"/>
          <a:ext cx="812792" cy="165313"/>
        </a:xfrm>
        <a:custGeom>
          <a:avLst/>
          <a:gdLst/>
          <a:ahLst/>
          <a:cxnLst/>
          <a:rect l="0" t="0" r="0" b="0"/>
          <a:pathLst>
            <a:path>
              <a:moveTo>
                <a:pt x="0" y="0"/>
              </a:moveTo>
              <a:lnTo>
                <a:pt x="0" y="82656"/>
              </a:lnTo>
              <a:lnTo>
                <a:pt x="812792" y="82656"/>
              </a:lnTo>
              <a:lnTo>
                <a:pt x="812792" y="16531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C148335-0CC5-491D-85E1-15FDACAA513F}">
      <dsp:nvSpPr>
        <dsp:cNvPr id="0" name=""/>
        <dsp:cNvSpPr/>
      </dsp:nvSpPr>
      <dsp:spPr>
        <a:xfrm>
          <a:off x="1983854" y="1758454"/>
          <a:ext cx="118081" cy="2038868"/>
        </a:xfrm>
        <a:custGeom>
          <a:avLst/>
          <a:gdLst/>
          <a:ahLst/>
          <a:cxnLst/>
          <a:rect l="0" t="0" r="0" b="0"/>
          <a:pathLst>
            <a:path>
              <a:moveTo>
                <a:pt x="0" y="0"/>
              </a:moveTo>
              <a:lnTo>
                <a:pt x="0" y="2038868"/>
              </a:lnTo>
              <a:lnTo>
                <a:pt x="118081" y="203886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411F6B7-AE1B-4992-864A-6D521C8FB962}">
      <dsp:nvSpPr>
        <dsp:cNvPr id="0" name=""/>
        <dsp:cNvSpPr/>
      </dsp:nvSpPr>
      <dsp:spPr>
        <a:xfrm>
          <a:off x="1983854" y="1758454"/>
          <a:ext cx="118081" cy="1479950"/>
        </a:xfrm>
        <a:custGeom>
          <a:avLst/>
          <a:gdLst/>
          <a:ahLst/>
          <a:cxnLst/>
          <a:rect l="0" t="0" r="0" b="0"/>
          <a:pathLst>
            <a:path>
              <a:moveTo>
                <a:pt x="0" y="0"/>
              </a:moveTo>
              <a:lnTo>
                <a:pt x="0" y="1479950"/>
              </a:lnTo>
              <a:lnTo>
                <a:pt x="118081" y="14799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E18C3D0-DBF8-4C7C-9E27-988B2A08040F}">
      <dsp:nvSpPr>
        <dsp:cNvPr id="0" name=""/>
        <dsp:cNvSpPr/>
      </dsp:nvSpPr>
      <dsp:spPr>
        <a:xfrm>
          <a:off x="1983854" y="1758454"/>
          <a:ext cx="118081" cy="921033"/>
        </a:xfrm>
        <a:custGeom>
          <a:avLst/>
          <a:gdLst/>
          <a:ahLst/>
          <a:cxnLst/>
          <a:rect l="0" t="0" r="0" b="0"/>
          <a:pathLst>
            <a:path>
              <a:moveTo>
                <a:pt x="0" y="0"/>
              </a:moveTo>
              <a:lnTo>
                <a:pt x="0" y="921033"/>
              </a:lnTo>
              <a:lnTo>
                <a:pt x="118081" y="9210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94D7DDA-9C56-4F9B-9D57-C3094ADDCBBA}">
      <dsp:nvSpPr>
        <dsp:cNvPr id="0" name=""/>
        <dsp:cNvSpPr/>
      </dsp:nvSpPr>
      <dsp:spPr>
        <a:xfrm>
          <a:off x="1983854" y="1758454"/>
          <a:ext cx="118081" cy="362115"/>
        </a:xfrm>
        <a:custGeom>
          <a:avLst/>
          <a:gdLst/>
          <a:ahLst/>
          <a:cxnLst/>
          <a:rect l="0" t="0" r="0" b="0"/>
          <a:pathLst>
            <a:path>
              <a:moveTo>
                <a:pt x="0" y="0"/>
              </a:moveTo>
              <a:lnTo>
                <a:pt x="0" y="362115"/>
              </a:lnTo>
              <a:lnTo>
                <a:pt x="118081" y="362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9488BD-46FB-4D4E-88CC-51C874B529F8}">
      <dsp:nvSpPr>
        <dsp:cNvPr id="0" name=""/>
        <dsp:cNvSpPr/>
      </dsp:nvSpPr>
      <dsp:spPr>
        <a:xfrm>
          <a:off x="2253017" y="1199536"/>
          <a:ext cx="91440" cy="165313"/>
        </a:xfrm>
        <a:custGeom>
          <a:avLst/>
          <a:gdLst/>
          <a:ahLst/>
          <a:cxnLst/>
          <a:rect l="0" t="0" r="0" b="0"/>
          <a:pathLst>
            <a:path>
              <a:moveTo>
                <a:pt x="45720" y="0"/>
              </a:moveTo>
              <a:lnTo>
                <a:pt x="45720" y="1653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AE7E914-D120-4A93-AE51-8D9A371B4A00}">
      <dsp:nvSpPr>
        <dsp:cNvPr id="0" name=""/>
        <dsp:cNvSpPr/>
      </dsp:nvSpPr>
      <dsp:spPr>
        <a:xfrm>
          <a:off x="2298737" y="640619"/>
          <a:ext cx="336531" cy="165313"/>
        </a:xfrm>
        <a:custGeom>
          <a:avLst/>
          <a:gdLst/>
          <a:ahLst/>
          <a:cxnLst/>
          <a:rect l="0" t="0" r="0" b="0"/>
          <a:pathLst>
            <a:path>
              <a:moveTo>
                <a:pt x="336531" y="0"/>
              </a:moveTo>
              <a:lnTo>
                <a:pt x="336531" y="82656"/>
              </a:lnTo>
              <a:lnTo>
                <a:pt x="0" y="82656"/>
              </a:lnTo>
              <a:lnTo>
                <a:pt x="0" y="16531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1CF56B6-FC15-4902-92B7-9FC8DDB8566A}">
      <dsp:nvSpPr>
        <dsp:cNvPr id="0" name=""/>
        <dsp:cNvSpPr/>
      </dsp:nvSpPr>
      <dsp:spPr>
        <a:xfrm>
          <a:off x="1031332" y="1758454"/>
          <a:ext cx="118081" cy="2038868"/>
        </a:xfrm>
        <a:custGeom>
          <a:avLst/>
          <a:gdLst/>
          <a:ahLst/>
          <a:cxnLst/>
          <a:rect l="0" t="0" r="0" b="0"/>
          <a:pathLst>
            <a:path>
              <a:moveTo>
                <a:pt x="0" y="0"/>
              </a:moveTo>
              <a:lnTo>
                <a:pt x="0" y="2038868"/>
              </a:lnTo>
              <a:lnTo>
                <a:pt x="118081" y="203886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13B1248-76E6-4DA3-B8A7-A9B3B708C258}">
      <dsp:nvSpPr>
        <dsp:cNvPr id="0" name=""/>
        <dsp:cNvSpPr/>
      </dsp:nvSpPr>
      <dsp:spPr>
        <a:xfrm>
          <a:off x="1031332" y="1758454"/>
          <a:ext cx="118081" cy="1479950"/>
        </a:xfrm>
        <a:custGeom>
          <a:avLst/>
          <a:gdLst/>
          <a:ahLst/>
          <a:cxnLst/>
          <a:rect l="0" t="0" r="0" b="0"/>
          <a:pathLst>
            <a:path>
              <a:moveTo>
                <a:pt x="0" y="0"/>
              </a:moveTo>
              <a:lnTo>
                <a:pt x="0" y="1479950"/>
              </a:lnTo>
              <a:lnTo>
                <a:pt x="118081" y="14799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947A95E-93A5-4A3F-AAFF-136C66428DC8}">
      <dsp:nvSpPr>
        <dsp:cNvPr id="0" name=""/>
        <dsp:cNvSpPr/>
      </dsp:nvSpPr>
      <dsp:spPr>
        <a:xfrm>
          <a:off x="1031332" y="1758454"/>
          <a:ext cx="118081" cy="921033"/>
        </a:xfrm>
        <a:custGeom>
          <a:avLst/>
          <a:gdLst/>
          <a:ahLst/>
          <a:cxnLst/>
          <a:rect l="0" t="0" r="0" b="0"/>
          <a:pathLst>
            <a:path>
              <a:moveTo>
                <a:pt x="0" y="0"/>
              </a:moveTo>
              <a:lnTo>
                <a:pt x="0" y="921033"/>
              </a:lnTo>
              <a:lnTo>
                <a:pt x="118081" y="9210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31946B7-4FC1-4334-B06D-FDE3B2ADE09A}">
      <dsp:nvSpPr>
        <dsp:cNvPr id="0" name=""/>
        <dsp:cNvSpPr/>
      </dsp:nvSpPr>
      <dsp:spPr>
        <a:xfrm>
          <a:off x="1031332" y="1758454"/>
          <a:ext cx="118081" cy="362115"/>
        </a:xfrm>
        <a:custGeom>
          <a:avLst/>
          <a:gdLst/>
          <a:ahLst/>
          <a:cxnLst/>
          <a:rect l="0" t="0" r="0" b="0"/>
          <a:pathLst>
            <a:path>
              <a:moveTo>
                <a:pt x="0" y="0"/>
              </a:moveTo>
              <a:lnTo>
                <a:pt x="0" y="362115"/>
              </a:lnTo>
              <a:lnTo>
                <a:pt x="118081" y="362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5E5519-9AE7-4D2E-B1B0-A95DCA7F5419}">
      <dsp:nvSpPr>
        <dsp:cNvPr id="0" name=""/>
        <dsp:cNvSpPr/>
      </dsp:nvSpPr>
      <dsp:spPr>
        <a:xfrm>
          <a:off x="1300495" y="1199536"/>
          <a:ext cx="91440" cy="165313"/>
        </a:xfrm>
        <a:custGeom>
          <a:avLst/>
          <a:gdLst/>
          <a:ahLst/>
          <a:cxnLst/>
          <a:rect l="0" t="0" r="0" b="0"/>
          <a:pathLst>
            <a:path>
              <a:moveTo>
                <a:pt x="45720" y="0"/>
              </a:moveTo>
              <a:lnTo>
                <a:pt x="45720" y="1653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1443281-253D-4CE7-9E7E-E5E748128800}">
      <dsp:nvSpPr>
        <dsp:cNvPr id="0" name=""/>
        <dsp:cNvSpPr/>
      </dsp:nvSpPr>
      <dsp:spPr>
        <a:xfrm>
          <a:off x="1346215" y="640619"/>
          <a:ext cx="1289052" cy="165313"/>
        </a:xfrm>
        <a:custGeom>
          <a:avLst/>
          <a:gdLst/>
          <a:ahLst/>
          <a:cxnLst/>
          <a:rect l="0" t="0" r="0" b="0"/>
          <a:pathLst>
            <a:path>
              <a:moveTo>
                <a:pt x="1289052" y="0"/>
              </a:moveTo>
              <a:lnTo>
                <a:pt x="1289052" y="82656"/>
              </a:lnTo>
              <a:lnTo>
                <a:pt x="0" y="82656"/>
              </a:lnTo>
              <a:lnTo>
                <a:pt x="0" y="16531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57FEE2-848E-4A91-9959-15F4F84C58D6}">
      <dsp:nvSpPr>
        <dsp:cNvPr id="0" name=""/>
        <dsp:cNvSpPr/>
      </dsp:nvSpPr>
      <dsp:spPr>
        <a:xfrm>
          <a:off x="78811" y="1758454"/>
          <a:ext cx="118081" cy="2597785"/>
        </a:xfrm>
        <a:custGeom>
          <a:avLst/>
          <a:gdLst/>
          <a:ahLst/>
          <a:cxnLst/>
          <a:rect l="0" t="0" r="0" b="0"/>
          <a:pathLst>
            <a:path>
              <a:moveTo>
                <a:pt x="0" y="0"/>
              </a:moveTo>
              <a:lnTo>
                <a:pt x="0" y="2597785"/>
              </a:lnTo>
              <a:lnTo>
                <a:pt x="118081" y="259778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3716205-A682-441E-8220-5C4B882A436C}">
      <dsp:nvSpPr>
        <dsp:cNvPr id="0" name=""/>
        <dsp:cNvSpPr/>
      </dsp:nvSpPr>
      <dsp:spPr>
        <a:xfrm>
          <a:off x="78811" y="1758454"/>
          <a:ext cx="118081" cy="2038868"/>
        </a:xfrm>
        <a:custGeom>
          <a:avLst/>
          <a:gdLst/>
          <a:ahLst/>
          <a:cxnLst/>
          <a:rect l="0" t="0" r="0" b="0"/>
          <a:pathLst>
            <a:path>
              <a:moveTo>
                <a:pt x="0" y="0"/>
              </a:moveTo>
              <a:lnTo>
                <a:pt x="0" y="2038868"/>
              </a:lnTo>
              <a:lnTo>
                <a:pt x="118081" y="203886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32FE2EA-54C8-432E-ABA7-B9B99FE7D715}">
      <dsp:nvSpPr>
        <dsp:cNvPr id="0" name=""/>
        <dsp:cNvSpPr/>
      </dsp:nvSpPr>
      <dsp:spPr>
        <a:xfrm>
          <a:off x="78811" y="1758454"/>
          <a:ext cx="118081" cy="1479950"/>
        </a:xfrm>
        <a:custGeom>
          <a:avLst/>
          <a:gdLst/>
          <a:ahLst/>
          <a:cxnLst/>
          <a:rect l="0" t="0" r="0" b="0"/>
          <a:pathLst>
            <a:path>
              <a:moveTo>
                <a:pt x="0" y="0"/>
              </a:moveTo>
              <a:lnTo>
                <a:pt x="0" y="1479950"/>
              </a:lnTo>
              <a:lnTo>
                <a:pt x="118081" y="14799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A1CF9C2-5836-4035-A5B9-937DCD598FA7}">
      <dsp:nvSpPr>
        <dsp:cNvPr id="0" name=""/>
        <dsp:cNvSpPr/>
      </dsp:nvSpPr>
      <dsp:spPr>
        <a:xfrm>
          <a:off x="78811" y="1758454"/>
          <a:ext cx="118081" cy="921033"/>
        </a:xfrm>
        <a:custGeom>
          <a:avLst/>
          <a:gdLst/>
          <a:ahLst/>
          <a:cxnLst/>
          <a:rect l="0" t="0" r="0" b="0"/>
          <a:pathLst>
            <a:path>
              <a:moveTo>
                <a:pt x="0" y="0"/>
              </a:moveTo>
              <a:lnTo>
                <a:pt x="0" y="921033"/>
              </a:lnTo>
              <a:lnTo>
                <a:pt x="118081" y="9210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AA34BAA-491A-4034-B49E-C08402FE9D7D}">
      <dsp:nvSpPr>
        <dsp:cNvPr id="0" name=""/>
        <dsp:cNvSpPr/>
      </dsp:nvSpPr>
      <dsp:spPr>
        <a:xfrm>
          <a:off x="78811" y="1758454"/>
          <a:ext cx="118081" cy="362115"/>
        </a:xfrm>
        <a:custGeom>
          <a:avLst/>
          <a:gdLst/>
          <a:ahLst/>
          <a:cxnLst/>
          <a:rect l="0" t="0" r="0" b="0"/>
          <a:pathLst>
            <a:path>
              <a:moveTo>
                <a:pt x="0" y="0"/>
              </a:moveTo>
              <a:lnTo>
                <a:pt x="0" y="362115"/>
              </a:lnTo>
              <a:lnTo>
                <a:pt x="118081" y="362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0CCB659-8937-4440-B9C3-2CFF04384A88}">
      <dsp:nvSpPr>
        <dsp:cNvPr id="0" name=""/>
        <dsp:cNvSpPr/>
      </dsp:nvSpPr>
      <dsp:spPr>
        <a:xfrm>
          <a:off x="347974" y="1199536"/>
          <a:ext cx="91440" cy="165313"/>
        </a:xfrm>
        <a:custGeom>
          <a:avLst/>
          <a:gdLst/>
          <a:ahLst/>
          <a:cxnLst/>
          <a:rect l="0" t="0" r="0" b="0"/>
          <a:pathLst>
            <a:path>
              <a:moveTo>
                <a:pt x="45720" y="0"/>
              </a:moveTo>
              <a:lnTo>
                <a:pt x="45720" y="1653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1934C55-97E1-4A32-8D4F-5FAA27F662AA}">
      <dsp:nvSpPr>
        <dsp:cNvPr id="0" name=""/>
        <dsp:cNvSpPr/>
      </dsp:nvSpPr>
      <dsp:spPr>
        <a:xfrm>
          <a:off x="393694" y="640619"/>
          <a:ext cx="2241574" cy="165313"/>
        </a:xfrm>
        <a:custGeom>
          <a:avLst/>
          <a:gdLst/>
          <a:ahLst/>
          <a:cxnLst/>
          <a:rect l="0" t="0" r="0" b="0"/>
          <a:pathLst>
            <a:path>
              <a:moveTo>
                <a:pt x="2241574" y="0"/>
              </a:moveTo>
              <a:lnTo>
                <a:pt x="2241574" y="82656"/>
              </a:lnTo>
              <a:lnTo>
                <a:pt x="0" y="82656"/>
              </a:lnTo>
              <a:lnTo>
                <a:pt x="0" y="16531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E039506-68E7-4018-9A1B-00D7615EC9DD}">
      <dsp:nvSpPr>
        <dsp:cNvPr id="0" name=""/>
        <dsp:cNvSpPr/>
      </dsp:nvSpPr>
      <dsp:spPr>
        <a:xfrm>
          <a:off x="2200934" y="247015"/>
          <a:ext cx="868668"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Needed Items to beat animals</a:t>
          </a:r>
        </a:p>
      </dsp:txBody>
      <dsp:txXfrm>
        <a:off x="2200934" y="247015"/>
        <a:ext cx="868668" cy="393603"/>
      </dsp:txXfrm>
    </dsp:sp>
    <dsp:sp modelId="{B42B6308-A13C-4E13-B7CE-055EACA2B651}">
      <dsp:nvSpPr>
        <dsp:cNvPr id="0" name=""/>
        <dsp:cNvSpPr/>
      </dsp:nvSpPr>
      <dsp:spPr>
        <a:xfrm>
          <a:off x="90" y="80593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This is on the ground</a:t>
          </a:r>
        </a:p>
      </dsp:txBody>
      <dsp:txXfrm>
        <a:off x="90" y="805932"/>
        <a:ext cx="787207" cy="393603"/>
      </dsp:txXfrm>
    </dsp:sp>
    <dsp:sp modelId="{16377999-80AD-43CD-8887-A26312981A50}">
      <dsp:nvSpPr>
        <dsp:cNvPr id="0" name=""/>
        <dsp:cNvSpPr/>
      </dsp:nvSpPr>
      <dsp:spPr>
        <a:xfrm>
          <a:off x="90" y="136485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Defeating a bear</a:t>
          </a:r>
        </a:p>
      </dsp:txBody>
      <dsp:txXfrm>
        <a:off x="90" y="1364850"/>
        <a:ext cx="787207" cy="393603"/>
      </dsp:txXfrm>
    </dsp:sp>
    <dsp:sp modelId="{7248BDCC-E911-4D07-8A3B-81A30CA1D420}">
      <dsp:nvSpPr>
        <dsp:cNvPr id="0" name=""/>
        <dsp:cNvSpPr/>
      </dsp:nvSpPr>
      <dsp:spPr>
        <a:xfrm>
          <a:off x="196892" y="1923767"/>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explore forrest</a:t>
          </a:r>
        </a:p>
      </dsp:txBody>
      <dsp:txXfrm>
        <a:off x="196892" y="1923767"/>
        <a:ext cx="787207" cy="393603"/>
      </dsp:txXfrm>
    </dsp:sp>
    <dsp:sp modelId="{8522416B-29B9-479A-9471-CF800A3E23F2}">
      <dsp:nvSpPr>
        <dsp:cNvPr id="0" name=""/>
        <dsp:cNvSpPr/>
      </dsp:nvSpPr>
      <dsp:spPr>
        <a:xfrm>
          <a:off x="196892" y="2482685"/>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find old bear bones</a:t>
          </a:r>
        </a:p>
      </dsp:txBody>
      <dsp:txXfrm>
        <a:off x="196892" y="2482685"/>
        <a:ext cx="787207" cy="393603"/>
      </dsp:txXfrm>
    </dsp:sp>
    <dsp:sp modelId="{194A1C86-DF4E-40F9-AD4E-16DD8DB0D129}">
      <dsp:nvSpPr>
        <dsp:cNvPr id="0" name=""/>
        <dsp:cNvSpPr/>
      </dsp:nvSpPr>
      <dsp:spPr>
        <a:xfrm>
          <a:off x="196892" y="304160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gather sticks and vines</a:t>
          </a:r>
        </a:p>
      </dsp:txBody>
      <dsp:txXfrm>
        <a:off x="196892" y="3041602"/>
        <a:ext cx="787207" cy="393603"/>
      </dsp:txXfrm>
    </dsp:sp>
    <dsp:sp modelId="{83F52CF3-706B-4DE4-8CD7-9FDA45068307}">
      <dsp:nvSpPr>
        <dsp:cNvPr id="0" name=""/>
        <dsp:cNvSpPr/>
      </dsp:nvSpPr>
      <dsp:spPr>
        <a:xfrm>
          <a:off x="196892" y="360052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construct a spear strong enough to hurt bear </a:t>
          </a:r>
        </a:p>
      </dsp:txBody>
      <dsp:txXfrm>
        <a:off x="196892" y="3600520"/>
        <a:ext cx="787207" cy="393603"/>
      </dsp:txXfrm>
    </dsp:sp>
    <dsp:sp modelId="{F58E8547-2D5F-4D37-89C1-BC492727E78B}">
      <dsp:nvSpPr>
        <dsp:cNvPr id="0" name=""/>
        <dsp:cNvSpPr/>
      </dsp:nvSpPr>
      <dsp:spPr>
        <a:xfrm>
          <a:off x="196892" y="4159437"/>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get bear pelt or bones for winning, (could use for defense)</a:t>
          </a:r>
        </a:p>
      </dsp:txBody>
      <dsp:txXfrm>
        <a:off x="196892" y="4159437"/>
        <a:ext cx="787207" cy="393603"/>
      </dsp:txXfrm>
    </dsp:sp>
    <dsp:sp modelId="{886DB801-DAFE-4DDD-90B0-D3F36BD750A5}">
      <dsp:nvSpPr>
        <dsp:cNvPr id="0" name=""/>
        <dsp:cNvSpPr/>
      </dsp:nvSpPr>
      <dsp:spPr>
        <a:xfrm>
          <a:off x="952612" y="80593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this is in the tree tops or the ground</a:t>
          </a:r>
        </a:p>
      </dsp:txBody>
      <dsp:txXfrm>
        <a:off x="952612" y="805932"/>
        <a:ext cx="787207" cy="393603"/>
      </dsp:txXfrm>
    </dsp:sp>
    <dsp:sp modelId="{E643A49B-AE7B-4615-A3AC-6C6129FF041E}">
      <dsp:nvSpPr>
        <dsp:cNvPr id="0" name=""/>
        <dsp:cNvSpPr/>
      </dsp:nvSpPr>
      <dsp:spPr>
        <a:xfrm>
          <a:off x="952612" y="136485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defeat a hawk</a:t>
          </a:r>
        </a:p>
      </dsp:txBody>
      <dsp:txXfrm>
        <a:off x="952612" y="1364850"/>
        <a:ext cx="787207" cy="393603"/>
      </dsp:txXfrm>
    </dsp:sp>
    <dsp:sp modelId="{17A6D328-383C-4E18-9FD1-2FEC02897501}">
      <dsp:nvSpPr>
        <dsp:cNvPr id="0" name=""/>
        <dsp:cNvSpPr/>
      </dsp:nvSpPr>
      <dsp:spPr>
        <a:xfrm>
          <a:off x="1149414" y="1923767"/>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Use Bear pealt for better defense(if disire)</a:t>
          </a:r>
        </a:p>
      </dsp:txBody>
      <dsp:txXfrm>
        <a:off x="1149414" y="1923767"/>
        <a:ext cx="787207" cy="393603"/>
      </dsp:txXfrm>
    </dsp:sp>
    <dsp:sp modelId="{905C57B9-10DD-48C9-96D9-D05A7A8DD215}">
      <dsp:nvSpPr>
        <dsp:cNvPr id="0" name=""/>
        <dsp:cNvSpPr/>
      </dsp:nvSpPr>
      <dsp:spPr>
        <a:xfrm>
          <a:off x="1149414" y="2482685"/>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need to create a sling to throw rocks or make net(shown in owl)</a:t>
          </a:r>
        </a:p>
      </dsp:txBody>
      <dsp:txXfrm>
        <a:off x="1149414" y="2482685"/>
        <a:ext cx="787207" cy="393603"/>
      </dsp:txXfrm>
    </dsp:sp>
    <dsp:sp modelId="{68B8DAFC-6D37-424B-A5DE-806226899038}">
      <dsp:nvSpPr>
        <dsp:cNvPr id="0" name=""/>
        <dsp:cNvSpPr/>
      </dsp:nvSpPr>
      <dsp:spPr>
        <a:xfrm>
          <a:off x="1149414" y="304160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gather leaves, vine, stones</a:t>
          </a:r>
        </a:p>
      </dsp:txBody>
      <dsp:txXfrm>
        <a:off x="1149414" y="3041602"/>
        <a:ext cx="787207" cy="393603"/>
      </dsp:txXfrm>
    </dsp:sp>
    <dsp:sp modelId="{EF89D21A-2682-4BFA-9396-075D19CA332F}">
      <dsp:nvSpPr>
        <dsp:cNvPr id="0" name=""/>
        <dsp:cNvSpPr/>
      </dsp:nvSpPr>
      <dsp:spPr>
        <a:xfrm>
          <a:off x="1149414" y="360052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you get the hawks claws for winning, (could be used for grapling hook) </a:t>
          </a:r>
        </a:p>
      </dsp:txBody>
      <dsp:txXfrm>
        <a:off x="1149414" y="3600520"/>
        <a:ext cx="787207" cy="393603"/>
      </dsp:txXfrm>
    </dsp:sp>
    <dsp:sp modelId="{66E94841-BFE3-450D-84FA-F008F8810FEE}">
      <dsp:nvSpPr>
        <dsp:cNvPr id="0" name=""/>
        <dsp:cNvSpPr/>
      </dsp:nvSpPr>
      <dsp:spPr>
        <a:xfrm>
          <a:off x="1905133" y="80593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this is on the ground</a:t>
          </a:r>
        </a:p>
      </dsp:txBody>
      <dsp:txXfrm>
        <a:off x="1905133" y="805932"/>
        <a:ext cx="787207" cy="393603"/>
      </dsp:txXfrm>
    </dsp:sp>
    <dsp:sp modelId="{9B0E1335-3232-4125-A8F7-72F5409F3A15}">
      <dsp:nvSpPr>
        <dsp:cNvPr id="0" name=""/>
        <dsp:cNvSpPr/>
      </dsp:nvSpPr>
      <dsp:spPr>
        <a:xfrm>
          <a:off x="1905133" y="136485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Defeat a skunk</a:t>
          </a:r>
        </a:p>
      </dsp:txBody>
      <dsp:txXfrm>
        <a:off x="1905133" y="1364850"/>
        <a:ext cx="787207" cy="393603"/>
      </dsp:txXfrm>
    </dsp:sp>
    <dsp:sp modelId="{1F8DF2B6-2F84-4DF8-91CE-FEE1E9AC18A6}">
      <dsp:nvSpPr>
        <dsp:cNvPr id="0" name=""/>
        <dsp:cNvSpPr/>
      </dsp:nvSpPr>
      <dsp:spPr>
        <a:xfrm>
          <a:off x="2101935" y="1923767"/>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need a nose plug</a:t>
          </a:r>
        </a:p>
      </dsp:txBody>
      <dsp:txXfrm>
        <a:off x="2101935" y="1923767"/>
        <a:ext cx="787207" cy="393603"/>
      </dsp:txXfrm>
    </dsp:sp>
    <dsp:sp modelId="{76ED72DC-F189-4CB7-982C-7A75D107AB87}">
      <dsp:nvSpPr>
        <dsp:cNvPr id="0" name=""/>
        <dsp:cNvSpPr/>
      </dsp:nvSpPr>
      <dsp:spPr>
        <a:xfrm>
          <a:off x="2101935" y="2482685"/>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need to gather mushrooms (spoungy), mud, flowers</a:t>
          </a:r>
        </a:p>
      </dsp:txBody>
      <dsp:txXfrm>
        <a:off x="2101935" y="2482685"/>
        <a:ext cx="787207" cy="393603"/>
      </dsp:txXfrm>
    </dsp:sp>
    <dsp:sp modelId="{8A198152-AA8E-4D51-93C4-49A0980347CB}">
      <dsp:nvSpPr>
        <dsp:cNvPr id="0" name=""/>
        <dsp:cNvSpPr/>
      </dsp:nvSpPr>
      <dsp:spPr>
        <a:xfrm>
          <a:off x="2101935" y="304160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now the skunk's smell wont make the squirrel</a:t>
          </a:r>
        </a:p>
      </dsp:txBody>
      <dsp:txXfrm>
        <a:off x="2101935" y="3041602"/>
        <a:ext cx="787207" cy="393603"/>
      </dsp:txXfrm>
    </dsp:sp>
    <dsp:sp modelId="{F045A1C3-5B5A-462A-B5A2-51B27ADF1492}">
      <dsp:nvSpPr>
        <dsp:cNvPr id="0" name=""/>
        <dsp:cNvSpPr/>
      </dsp:nvSpPr>
      <dsp:spPr>
        <a:xfrm>
          <a:off x="2101935" y="360052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you get the smell sack(confuse enemy)</a:t>
          </a:r>
        </a:p>
      </dsp:txBody>
      <dsp:txXfrm>
        <a:off x="2101935" y="3600520"/>
        <a:ext cx="787207" cy="393603"/>
      </dsp:txXfrm>
    </dsp:sp>
    <dsp:sp modelId="{79686FE5-4BD8-4EB7-A0F4-EFE1CCF53A1B}">
      <dsp:nvSpPr>
        <dsp:cNvPr id="0" name=""/>
        <dsp:cNvSpPr/>
      </dsp:nvSpPr>
      <dsp:spPr>
        <a:xfrm>
          <a:off x="3054456" y="80593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this is on the ground or tree tops</a:t>
          </a:r>
        </a:p>
      </dsp:txBody>
      <dsp:txXfrm>
        <a:off x="3054456" y="805932"/>
        <a:ext cx="787207" cy="393603"/>
      </dsp:txXfrm>
    </dsp:sp>
    <dsp:sp modelId="{8A1A2739-DF34-4F95-A17F-56ED0B1071C1}">
      <dsp:nvSpPr>
        <dsp:cNvPr id="0" name=""/>
        <dsp:cNvSpPr/>
      </dsp:nvSpPr>
      <dsp:spPr>
        <a:xfrm>
          <a:off x="3054456" y="136485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owl</a:t>
          </a:r>
        </a:p>
      </dsp:txBody>
      <dsp:txXfrm>
        <a:off x="3054456" y="1364850"/>
        <a:ext cx="787207" cy="393603"/>
      </dsp:txXfrm>
    </dsp:sp>
    <dsp:sp modelId="{FFA14D4C-DDFE-4332-97E8-3D6C13543D92}">
      <dsp:nvSpPr>
        <dsp:cNvPr id="0" name=""/>
        <dsp:cNvSpPr/>
      </dsp:nvSpPr>
      <dsp:spPr>
        <a:xfrm>
          <a:off x="3054456" y="1923767"/>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 bear pelt for more defense</a:t>
          </a:r>
        </a:p>
      </dsp:txBody>
      <dsp:txXfrm>
        <a:off x="3054456" y="1923767"/>
        <a:ext cx="787207" cy="393603"/>
      </dsp:txXfrm>
    </dsp:sp>
    <dsp:sp modelId="{64606F9A-F13C-4AA5-97A2-DBCFAA55745E}">
      <dsp:nvSpPr>
        <dsp:cNvPr id="0" name=""/>
        <dsp:cNvSpPr/>
      </dsp:nvSpPr>
      <dsp:spPr>
        <a:xfrm>
          <a:off x="3251258" y="2482685"/>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defeat by sling(shown in hawk) or net.</a:t>
          </a:r>
        </a:p>
      </dsp:txBody>
      <dsp:txXfrm>
        <a:off x="3251258" y="2482685"/>
        <a:ext cx="787207" cy="393603"/>
      </dsp:txXfrm>
    </dsp:sp>
    <dsp:sp modelId="{50DA8112-7F80-470C-92A1-8D3DBAD88562}">
      <dsp:nvSpPr>
        <dsp:cNvPr id="0" name=""/>
        <dsp:cNvSpPr/>
      </dsp:nvSpPr>
      <dsp:spPr>
        <a:xfrm>
          <a:off x="3251258" y="304160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gather mud, rocks, vine,</a:t>
          </a:r>
        </a:p>
      </dsp:txBody>
      <dsp:txXfrm>
        <a:off x="3251258" y="3041602"/>
        <a:ext cx="787207" cy="393603"/>
      </dsp:txXfrm>
    </dsp:sp>
    <dsp:sp modelId="{00F266AC-0BA3-43A8-8F44-75DEC4FC0CC7}">
      <dsp:nvSpPr>
        <dsp:cNvPr id="0" name=""/>
        <dsp:cNvSpPr/>
      </dsp:nvSpPr>
      <dsp:spPr>
        <a:xfrm>
          <a:off x="3265381" y="360052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you get the owl's eyes(aid in night vision)</a:t>
          </a:r>
        </a:p>
      </dsp:txBody>
      <dsp:txXfrm>
        <a:off x="3265381" y="3600520"/>
        <a:ext cx="787207" cy="393603"/>
      </dsp:txXfrm>
    </dsp:sp>
    <dsp:sp modelId="{CE039375-9693-49EF-9DB2-3DE68815760D}">
      <dsp:nvSpPr>
        <dsp:cNvPr id="0" name=""/>
        <dsp:cNvSpPr/>
      </dsp:nvSpPr>
      <dsp:spPr>
        <a:xfrm>
          <a:off x="4483238" y="80593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this is on the ground and underground</a:t>
          </a:r>
        </a:p>
      </dsp:txBody>
      <dsp:txXfrm>
        <a:off x="4483238" y="805932"/>
        <a:ext cx="787207" cy="393603"/>
      </dsp:txXfrm>
    </dsp:sp>
    <dsp:sp modelId="{D6A915A0-F69F-41DD-9134-98B8CCD94E51}">
      <dsp:nvSpPr>
        <dsp:cNvPr id="0" name=""/>
        <dsp:cNvSpPr/>
      </dsp:nvSpPr>
      <dsp:spPr>
        <a:xfrm>
          <a:off x="4483238" y="136485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defeating a snake</a:t>
          </a:r>
        </a:p>
      </dsp:txBody>
      <dsp:txXfrm>
        <a:off x="4483238" y="1364850"/>
        <a:ext cx="787207" cy="393603"/>
      </dsp:txXfrm>
    </dsp:sp>
    <dsp:sp modelId="{96C90599-535E-416E-B858-6D0DE60A2531}">
      <dsp:nvSpPr>
        <dsp:cNvPr id="0" name=""/>
        <dsp:cNvSpPr/>
      </dsp:nvSpPr>
      <dsp:spPr>
        <a:xfrm>
          <a:off x="4006978" y="1923767"/>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underground</a:t>
          </a:r>
        </a:p>
      </dsp:txBody>
      <dsp:txXfrm>
        <a:off x="4006978" y="1923767"/>
        <a:ext cx="787207" cy="393603"/>
      </dsp:txXfrm>
    </dsp:sp>
    <dsp:sp modelId="{7E050E75-7169-4A31-B881-151BED843D29}">
      <dsp:nvSpPr>
        <dsp:cNvPr id="0" name=""/>
        <dsp:cNvSpPr/>
      </dsp:nvSpPr>
      <dsp:spPr>
        <a:xfrm>
          <a:off x="4203780" y="2482685"/>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can use  owl eye's to help night vision and bear pelt for defense</a:t>
          </a:r>
        </a:p>
      </dsp:txBody>
      <dsp:txXfrm>
        <a:off x="4203780" y="2482685"/>
        <a:ext cx="787207" cy="393603"/>
      </dsp:txXfrm>
    </dsp:sp>
    <dsp:sp modelId="{B1D6351B-C23F-4E84-8E78-AB78F39CB9E2}">
      <dsp:nvSpPr>
        <dsp:cNvPr id="0" name=""/>
        <dsp:cNvSpPr/>
      </dsp:nvSpPr>
      <dsp:spPr>
        <a:xfrm>
          <a:off x="4203780" y="304160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use skunk smell  to confuse it, since snake is too fast</a:t>
          </a:r>
        </a:p>
      </dsp:txBody>
      <dsp:txXfrm>
        <a:off x="4203780" y="3041602"/>
        <a:ext cx="787207" cy="393603"/>
      </dsp:txXfrm>
    </dsp:sp>
    <dsp:sp modelId="{E57AB42D-1778-4A41-ADBE-C3103CAF0DD3}">
      <dsp:nvSpPr>
        <dsp:cNvPr id="0" name=""/>
        <dsp:cNvSpPr/>
      </dsp:nvSpPr>
      <dsp:spPr>
        <a:xfrm>
          <a:off x="4203780" y="360052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get snake poison for winning,  could apply to weapons for limited use</a:t>
          </a:r>
        </a:p>
      </dsp:txBody>
      <dsp:txXfrm>
        <a:off x="4203780" y="3600520"/>
        <a:ext cx="787207" cy="393603"/>
      </dsp:txXfrm>
    </dsp:sp>
    <dsp:sp modelId="{482142E6-FFBE-4D56-95FC-9EAC6B31F1B7}">
      <dsp:nvSpPr>
        <dsp:cNvPr id="0" name=""/>
        <dsp:cNvSpPr/>
      </dsp:nvSpPr>
      <dsp:spPr>
        <a:xfrm>
          <a:off x="4959499" y="1923767"/>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above ground</a:t>
          </a:r>
        </a:p>
      </dsp:txBody>
      <dsp:txXfrm>
        <a:off x="4959499" y="1923767"/>
        <a:ext cx="787207" cy="393603"/>
      </dsp:txXfrm>
    </dsp:sp>
    <dsp:sp modelId="{F2B60024-5528-4983-9434-9CE45C4269BB}">
      <dsp:nvSpPr>
        <dsp:cNvPr id="0" name=""/>
        <dsp:cNvSpPr/>
      </dsp:nvSpPr>
      <dsp:spPr>
        <a:xfrm>
          <a:off x="5156301" y="2482685"/>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bear pelt for defense</a:t>
          </a:r>
        </a:p>
      </dsp:txBody>
      <dsp:txXfrm>
        <a:off x="5156301" y="2482685"/>
        <a:ext cx="787207" cy="393603"/>
      </dsp:txXfrm>
    </dsp:sp>
    <dsp:sp modelId="{B7D9B852-1EE1-4355-A7D4-AC9F10A0884A}">
      <dsp:nvSpPr>
        <dsp:cNvPr id="0" name=""/>
        <dsp:cNvSpPr/>
      </dsp:nvSpPr>
      <dsp:spPr>
        <a:xfrm>
          <a:off x="5156301" y="3041602"/>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use skunk smell to confuse it, since snake is too fast</a:t>
          </a:r>
        </a:p>
      </dsp:txBody>
      <dsp:txXfrm>
        <a:off x="5156301" y="3041602"/>
        <a:ext cx="787207" cy="393603"/>
      </dsp:txXfrm>
    </dsp:sp>
    <dsp:sp modelId="{57E6E115-717F-4C6B-A5C1-DE9ECC2DAB8D}">
      <dsp:nvSpPr>
        <dsp:cNvPr id="0" name=""/>
        <dsp:cNvSpPr/>
      </dsp:nvSpPr>
      <dsp:spPr>
        <a:xfrm>
          <a:off x="5156301" y="3600520"/>
          <a:ext cx="787207" cy="3936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en-US" sz="600" kern="1200"/>
            <a:t>get snake posion for winning, could apply to weapons for limited use</a:t>
          </a:r>
        </a:p>
      </dsp:txBody>
      <dsp:txXfrm>
        <a:off x="5156301" y="3600520"/>
        <a:ext cx="787207" cy="39360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66</Pages>
  <Words>14204</Words>
  <Characters>80969</Characters>
  <Application>Microsoft Office Word</Application>
  <DocSecurity>0</DocSecurity>
  <Lines>674</Lines>
  <Paragraphs>189</Paragraphs>
  <ScaleCrop>false</ScaleCrop>
  <Company/>
  <LinksUpToDate>false</LinksUpToDate>
  <CharactersWithSpaces>94984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Jeremy M Bailey</dc:creator>
  <cp:lastModifiedBy>Jeremy M Bailey</cp:lastModifiedBy>
  <cp:revision>19</cp:revision>
  <dcterms:created xsi:type="dcterms:W3CDTF">2011-02-19T19:39:00Z</dcterms:created>
  <dcterms:modified xsi:type="dcterms:W3CDTF">2011-02-19T20:13:00Z</dcterms:modified>
</cp:coreProperties>
</file>